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ind w:left="2880" w:firstLine="720"/>
        <w:rPr>
          <w:rFonts w:ascii="Calibri" w:cs="Calibri" w:eastAsia="Calibri" w:hAnsi="Calibri"/>
          <w:color w:val="943634"/>
          <w:sz w:val="40"/>
          <w:szCs w:val="40"/>
          <w:u w:val="single"/>
        </w:rPr>
      </w:pPr>
      <w:r w:rsidDel="00000000" w:rsidR="00000000" w:rsidRPr="00000000">
        <w:rPr>
          <w:rFonts w:ascii="Calibri" w:cs="Calibri" w:eastAsia="Calibri" w:hAnsi="Calibri"/>
          <w:b w:val="1"/>
          <w:color w:val="943634"/>
          <w:sz w:val="40"/>
          <w:szCs w:val="40"/>
          <w:u w:val="single"/>
          <w:rtl w:val="0"/>
        </w:rPr>
        <w:t xml:space="preserve">CLIENT TAX NOTES – TY2021</w:t>
      </w:r>
      <w:r w:rsidDel="00000000" w:rsidR="00000000" w:rsidRPr="00000000">
        <w:rPr>
          <w:rtl w:val="0"/>
        </w:rPr>
      </w:r>
    </w:p>
    <w:p w:rsidR="00000000" w:rsidDel="00000000" w:rsidP="00000000" w:rsidRDefault="00000000" w:rsidRPr="00000000" w14:paraId="00000004">
      <w:pPr>
        <w:ind w:right="-56"/>
        <w:rPr>
          <w:rFonts w:ascii="Calibri" w:cs="Calibri" w:eastAsia="Calibri" w:hAnsi="Calibri"/>
          <w:color w:val="1f497d"/>
          <w:sz w:val="24"/>
          <w:szCs w:val="24"/>
          <w:vertAlign w:val="baseline"/>
        </w:rPr>
      </w:pPr>
      <w:r w:rsidDel="00000000" w:rsidR="00000000" w:rsidRPr="00000000">
        <w:rPr>
          <w:rFonts w:ascii="Calibri" w:cs="Calibri" w:eastAsia="Calibri" w:hAnsi="Calibri"/>
          <w:color w:val="1f497d"/>
          <w:sz w:val="24"/>
          <w:szCs w:val="24"/>
          <w:vertAlign w:val="baseline"/>
          <w:rtl w:val="0"/>
        </w:rPr>
        <w:t xml:space="preserve">Dear Tax Payer,</w:t>
      </w:r>
    </w:p>
    <w:p w:rsidR="00000000" w:rsidDel="00000000" w:rsidP="00000000" w:rsidRDefault="00000000" w:rsidRPr="00000000" w14:paraId="00000005">
      <w:pPr>
        <w:ind w:right="-56"/>
        <w:rPr>
          <w:rFonts w:ascii="Calibri" w:cs="Calibri" w:eastAsia="Calibri" w:hAnsi="Calibri"/>
          <w:color w:val="1f497d"/>
          <w:sz w:val="2"/>
          <w:szCs w:val="2"/>
          <w:vertAlign w:val="baseline"/>
        </w:rPr>
      </w:pPr>
      <w:r w:rsidDel="00000000" w:rsidR="00000000" w:rsidRPr="00000000">
        <w:rPr>
          <w:rtl w:val="0"/>
        </w:rPr>
      </w:r>
    </w:p>
    <w:p w:rsidR="00000000" w:rsidDel="00000000" w:rsidP="00000000" w:rsidRDefault="00000000" w:rsidRPr="00000000" w14:paraId="00000006">
      <w:pPr>
        <w:rPr>
          <w:sz w:val="2"/>
          <w:szCs w:val="2"/>
        </w:rPr>
      </w:pPr>
      <w:r w:rsidDel="00000000" w:rsidR="00000000" w:rsidRPr="00000000">
        <w:rPr>
          <w:rtl w:val="0"/>
        </w:rPr>
      </w:r>
    </w:p>
    <w:p w:rsidR="00000000" w:rsidDel="00000000" w:rsidP="00000000" w:rsidRDefault="00000000" w:rsidRPr="00000000" w14:paraId="00000007">
      <w:pPr>
        <w:ind w:right="-56"/>
        <w:rPr>
          <w:rFonts w:ascii="Calibri" w:cs="Calibri" w:eastAsia="Calibri" w:hAnsi="Calibri"/>
          <w:color w:val="1f497d"/>
          <w:sz w:val="24"/>
          <w:szCs w:val="24"/>
          <w:vertAlign w:val="baseline"/>
        </w:rPr>
      </w:pPr>
      <w:r w:rsidDel="00000000" w:rsidR="00000000" w:rsidRPr="00000000">
        <w:rPr>
          <w:rFonts w:ascii="Calibri" w:cs="Calibri" w:eastAsia="Calibri" w:hAnsi="Calibri"/>
          <w:color w:val="1f497d"/>
          <w:sz w:val="24"/>
          <w:szCs w:val="24"/>
          <w:vertAlign w:val="baseline"/>
          <w:rtl w:val="0"/>
        </w:rPr>
        <w:t xml:space="preserve">Greetings!</w:t>
      </w:r>
    </w:p>
    <w:p w:rsidR="00000000" w:rsidDel="00000000" w:rsidP="00000000" w:rsidRDefault="00000000" w:rsidRPr="00000000" w14:paraId="00000008">
      <w:pPr>
        <w:ind w:right="-56"/>
        <w:rPr>
          <w:rFonts w:ascii="Calibri" w:cs="Calibri" w:eastAsia="Calibri" w:hAnsi="Calibri"/>
          <w:color w:val="1f497d"/>
          <w:sz w:val="12"/>
          <w:szCs w:val="12"/>
          <w:vertAlign w:val="baseline"/>
        </w:rPr>
      </w:pPr>
      <w:r w:rsidDel="00000000" w:rsidR="00000000" w:rsidRPr="00000000">
        <w:rPr>
          <w:rtl w:val="0"/>
        </w:rPr>
      </w:r>
    </w:p>
    <w:p w:rsidR="00000000" w:rsidDel="00000000" w:rsidP="00000000" w:rsidRDefault="00000000" w:rsidRPr="00000000" w14:paraId="00000009">
      <w:pPr>
        <w:ind w:right="-56"/>
        <w:jc w:val="both"/>
        <w:rPr>
          <w:rFonts w:ascii="Calibri" w:cs="Calibri" w:eastAsia="Calibri" w:hAnsi="Calibri"/>
          <w:color w:val="1f497d"/>
          <w:sz w:val="24"/>
          <w:szCs w:val="24"/>
          <w:vertAlign w:val="baseline"/>
        </w:rPr>
      </w:pPr>
      <w:r w:rsidDel="00000000" w:rsidR="00000000" w:rsidRPr="00000000">
        <w:rPr>
          <w:rFonts w:ascii="Calibri" w:cs="Calibri" w:eastAsia="Calibri" w:hAnsi="Calibri"/>
          <w:color w:val="1f497d"/>
          <w:sz w:val="24"/>
          <w:szCs w:val="24"/>
          <w:vertAlign w:val="baseline"/>
          <w:rtl w:val="0"/>
        </w:rPr>
        <w:t xml:space="preserve">Please fill the below Tax Organizer form and upload it in your secured login or even you can E-mail it to us at </w:t>
      </w:r>
      <w:hyperlink r:id="rId7">
        <w:r w:rsidDel="00000000" w:rsidR="00000000" w:rsidRPr="00000000">
          <w:rPr>
            <w:rFonts w:ascii="Calibri" w:cs="Calibri" w:eastAsia="Calibri" w:hAnsi="Calibri"/>
            <w:color w:val="0000ff"/>
            <w:sz w:val="24"/>
            <w:szCs w:val="24"/>
            <w:u w:val="single"/>
            <w:vertAlign w:val="baseline"/>
            <w:rtl w:val="0"/>
          </w:rPr>
          <w:t xml:space="preserve">hema@gtaxfile.com</w:t>
        </w:r>
      </w:hyperlink>
      <w:r w:rsidDel="00000000" w:rsidR="00000000" w:rsidRPr="00000000">
        <w:rPr>
          <w:rtl w:val="0"/>
        </w:rPr>
        <w:t xml:space="preserve"> </w:t>
      </w:r>
      <w:r w:rsidDel="00000000" w:rsidR="00000000" w:rsidRPr="00000000">
        <w:rPr>
          <w:rFonts w:ascii="Calibri" w:cs="Calibri" w:eastAsia="Calibri" w:hAnsi="Calibri"/>
          <w:color w:val="1f497d"/>
          <w:sz w:val="24"/>
          <w:szCs w:val="24"/>
          <w:vertAlign w:val="baseline"/>
          <w:rtl w:val="0"/>
        </w:rPr>
        <w:t xml:space="preserve">along with your Form W2 &amp; any other income and expense statement and any other relevant documents to prepare and analyze your taxes and share you a Free Tax return Draft Copy for TY2021.</w:t>
      </w:r>
    </w:p>
    <w:p w:rsidR="00000000" w:rsidDel="00000000" w:rsidP="00000000" w:rsidRDefault="00000000" w:rsidRPr="00000000" w14:paraId="0000000A">
      <w:pPr>
        <w:ind w:right="-56"/>
        <w:rPr>
          <w:rFonts w:ascii="Calibri" w:cs="Calibri" w:eastAsia="Calibri" w:hAnsi="Calibri"/>
          <w:color w:val="1f497d"/>
          <w:sz w:val="14"/>
          <w:szCs w:val="14"/>
          <w:vertAlign w:val="baseline"/>
        </w:rPr>
      </w:pPr>
      <w:r w:rsidDel="00000000" w:rsidR="00000000" w:rsidRPr="00000000">
        <w:rPr>
          <w:rtl w:val="0"/>
        </w:rPr>
      </w:r>
    </w:p>
    <w:p w:rsidR="00000000" w:rsidDel="00000000" w:rsidP="00000000" w:rsidRDefault="00000000" w:rsidRPr="00000000" w14:paraId="0000000B">
      <w:pPr>
        <w:ind w:right="-56"/>
        <w:rPr>
          <w:rFonts w:ascii="Calibri" w:cs="Calibri" w:eastAsia="Calibri" w:hAnsi="Calibri"/>
          <w:b w:val="1"/>
          <w:color w:val="1f497d"/>
          <w:sz w:val="24"/>
          <w:szCs w:val="24"/>
          <w:vertAlign w:val="baseline"/>
        </w:rPr>
      </w:pPr>
      <w:r w:rsidDel="00000000" w:rsidR="00000000" w:rsidRPr="00000000">
        <w:rPr>
          <w:rFonts w:ascii="Calibri" w:cs="Calibri" w:eastAsia="Calibri" w:hAnsi="Calibri"/>
          <w:b w:val="1"/>
          <w:color w:val="1f497d"/>
          <w:sz w:val="24"/>
          <w:szCs w:val="24"/>
          <w:highlight w:val="yellow"/>
          <w:vertAlign w:val="baseline"/>
          <w:rtl w:val="0"/>
        </w:rPr>
        <w:t xml:space="preserve">IF YOU RECEIVED STIMULUS CHECK, PLEASE MENTION THE AMOUNT YOU RECEIVED, IF NOT PLEASE MENTION AS “NO”</w:t>
      </w:r>
      <w:r w:rsidDel="00000000" w:rsidR="00000000" w:rsidRPr="00000000">
        <w:rPr>
          <w:rtl w:val="0"/>
        </w:rPr>
      </w:r>
    </w:p>
    <w:p w:rsidR="00000000" w:rsidDel="00000000" w:rsidP="00000000" w:rsidRDefault="00000000" w:rsidRPr="00000000" w14:paraId="0000000C">
      <w:pPr>
        <w:ind w:right="-56"/>
        <w:rPr>
          <w:rFonts w:ascii="Calibri" w:cs="Calibri" w:eastAsia="Calibri" w:hAnsi="Calibri"/>
          <w:color w:val="1f497d"/>
          <w:sz w:val="24"/>
          <w:szCs w:val="24"/>
          <w:vertAlign w:val="baseline"/>
        </w:rPr>
      </w:pPr>
      <w:r w:rsidDel="00000000" w:rsidR="00000000" w:rsidRPr="00000000">
        <w:rPr>
          <w:rtl w:val="0"/>
        </w:rPr>
      </w:r>
    </w:p>
    <w:tbl>
      <w:tblPr>
        <w:tblStyle w:val="Table1"/>
        <w:tblW w:w="3980.0" w:type="dxa"/>
        <w:jc w:val="left"/>
        <w:tblInd w:w="95.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1140"/>
        <w:gridCol w:w="2840"/>
        <w:tblGridChange w:id="0">
          <w:tblGrid>
            <w:gridCol w:w="1140"/>
            <w:gridCol w:w="2840"/>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D">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2020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 st Stimulus : $ 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F">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 nd Stimulus : $ 600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1">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 rd Stimulus : $ No</w:t>
            </w:r>
          </w:p>
        </w:tc>
      </w:tr>
    </w:tbl>
    <w:p w:rsidR="00000000" w:rsidDel="00000000" w:rsidP="00000000" w:rsidRDefault="00000000" w:rsidRPr="00000000" w14:paraId="00000013">
      <w:pPr>
        <w:ind w:right="-56"/>
        <w:rPr>
          <w:rFonts w:ascii="Calibri" w:cs="Calibri" w:eastAsia="Calibri" w:hAnsi="Calibri"/>
          <w:color w:val="1f497d"/>
          <w:sz w:val="24"/>
          <w:szCs w:val="24"/>
          <w:vertAlign w:val="baseline"/>
        </w:rPr>
      </w:pPr>
      <w:r w:rsidDel="00000000" w:rsidR="00000000" w:rsidRPr="00000000">
        <w:rPr>
          <w:rFonts w:ascii="Calibri" w:cs="Calibri" w:eastAsia="Calibri" w:hAnsi="Calibri"/>
          <w:color w:val="1f497d"/>
          <w:sz w:val="24"/>
          <w:szCs w:val="24"/>
          <w:vertAlign w:val="baseline"/>
          <w:rtl w:val="0"/>
        </w:rPr>
        <w:t xml:space="preserve">               </w:t>
      </w:r>
    </w:p>
    <w:p w:rsidR="00000000" w:rsidDel="00000000" w:rsidP="00000000" w:rsidRDefault="00000000" w:rsidRPr="00000000" w14:paraId="00000014">
      <w:pPr>
        <w:ind w:left="2880" w:right="-56" w:firstLine="720"/>
        <w:rPr>
          <w:rFonts w:ascii="Calibri" w:cs="Calibri" w:eastAsia="Calibri" w:hAnsi="Calibri"/>
          <w:b w:val="1"/>
          <w:color w:val="000000"/>
          <w:sz w:val="28"/>
          <w:szCs w:val="28"/>
          <w:vertAlign w:val="baseline"/>
        </w:rPr>
      </w:pPr>
      <w:r w:rsidDel="00000000" w:rsidR="00000000" w:rsidRPr="00000000">
        <w:rPr>
          <w:rFonts w:ascii="Calibri" w:cs="Calibri" w:eastAsia="Calibri" w:hAnsi="Calibri"/>
          <w:b w:val="1"/>
          <w:color w:val="000000"/>
          <w:sz w:val="40"/>
          <w:szCs w:val="40"/>
          <w:vertAlign w:val="baseline"/>
          <w:rtl w:val="0"/>
        </w:rPr>
        <w:t xml:space="preserve">PERSONALINFORMATION</w:t>
      </w:r>
      <w:r w:rsidDel="00000000" w:rsidR="00000000" w:rsidRPr="00000000">
        <w:rPr>
          <w:rtl w:val="0"/>
        </w:rPr>
      </w:r>
    </w:p>
    <w:tbl>
      <w:tblPr>
        <w:tblStyle w:val="Table2"/>
        <w:tblW w:w="10790.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2769"/>
        <w:gridCol w:w="1920"/>
        <w:gridCol w:w="1575"/>
        <w:gridCol w:w="1586"/>
        <w:gridCol w:w="1530"/>
        <w:gridCol w:w="1410"/>
        <w:tblGridChange w:id="0">
          <w:tblGrid>
            <w:gridCol w:w="2769"/>
            <w:gridCol w:w="1920"/>
            <w:gridCol w:w="1575"/>
            <w:gridCol w:w="1586"/>
            <w:gridCol w:w="1530"/>
            <w:gridCol w:w="1410"/>
          </w:tblGrid>
        </w:tblGridChange>
      </w:tblGrid>
      <w:tr>
        <w:trPr>
          <w:cantSplit w:val="0"/>
          <w:tblHeader w:val="0"/>
        </w:trPr>
        <w:tc>
          <w:tcPr/>
          <w:p w:rsidR="00000000" w:rsidDel="00000000" w:rsidP="00000000" w:rsidRDefault="00000000" w:rsidRPr="00000000" w14:paraId="00000015">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Particulars</w:t>
            </w:r>
          </w:p>
        </w:tc>
        <w:tc>
          <w:tcPr/>
          <w:p w:rsidR="00000000" w:rsidDel="00000000" w:rsidP="00000000" w:rsidRDefault="00000000" w:rsidRPr="00000000" w14:paraId="00000016">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Primary Taxpayer</w:t>
            </w:r>
          </w:p>
        </w:tc>
        <w:tc>
          <w:tcPr/>
          <w:p w:rsidR="00000000" w:rsidDel="00000000" w:rsidP="00000000" w:rsidRDefault="00000000" w:rsidRPr="00000000" w14:paraId="00000017">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Spouse</w:t>
            </w:r>
          </w:p>
        </w:tc>
        <w:tc>
          <w:tcPr/>
          <w:p w:rsidR="00000000" w:rsidDel="00000000" w:rsidP="00000000" w:rsidRDefault="00000000" w:rsidRPr="00000000" w14:paraId="00000018">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Dependent 1      (Child-1)</w:t>
            </w:r>
          </w:p>
        </w:tc>
        <w:tc>
          <w:tcPr/>
          <w:p w:rsidR="00000000" w:rsidDel="00000000" w:rsidP="00000000" w:rsidRDefault="00000000" w:rsidRPr="00000000" w14:paraId="00000019">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Dependent 2</w:t>
            </w:r>
          </w:p>
          <w:p w:rsidR="00000000" w:rsidDel="00000000" w:rsidP="00000000" w:rsidRDefault="00000000" w:rsidRPr="00000000" w14:paraId="0000001A">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(Child-2)</w:t>
            </w:r>
          </w:p>
        </w:tc>
        <w:tc>
          <w:tcPr/>
          <w:p w:rsidR="00000000" w:rsidDel="00000000" w:rsidP="00000000" w:rsidRDefault="00000000" w:rsidRPr="00000000" w14:paraId="0000001B">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Dependent 3</w:t>
            </w:r>
          </w:p>
          <w:p w:rsidR="00000000" w:rsidDel="00000000" w:rsidP="00000000" w:rsidRDefault="00000000" w:rsidRPr="00000000" w14:paraId="0000001C">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(Other dependent person)</w:t>
            </w:r>
          </w:p>
        </w:tc>
      </w:tr>
      <w:tr>
        <w:trPr>
          <w:cantSplit w:val="0"/>
          <w:tblHeader w:val="0"/>
        </w:trPr>
        <w:tc>
          <w:tcPr/>
          <w:p w:rsidR="00000000" w:rsidDel="00000000" w:rsidP="00000000" w:rsidRDefault="00000000" w:rsidRPr="00000000" w14:paraId="0000001D">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FIRST NAME (PER SSN/ITIN)</w:t>
            </w:r>
          </w:p>
        </w:tc>
        <w:tc>
          <w:tcPr/>
          <w:p w:rsidR="00000000" w:rsidDel="00000000" w:rsidP="00000000" w:rsidRDefault="00000000" w:rsidRPr="00000000" w14:paraId="0000001E">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RAM MOHAN CHARY</w:t>
            </w:r>
            <w:r w:rsidDel="00000000" w:rsidR="00000000" w:rsidRPr="00000000">
              <w:rPr>
                <w:rtl w:val="0"/>
              </w:rPr>
            </w:r>
          </w:p>
        </w:tc>
        <w:tc>
          <w:tcPr/>
          <w:p w:rsidR="00000000" w:rsidDel="00000000" w:rsidP="00000000" w:rsidRDefault="00000000" w:rsidRPr="00000000" w14:paraId="0000001F">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RADHIKA</w:t>
            </w:r>
            <w:r w:rsidDel="00000000" w:rsidR="00000000" w:rsidRPr="00000000">
              <w:rPr>
                <w:rtl w:val="0"/>
              </w:rPr>
            </w:r>
          </w:p>
        </w:tc>
        <w:tc>
          <w:tcPr/>
          <w:p w:rsidR="00000000" w:rsidDel="00000000" w:rsidP="00000000" w:rsidRDefault="00000000" w:rsidRPr="00000000" w14:paraId="00000020">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SAANVI</w:t>
            </w:r>
            <w:r w:rsidDel="00000000" w:rsidR="00000000" w:rsidRPr="00000000">
              <w:rPr>
                <w:rtl w:val="0"/>
              </w:rPr>
            </w:r>
          </w:p>
        </w:tc>
        <w:tc>
          <w:tcPr/>
          <w:p w:rsidR="00000000" w:rsidDel="00000000" w:rsidP="00000000" w:rsidRDefault="00000000" w:rsidRPr="00000000" w14:paraId="00000021">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SAHASRA</w:t>
            </w:r>
            <w:r w:rsidDel="00000000" w:rsidR="00000000" w:rsidRPr="00000000">
              <w:rPr>
                <w:rtl w:val="0"/>
              </w:rPr>
            </w:r>
          </w:p>
        </w:tc>
        <w:tc>
          <w:tcPr/>
          <w:p w:rsidR="00000000" w:rsidDel="00000000" w:rsidP="00000000" w:rsidRDefault="00000000" w:rsidRPr="00000000" w14:paraId="00000022">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3">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MIDDLE NAME (PER SSN/ITIN)</w:t>
            </w:r>
          </w:p>
        </w:tc>
        <w:tc>
          <w:tcPr/>
          <w:p w:rsidR="00000000" w:rsidDel="00000000" w:rsidP="00000000" w:rsidRDefault="00000000" w:rsidRPr="00000000" w14:paraId="00000024">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25">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26">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27">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28">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9">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LAST NAME (PER SSN/ITIN)</w:t>
            </w:r>
          </w:p>
        </w:tc>
        <w:tc>
          <w:tcPr/>
          <w:p w:rsidR="00000000" w:rsidDel="00000000" w:rsidP="00000000" w:rsidRDefault="00000000" w:rsidRPr="00000000" w14:paraId="0000002A">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TUNIKI</w:t>
            </w:r>
            <w:r w:rsidDel="00000000" w:rsidR="00000000" w:rsidRPr="00000000">
              <w:rPr>
                <w:rtl w:val="0"/>
              </w:rPr>
            </w:r>
          </w:p>
        </w:tc>
        <w:tc>
          <w:tcPr/>
          <w:p w:rsidR="00000000" w:rsidDel="00000000" w:rsidP="00000000" w:rsidRDefault="00000000" w:rsidRPr="00000000" w14:paraId="0000002B">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TUNIKI</w:t>
            </w:r>
            <w:r w:rsidDel="00000000" w:rsidR="00000000" w:rsidRPr="00000000">
              <w:rPr>
                <w:rtl w:val="0"/>
              </w:rPr>
            </w:r>
          </w:p>
        </w:tc>
        <w:tc>
          <w:tcPr/>
          <w:p w:rsidR="00000000" w:rsidDel="00000000" w:rsidP="00000000" w:rsidRDefault="00000000" w:rsidRPr="00000000" w14:paraId="0000002C">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TUNIKI</w:t>
            </w:r>
            <w:r w:rsidDel="00000000" w:rsidR="00000000" w:rsidRPr="00000000">
              <w:rPr>
                <w:rtl w:val="0"/>
              </w:rPr>
            </w:r>
          </w:p>
        </w:tc>
        <w:tc>
          <w:tcPr/>
          <w:p w:rsidR="00000000" w:rsidDel="00000000" w:rsidP="00000000" w:rsidRDefault="00000000" w:rsidRPr="00000000" w14:paraId="0000002D">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TUNIKI</w:t>
            </w:r>
            <w:r w:rsidDel="00000000" w:rsidR="00000000" w:rsidRPr="00000000">
              <w:rPr>
                <w:rtl w:val="0"/>
              </w:rPr>
            </w:r>
          </w:p>
        </w:tc>
        <w:tc>
          <w:tcPr/>
          <w:p w:rsidR="00000000" w:rsidDel="00000000" w:rsidP="00000000" w:rsidRDefault="00000000" w:rsidRPr="00000000" w14:paraId="0000002E">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F">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SSN/ITIN NUMBER</w:t>
            </w:r>
          </w:p>
        </w:tc>
        <w:tc>
          <w:tcPr/>
          <w:p w:rsidR="00000000" w:rsidDel="00000000" w:rsidP="00000000" w:rsidRDefault="00000000" w:rsidRPr="00000000" w14:paraId="00000030">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836-20-2419</w:t>
            </w:r>
            <w:r w:rsidDel="00000000" w:rsidR="00000000" w:rsidRPr="00000000">
              <w:rPr>
                <w:rtl w:val="0"/>
              </w:rPr>
            </w:r>
          </w:p>
        </w:tc>
        <w:tc>
          <w:tcPr/>
          <w:p w:rsidR="00000000" w:rsidDel="00000000" w:rsidP="00000000" w:rsidRDefault="00000000" w:rsidRPr="00000000" w14:paraId="00000031">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319-87-1656</w:t>
            </w:r>
            <w:r w:rsidDel="00000000" w:rsidR="00000000" w:rsidRPr="00000000">
              <w:rPr>
                <w:rtl w:val="0"/>
              </w:rPr>
            </w:r>
          </w:p>
        </w:tc>
        <w:tc>
          <w:tcPr/>
          <w:p w:rsidR="00000000" w:rsidDel="00000000" w:rsidP="00000000" w:rsidRDefault="00000000" w:rsidRPr="00000000" w14:paraId="00000032">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958-92-0423</w:t>
            </w:r>
            <w:r w:rsidDel="00000000" w:rsidR="00000000" w:rsidRPr="00000000">
              <w:rPr>
                <w:rtl w:val="0"/>
              </w:rPr>
            </w:r>
          </w:p>
        </w:tc>
        <w:tc>
          <w:tcPr/>
          <w:p w:rsidR="00000000" w:rsidDel="00000000" w:rsidP="00000000" w:rsidRDefault="00000000" w:rsidRPr="00000000" w14:paraId="00000033">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958-92-0413</w:t>
            </w:r>
            <w:r w:rsidDel="00000000" w:rsidR="00000000" w:rsidRPr="00000000">
              <w:rPr>
                <w:rtl w:val="0"/>
              </w:rPr>
            </w:r>
          </w:p>
        </w:tc>
        <w:tc>
          <w:tcPr/>
          <w:p w:rsidR="00000000" w:rsidDel="00000000" w:rsidP="00000000" w:rsidRDefault="00000000" w:rsidRPr="00000000" w14:paraId="00000034">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5">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DATE OF BIRTH (MM/DD/YY)</w:t>
            </w:r>
          </w:p>
        </w:tc>
        <w:tc>
          <w:tcPr/>
          <w:p w:rsidR="00000000" w:rsidDel="00000000" w:rsidP="00000000" w:rsidRDefault="00000000" w:rsidRPr="00000000" w14:paraId="00000036">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06/06/1980</w:t>
            </w:r>
            <w:r w:rsidDel="00000000" w:rsidR="00000000" w:rsidRPr="00000000">
              <w:rPr>
                <w:rtl w:val="0"/>
              </w:rPr>
            </w:r>
          </w:p>
        </w:tc>
        <w:tc>
          <w:tcPr/>
          <w:p w:rsidR="00000000" w:rsidDel="00000000" w:rsidP="00000000" w:rsidRDefault="00000000" w:rsidRPr="00000000" w14:paraId="00000037">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01/30/1983</w:t>
            </w:r>
            <w:r w:rsidDel="00000000" w:rsidR="00000000" w:rsidRPr="00000000">
              <w:rPr>
                <w:rtl w:val="0"/>
              </w:rPr>
            </w:r>
          </w:p>
        </w:tc>
        <w:tc>
          <w:tcPr/>
          <w:p w:rsidR="00000000" w:rsidDel="00000000" w:rsidP="00000000" w:rsidRDefault="00000000" w:rsidRPr="00000000" w14:paraId="00000038">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12/06/2013</w:t>
            </w:r>
            <w:r w:rsidDel="00000000" w:rsidR="00000000" w:rsidRPr="00000000">
              <w:rPr>
                <w:rtl w:val="0"/>
              </w:rPr>
            </w:r>
          </w:p>
        </w:tc>
        <w:tc>
          <w:tcPr/>
          <w:p w:rsidR="00000000" w:rsidDel="00000000" w:rsidP="00000000" w:rsidRDefault="00000000" w:rsidRPr="00000000" w14:paraId="00000039">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12/06/2013</w:t>
            </w:r>
            <w:r w:rsidDel="00000000" w:rsidR="00000000" w:rsidRPr="00000000">
              <w:rPr>
                <w:rtl w:val="0"/>
              </w:rPr>
            </w:r>
          </w:p>
        </w:tc>
        <w:tc>
          <w:tcPr/>
          <w:p w:rsidR="00000000" w:rsidDel="00000000" w:rsidP="00000000" w:rsidRDefault="00000000" w:rsidRPr="00000000" w14:paraId="0000003A">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B">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RELATIONSHIP WITH PRIMARY TAXPAYER</w:t>
            </w:r>
          </w:p>
        </w:tc>
        <w:tc>
          <w:tcPr/>
          <w:p w:rsidR="00000000" w:rsidDel="00000000" w:rsidP="00000000" w:rsidRDefault="00000000" w:rsidRPr="00000000" w14:paraId="0000003C">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SELF</w:t>
            </w:r>
            <w:r w:rsidDel="00000000" w:rsidR="00000000" w:rsidRPr="00000000">
              <w:rPr>
                <w:rtl w:val="0"/>
              </w:rPr>
            </w:r>
          </w:p>
        </w:tc>
        <w:tc>
          <w:tcPr/>
          <w:p w:rsidR="00000000" w:rsidDel="00000000" w:rsidP="00000000" w:rsidRDefault="00000000" w:rsidRPr="00000000" w14:paraId="0000003D">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SPOUSE</w:t>
            </w:r>
            <w:r w:rsidDel="00000000" w:rsidR="00000000" w:rsidRPr="00000000">
              <w:rPr>
                <w:rtl w:val="0"/>
              </w:rPr>
            </w:r>
          </w:p>
        </w:tc>
        <w:tc>
          <w:tcPr/>
          <w:p w:rsidR="00000000" w:rsidDel="00000000" w:rsidP="00000000" w:rsidRDefault="00000000" w:rsidRPr="00000000" w14:paraId="0000003E">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DAUGHTER</w:t>
            </w:r>
            <w:r w:rsidDel="00000000" w:rsidR="00000000" w:rsidRPr="00000000">
              <w:rPr>
                <w:rtl w:val="0"/>
              </w:rPr>
            </w:r>
          </w:p>
        </w:tc>
        <w:tc>
          <w:tcPr/>
          <w:p w:rsidR="00000000" w:rsidDel="00000000" w:rsidP="00000000" w:rsidRDefault="00000000" w:rsidRPr="00000000" w14:paraId="0000003F">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DAUGHTER</w:t>
            </w:r>
            <w:r w:rsidDel="00000000" w:rsidR="00000000" w:rsidRPr="00000000">
              <w:rPr>
                <w:rtl w:val="0"/>
              </w:rPr>
            </w:r>
          </w:p>
        </w:tc>
        <w:tc>
          <w:tcPr/>
          <w:p w:rsidR="00000000" w:rsidDel="00000000" w:rsidP="00000000" w:rsidRDefault="00000000" w:rsidRPr="00000000" w14:paraId="00000040">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1">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OCCUPATION</w:t>
            </w:r>
          </w:p>
        </w:tc>
        <w:tc>
          <w:tcPr/>
          <w:p w:rsidR="00000000" w:rsidDel="00000000" w:rsidP="00000000" w:rsidRDefault="00000000" w:rsidRPr="00000000" w14:paraId="00000042">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SOFTWARE DEVELOPER</w:t>
            </w:r>
            <w:r w:rsidDel="00000000" w:rsidR="00000000" w:rsidRPr="00000000">
              <w:rPr>
                <w:rtl w:val="0"/>
              </w:rPr>
            </w:r>
          </w:p>
        </w:tc>
        <w:tc>
          <w:tcPr/>
          <w:p w:rsidR="00000000" w:rsidDel="00000000" w:rsidP="00000000" w:rsidRDefault="00000000" w:rsidRPr="00000000" w14:paraId="00000043">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HOUSE WIFE</w:t>
            </w:r>
            <w:r w:rsidDel="00000000" w:rsidR="00000000" w:rsidRPr="00000000">
              <w:rPr>
                <w:rtl w:val="0"/>
              </w:rPr>
            </w:r>
          </w:p>
        </w:tc>
        <w:tc>
          <w:tcPr/>
          <w:p w:rsidR="00000000" w:rsidDel="00000000" w:rsidP="00000000" w:rsidRDefault="00000000" w:rsidRPr="00000000" w14:paraId="00000044">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STUDENT</w:t>
            </w:r>
            <w:r w:rsidDel="00000000" w:rsidR="00000000" w:rsidRPr="00000000">
              <w:rPr>
                <w:rtl w:val="0"/>
              </w:rPr>
            </w:r>
          </w:p>
        </w:tc>
        <w:tc>
          <w:tcPr/>
          <w:p w:rsidR="00000000" w:rsidDel="00000000" w:rsidP="00000000" w:rsidRDefault="00000000" w:rsidRPr="00000000" w14:paraId="00000045">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STUDENT</w:t>
            </w:r>
            <w:r w:rsidDel="00000000" w:rsidR="00000000" w:rsidRPr="00000000">
              <w:rPr>
                <w:rtl w:val="0"/>
              </w:rPr>
            </w:r>
          </w:p>
        </w:tc>
        <w:tc>
          <w:tcPr/>
          <w:p w:rsidR="00000000" w:rsidDel="00000000" w:rsidP="00000000" w:rsidRDefault="00000000" w:rsidRPr="00000000" w14:paraId="00000046">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rHeight w:val="1007" w:hRule="atLeast"/>
          <w:tblHeader w:val="0"/>
        </w:trPr>
        <w:tc>
          <w:tcPr/>
          <w:p w:rsidR="00000000" w:rsidDel="00000000" w:rsidP="00000000" w:rsidRDefault="00000000" w:rsidRPr="00000000" w14:paraId="00000047">
            <w:pPr>
              <w:ind w:right="-56"/>
              <w:rPr>
                <w:rFonts w:ascii="Calibri" w:cs="Calibri" w:eastAsia="Calibri" w:hAnsi="Calibri"/>
                <w:b w:val="1"/>
                <w:sz w:val="2"/>
                <w:szCs w:val="2"/>
                <w:vertAlign w:val="baseline"/>
              </w:rPr>
            </w:pPr>
            <w:r w:rsidDel="00000000" w:rsidR="00000000" w:rsidRPr="00000000">
              <w:rPr>
                <w:rtl w:val="0"/>
              </w:rPr>
            </w:r>
          </w:p>
          <w:p w:rsidR="00000000" w:rsidDel="00000000" w:rsidP="00000000" w:rsidRDefault="00000000" w:rsidRPr="00000000" w14:paraId="00000048">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CURRENT ADDRESS</w:t>
            </w:r>
          </w:p>
        </w:tc>
        <w:tc>
          <w:tcPr/>
          <w:p w:rsidR="00000000" w:rsidDel="00000000" w:rsidP="00000000" w:rsidRDefault="00000000" w:rsidRPr="00000000" w14:paraId="00000049">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899 POWERS FERRY RD SE A10,</w:t>
            </w:r>
          </w:p>
          <w:p w:rsidR="00000000" w:rsidDel="00000000" w:rsidP="00000000" w:rsidRDefault="00000000" w:rsidRPr="00000000" w14:paraId="0000004A">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MARIETTA GA 30067</w:t>
            </w:r>
            <w:r w:rsidDel="00000000" w:rsidR="00000000" w:rsidRPr="00000000">
              <w:rPr>
                <w:rtl w:val="0"/>
              </w:rPr>
            </w:r>
          </w:p>
        </w:tc>
        <w:tc>
          <w:tcPr/>
          <w:p w:rsidR="00000000" w:rsidDel="00000000" w:rsidP="00000000" w:rsidRDefault="00000000" w:rsidRPr="00000000" w14:paraId="0000004B">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899 POWERS FERRY RD SE A10,</w:t>
            </w:r>
          </w:p>
          <w:p w:rsidR="00000000" w:rsidDel="00000000" w:rsidP="00000000" w:rsidRDefault="00000000" w:rsidRPr="00000000" w14:paraId="0000004C">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MARIETTA GA 30067</w:t>
            </w:r>
          </w:p>
          <w:p w:rsidR="00000000" w:rsidDel="00000000" w:rsidP="00000000" w:rsidRDefault="00000000" w:rsidRPr="00000000" w14:paraId="0000004D">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4E">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899 POWERS FERRY RD SE </w:t>
            </w:r>
            <w:r w:rsidDel="00000000" w:rsidR="00000000" w:rsidRPr="00000000">
              <w:rPr>
                <w:rFonts w:ascii="Calibri" w:cs="Calibri" w:eastAsia="Calibri" w:hAnsi="Calibri"/>
                <w:b w:val="1"/>
                <w:sz w:val="24"/>
                <w:szCs w:val="24"/>
                <w:rtl w:val="0"/>
              </w:rPr>
              <w:t xml:space="preserve">A10</w:t>
            </w:r>
            <w:r w:rsidDel="00000000" w:rsidR="00000000" w:rsidRPr="00000000">
              <w:rPr>
                <w:rFonts w:ascii="Calibri" w:cs="Calibri" w:eastAsia="Calibri" w:hAnsi="Calibri"/>
                <w:b w:val="1"/>
                <w:color w:val="000000"/>
                <w:sz w:val="24"/>
                <w:szCs w:val="24"/>
                <w:rtl w:val="0"/>
              </w:rPr>
              <w:t xml:space="preserve">,</w:t>
            </w:r>
          </w:p>
          <w:p w:rsidR="00000000" w:rsidDel="00000000" w:rsidP="00000000" w:rsidRDefault="00000000" w:rsidRPr="00000000" w14:paraId="0000004F">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MARIETTA GA 30067</w:t>
            </w:r>
          </w:p>
          <w:p w:rsidR="00000000" w:rsidDel="00000000" w:rsidP="00000000" w:rsidRDefault="00000000" w:rsidRPr="00000000" w14:paraId="00000050">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1">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899 POWERS FERRY RD SE A10,</w:t>
            </w:r>
          </w:p>
          <w:p w:rsidR="00000000" w:rsidDel="00000000" w:rsidP="00000000" w:rsidRDefault="00000000" w:rsidRPr="00000000" w14:paraId="00000052">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MARIETTA GA 30067</w:t>
            </w:r>
          </w:p>
          <w:p w:rsidR="00000000" w:rsidDel="00000000" w:rsidP="00000000" w:rsidRDefault="00000000" w:rsidRPr="00000000" w14:paraId="00000053">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4">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5">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CELL NUMBER</w:t>
            </w:r>
          </w:p>
        </w:tc>
        <w:tc>
          <w:tcPr/>
          <w:p w:rsidR="00000000" w:rsidDel="00000000" w:rsidP="00000000" w:rsidRDefault="00000000" w:rsidRPr="00000000" w14:paraId="00000056">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4438085853</w:t>
            </w:r>
            <w:r w:rsidDel="00000000" w:rsidR="00000000" w:rsidRPr="00000000">
              <w:rPr>
                <w:rtl w:val="0"/>
              </w:rPr>
            </w:r>
          </w:p>
        </w:tc>
        <w:tc>
          <w:tcPr/>
          <w:p w:rsidR="00000000" w:rsidDel="00000000" w:rsidP="00000000" w:rsidRDefault="00000000" w:rsidRPr="00000000" w14:paraId="00000057">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8">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9">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A">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B">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ALTERNATIVE NUMBER (HOME)</w:t>
            </w:r>
          </w:p>
        </w:tc>
        <w:tc>
          <w:tcPr/>
          <w:p w:rsidR="00000000" w:rsidDel="00000000" w:rsidP="00000000" w:rsidRDefault="00000000" w:rsidRPr="00000000" w14:paraId="0000005C">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D">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E">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5F">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0">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1">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WORK NUMBER (WITH EXTENSION)</w:t>
            </w:r>
          </w:p>
        </w:tc>
        <w:tc>
          <w:tcPr/>
          <w:p w:rsidR="00000000" w:rsidDel="00000000" w:rsidP="00000000" w:rsidRDefault="00000000" w:rsidRPr="00000000" w14:paraId="00000062">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3">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4">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5">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6">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7">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EMAIL ADDRESS</w:t>
            </w:r>
          </w:p>
        </w:tc>
        <w:tc>
          <w:tcPr/>
          <w:p w:rsidR="00000000" w:rsidDel="00000000" w:rsidP="00000000" w:rsidRDefault="00000000" w:rsidRPr="00000000" w14:paraId="00000068">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rammohanchary@gmail.com</w:t>
            </w:r>
            <w:r w:rsidDel="00000000" w:rsidR="00000000" w:rsidRPr="00000000">
              <w:rPr>
                <w:rtl w:val="0"/>
              </w:rPr>
            </w:r>
          </w:p>
        </w:tc>
        <w:tc>
          <w:tcPr/>
          <w:p w:rsidR="00000000" w:rsidDel="00000000" w:rsidP="00000000" w:rsidRDefault="00000000" w:rsidRPr="00000000" w14:paraId="00000069">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A">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B">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6C">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D">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FIRST PORT OF ENTRY DATE      (MM/DD/YY)</w:t>
            </w:r>
          </w:p>
        </w:tc>
        <w:tc>
          <w:tcPr/>
          <w:p w:rsidR="00000000" w:rsidDel="00000000" w:rsidP="00000000" w:rsidRDefault="00000000" w:rsidRPr="00000000" w14:paraId="0000006E">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03/15/2015</w:t>
            </w:r>
            <w:r w:rsidDel="00000000" w:rsidR="00000000" w:rsidRPr="00000000">
              <w:rPr>
                <w:rtl w:val="0"/>
              </w:rPr>
            </w:r>
          </w:p>
        </w:tc>
        <w:tc>
          <w:tcPr/>
          <w:p w:rsidR="00000000" w:rsidDel="00000000" w:rsidP="00000000" w:rsidRDefault="00000000" w:rsidRPr="00000000" w14:paraId="0000006F">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05/27/2016</w:t>
            </w:r>
            <w:r w:rsidDel="00000000" w:rsidR="00000000" w:rsidRPr="00000000">
              <w:rPr>
                <w:rtl w:val="0"/>
              </w:rPr>
            </w:r>
          </w:p>
        </w:tc>
        <w:tc>
          <w:tcPr/>
          <w:p w:rsidR="00000000" w:rsidDel="00000000" w:rsidP="00000000" w:rsidRDefault="00000000" w:rsidRPr="00000000" w14:paraId="00000070">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05/27/2016</w:t>
            </w:r>
          </w:p>
          <w:p w:rsidR="00000000" w:rsidDel="00000000" w:rsidP="00000000" w:rsidRDefault="00000000" w:rsidRPr="00000000" w14:paraId="00000071">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72">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05/27/2016</w:t>
            </w:r>
          </w:p>
          <w:p w:rsidR="00000000" w:rsidDel="00000000" w:rsidP="00000000" w:rsidRDefault="00000000" w:rsidRPr="00000000" w14:paraId="00000073">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74">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5">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VISA STATUS ON 31</w:t>
            </w:r>
            <w:r w:rsidDel="00000000" w:rsidR="00000000" w:rsidRPr="00000000">
              <w:rPr>
                <w:rFonts w:ascii="Calibri" w:cs="Calibri" w:eastAsia="Calibri" w:hAnsi="Calibri"/>
                <w:b w:val="1"/>
                <w:sz w:val="24"/>
                <w:szCs w:val="24"/>
                <w:vertAlign w:val="superscript"/>
                <w:rtl w:val="0"/>
              </w:rPr>
              <w:t xml:space="preserve">ST</w:t>
            </w:r>
            <w:r w:rsidDel="00000000" w:rsidR="00000000" w:rsidRPr="00000000">
              <w:rPr>
                <w:rFonts w:ascii="Calibri" w:cs="Calibri" w:eastAsia="Calibri" w:hAnsi="Calibri"/>
                <w:b w:val="1"/>
                <w:sz w:val="24"/>
                <w:szCs w:val="24"/>
                <w:vertAlign w:val="baseline"/>
                <w:rtl w:val="0"/>
              </w:rPr>
              <w:t xml:space="preserve"> DEC 2021</w:t>
            </w:r>
          </w:p>
        </w:tc>
        <w:tc>
          <w:tcPr/>
          <w:p w:rsidR="00000000" w:rsidDel="00000000" w:rsidP="00000000" w:rsidRDefault="00000000" w:rsidRPr="00000000" w14:paraId="00000076">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VALID “H1B”</w:t>
            </w:r>
            <w:r w:rsidDel="00000000" w:rsidR="00000000" w:rsidRPr="00000000">
              <w:rPr>
                <w:rtl w:val="0"/>
              </w:rPr>
            </w:r>
          </w:p>
        </w:tc>
        <w:tc>
          <w:tcPr/>
          <w:p w:rsidR="00000000" w:rsidDel="00000000" w:rsidP="00000000" w:rsidRDefault="00000000" w:rsidRPr="00000000" w14:paraId="00000077">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H4 DEPENDENT</w:t>
            </w:r>
            <w:r w:rsidDel="00000000" w:rsidR="00000000" w:rsidRPr="00000000">
              <w:rPr>
                <w:rtl w:val="0"/>
              </w:rPr>
            </w:r>
          </w:p>
        </w:tc>
        <w:tc>
          <w:tcPr/>
          <w:p w:rsidR="00000000" w:rsidDel="00000000" w:rsidP="00000000" w:rsidRDefault="00000000" w:rsidRPr="00000000" w14:paraId="00000078">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H4 DEPENDENT</w:t>
            </w:r>
          </w:p>
          <w:p w:rsidR="00000000" w:rsidDel="00000000" w:rsidP="00000000" w:rsidRDefault="00000000" w:rsidRPr="00000000" w14:paraId="00000079">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7A">
            <w:pPr>
              <w:ind w:right="-56"/>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H4 DEPENDENT</w:t>
            </w:r>
          </w:p>
          <w:p w:rsidR="00000000" w:rsidDel="00000000" w:rsidP="00000000" w:rsidRDefault="00000000" w:rsidRPr="00000000" w14:paraId="0000007B">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7C">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D">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ANY CHANGE IN VISA STATUS DURING THE YEAR 2021 (IF YES PLS. SPECIFY)</w:t>
            </w:r>
          </w:p>
        </w:tc>
        <w:tc>
          <w:tcPr/>
          <w:p w:rsidR="00000000" w:rsidDel="00000000" w:rsidP="00000000" w:rsidRDefault="00000000" w:rsidRPr="00000000" w14:paraId="0000007E">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7F">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80">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81">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82">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3">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MARITAL STATUS AS ON   </w:t>
            </w:r>
          </w:p>
          <w:p w:rsidR="00000000" w:rsidDel="00000000" w:rsidP="00000000" w:rsidRDefault="00000000" w:rsidRPr="00000000" w14:paraId="00000084">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DEC 31,2021</w:t>
            </w:r>
          </w:p>
        </w:tc>
        <w:tc>
          <w:tcPr/>
          <w:p w:rsidR="00000000" w:rsidDel="00000000" w:rsidP="00000000" w:rsidRDefault="00000000" w:rsidRPr="00000000" w14:paraId="00000085">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MARRIED</w:t>
            </w:r>
            <w:r w:rsidDel="00000000" w:rsidR="00000000" w:rsidRPr="00000000">
              <w:rPr>
                <w:rtl w:val="0"/>
              </w:rPr>
            </w:r>
          </w:p>
        </w:tc>
        <w:tc>
          <w:tcPr/>
          <w:p w:rsidR="00000000" w:rsidDel="00000000" w:rsidP="00000000" w:rsidRDefault="00000000" w:rsidRPr="00000000" w14:paraId="00000086">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MARRIED</w:t>
            </w:r>
            <w:r w:rsidDel="00000000" w:rsidR="00000000" w:rsidRPr="00000000">
              <w:rPr>
                <w:rtl w:val="0"/>
              </w:rPr>
            </w:r>
          </w:p>
        </w:tc>
        <w:tc>
          <w:tcPr/>
          <w:p w:rsidR="00000000" w:rsidDel="00000000" w:rsidP="00000000" w:rsidRDefault="00000000" w:rsidRPr="00000000" w14:paraId="00000087">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88">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89">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A">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DATE OF MARRIAGE (IF APPLICABLE)</w:t>
            </w:r>
          </w:p>
        </w:tc>
        <w:tc>
          <w:tcPr/>
          <w:p w:rsidR="00000000" w:rsidDel="00000000" w:rsidP="00000000" w:rsidRDefault="00000000" w:rsidRPr="00000000" w14:paraId="0000008B">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06/28/2007</w:t>
            </w:r>
            <w:r w:rsidDel="00000000" w:rsidR="00000000" w:rsidRPr="00000000">
              <w:rPr>
                <w:rtl w:val="0"/>
              </w:rPr>
            </w:r>
          </w:p>
        </w:tc>
        <w:tc>
          <w:tcPr/>
          <w:p w:rsidR="00000000" w:rsidDel="00000000" w:rsidP="00000000" w:rsidRDefault="00000000" w:rsidRPr="00000000" w14:paraId="0000008C">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06/28/2007</w:t>
            </w:r>
            <w:r w:rsidDel="00000000" w:rsidR="00000000" w:rsidRPr="00000000">
              <w:rPr>
                <w:rtl w:val="0"/>
              </w:rPr>
            </w:r>
          </w:p>
        </w:tc>
        <w:tc>
          <w:tcPr/>
          <w:p w:rsidR="00000000" w:rsidDel="00000000" w:rsidP="00000000" w:rsidRDefault="00000000" w:rsidRPr="00000000" w14:paraId="0000008D">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8E">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8F">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0">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FILING STATUS (SINGLE/MARRIED/HEAD OF HOUSEHOLD)</w:t>
            </w:r>
          </w:p>
        </w:tc>
        <w:tc>
          <w:tcPr/>
          <w:p w:rsidR="00000000" w:rsidDel="00000000" w:rsidP="00000000" w:rsidRDefault="00000000" w:rsidRPr="00000000" w14:paraId="00000091">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92">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93">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94">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NO</w:t>
            </w:r>
            <w:r w:rsidDel="00000000" w:rsidR="00000000" w:rsidRPr="00000000">
              <w:rPr>
                <w:rtl w:val="0"/>
              </w:rPr>
            </w:r>
          </w:p>
        </w:tc>
        <w:tc>
          <w:tcPr/>
          <w:p w:rsidR="00000000" w:rsidDel="00000000" w:rsidP="00000000" w:rsidRDefault="00000000" w:rsidRPr="00000000" w14:paraId="00000095">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6">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NO. OF MONTHS STAYED IN US DURING 2021</w:t>
            </w:r>
          </w:p>
        </w:tc>
        <w:tc>
          <w:tcPr/>
          <w:p w:rsidR="00000000" w:rsidDel="00000000" w:rsidP="00000000" w:rsidRDefault="00000000" w:rsidRPr="00000000" w14:paraId="00000097">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 MONTHS</w:t>
            </w:r>
            <w:r w:rsidDel="00000000" w:rsidR="00000000" w:rsidRPr="00000000">
              <w:rPr>
                <w:rtl w:val="0"/>
              </w:rPr>
            </w:r>
          </w:p>
        </w:tc>
        <w:tc>
          <w:tcPr/>
          <w:p w:rsidR="00000000" w:rsidDel="00000000" w:rsidP="00000000" w:rsidRDefault="00000000" w:rsidRPr="00000000" w14:paraId="00000098">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 MONTHS </w:t>
            </w:r>
            <w:r w:rsidDel="00000000" w:rsidR="00000000" w:rsidRPr="00000000">
              <w:rPr>
                <w:rtl w:val="0"/>
              </w:rPr>
            </w:r>
          </w:p>
        </w:tc>
        <w:tc>
          <w:tcPr/>
          <w:p w:rsidR="00000000" w:rsidDel="00000000" w:rsidP="00000000" w:rsidRDefault="00000000" w:rsidRPr="00000000" w14:paraId="00000099">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 MONTHS</w:t>
            </w:r>
            <w:r w:rsidDel="00000000" w:rsidR="00000000" w:rsidRPr="00000000">
              <w:rPr>
                <w:rtl w:val="0"/>
              </w:rPr>
            </w:r>
          </w:p>
        </w:tc>
        <w:tc>
          <w:tcPr/>
          <w:p w:rsidR="00000000" w:rsidDel="00000000" w:rsidP="00000000" w:rsidRDefault="00000000" w:rsidRPr="00000000" w14:paraId="0000009A">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12 MONTHS</w:t>
            </w:r>
            <w:r w:rsidDel="00000000" w:rsidR="00000000" w:rsidRPr="00000000">
              <w:rPr>
                <w:rtl w:val="0"/>
              </w:rPr>
            </w:r>
          </w:p>
        </w:tc>
        <w:tc>
          <w:tcPr/>
          <w:p w:rsidR="00000000" w:rsidDel="00000000" w:rsidP="00000000" w:rsidRDefault="00000000" w:rsidRPr="00000000" w14:paraId="0000009B">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C">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WILL YOU STAY IN US FOR MORE THAN 183 DAYS IN YEAR 2022 – (YES OR NO)</w:t>
            </w:r>
          </w:p>
        </w:tc>
        <w:tc>
          <w:tcPr/>
          <w:p w:rsidR="00000000" w:rsidDel="00000000" w:rsidP="00000000" w:rsidRDefault="00000000" w:rsidRPr="00000000" w14:paraId="0000009D">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9E">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9F">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A0">
            <w:pPr>
              <w:ind w:right="-56"/>
              <w:rPr>
                <w:rFonts w:ascii="Calibri" w:cs="Calibri" w:eastAsia="Calibri" w:hAnsi="Calibri"/>
                <w:b w:val="1"/>
                <w:color w:val="000000"/>
                <w:sz w:val="24"/>
                <w:szCs w:val="24"/>
                <w:vertAlign w:val="baseline"/>
              </w:rPr>
            </w:pPr>
            <w:r w:rsidDel="00000000" w:rsidR="00000000" w:rsidRPr="00000000">
              <w:rPr>
                <w:rFonts w:ascii="Calibri" w:cs="Calibri" w:eastAsia="Calibri" w:hAnsi="Calibri"/>
                <w:b w:val="1"/>
                <w:color w:val="000000"/>
                <w:sz w:val="24"/>
                <w:szCs w:val="24"/>
                <w:rtl w:val="0"/>
              </w:rPr>
              <w:t xml:space="preserve">YES</w:t>
            </w:r>
            <w:r w:rsidDel="00000000" w:rsidR="00000000" w:rsidRPr="00000000">
              <w:rPr>
                <w:rtl w:val="0"/>
              </w:rPr>
            </w:r>
          </w:p>
        </w:tc>
        <w:tc>
          <w:tcPr/>
          <w:p w:rsidR="00000000" w:rsidDel="00000000" w:rsidP="00000000" w:rsidRDefault="00000000" w:rsidRPr="00000000" w14:paraId="000000A1">
            <w:pPr>
              <w:ind w:right="-56"/>
              <w:rPr>
                <w:rFonts w:ascii="Calibri" w:cs="Calibri" w:eastAsia="Calibri" w:hAnsi="Calibri"/>
                <w:b w:val="1"/>
                <w:color w:val="000000"/>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2">
            <w:pPr>
              <w:ind w:right="-56"/>
              <w:rPr>
                <w:rFonts w:ascii="Calibri" w:cs="Calibri" w:eastAsia="Calibri" w:hAnsi="Calibri"/>
                <w:b w:val="1"/>
                <w:sz w:val="24"/>
                <w:szCs w:val="24"/>
                <w:vertAlign w:val="baseline"/>
              </w:rPr>
            </w:pPr>
            <w:r w:rsidDel="00000000" w:rsidR="00000000" w:rsidRPr="00000000">
              <w:rPr>
                <w:rFonts w:ascii="Calibri" w:cs="Calibri" w:eastAsia="Calibri" w:hAnsi="Calibri"/>
                <w:b w:val="1"/>
                <w:sz w:val="24"/>
                <w:szCs w:val="24"/>
                <w:vertAlign w:val="baseline"/>
                <w:rtl w:val="0"/>
              </w:rPr>
              <w:t xml:space="preserve">IF ANY OTHER INFORMATION</w:t>
            </w:r>
          </w:p>
        </w:tc>
        <w:tc>
          <w:tcPr/>
          <w:p w:rsidR="00000000" w:rsidDel="00000000" w:rsidP="00000000" w:rsidRDefault="00000000" w:rsidRPr="00000000" w14:paraId="000000A3">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A4">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A5">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A6">
            <w:pPr>
              <w:ind w:right="-56"/>
              <w:rPr>
                <w:rFonts w:ascii="Calibri" w:cs="Calibri" w:eastAsia="Calibri" w:hAnsi="Calibri"/>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0A7">
            <w:pPr>
              <w:ind w:right="-56"/>
              <w:rPr>
                <w:rFonts w:ascii="Calibri" w:cs="Calibri" w:eastAsia="Calibri" w:hAnsi="Calibri"/>
                <w:b w:val="1"/>
                <w:color w:val="000000"/>
                <w:sz w:val="24"/>
                <w:szCs w:val="24"/>
                <w:vertAlign w:val="baseline"/>
              </w:rPr>
            </w:pPr>
            <w:r w:rsidDel="00000000" w:rsidR="00000000" w:rsidRPr="00000000">
              <w:rPr>
                <w:rtl w:val="0"/>
              </w:rPr>
            </w:r>
          </w:p>
        </w:tc>
      </w:tr>
    </w:tbl>
    <w:p w:rsidR="00000000" w:rsidDel="00000000" w:rsidP="00000000" w:rsidRDefault="00000000" w:rsidRPr="00000000" w14:paraId="000000A8">
      <w:pPr>
        <w:ind w:right="-56"/>
        <w:rPr>
          <w:rFonts w:ascii="Calibri" w:cs="Calibri" w:eastAsia="Calibri" w:hAnsi="Calibri"/>
          <w:b w:val="1"/>
          <w:color w:val="00b050"/>
          <w:sz w:val="12"/>
          <w:szCs w:val="12"/>
        </w:rPr>
      </w:pPr>
      <w:r w:rsidDel="00000000" w:rsidR="00000000" w:rsidRPr="00000000">
        <w:rPr>
          <w:rtl w:val="0"/>
        </w:rPr>
      </w:r>
    </w:p>
    <w:p w:rsidR="00000000" w:rsidDel="00000000" w:rsidP="00000000" w:rsidRDefault="00000000" w:rsidRPr="00000000" w14:paraId="000000A9">
      <w:pPr>
        <w:ind w:right="-56"/>
        <w:rPr>
          <w:rFonts w:ascii="Calibri" w:cs="Calibri" w:eastAsia="Calibri" w:hAnsi="Calibri"/>
          <w:b w:val="1"/>
          <w:color w:val="00b0f0"/>
          <w:sz w:val="24"/>
          <w:szCs w:val="24"/>
          <w:u w:val="single"/>
        </w:rPr>
      </w:pPr>
      <w:r w:rsidDel="00000000" w:rsidR="00000000" w:rsidRPr="00000000">
        <w:rPr>
          <w:rFonts w:ascii="Calibri" w:cs="Calibri" w:eastAsia="Calibri" w:hAnsi="Calibri"/>
          <w:b w:val="1"/>
          <w:sz w:val="24"/>
          <w:szCs w:val="24"/>
          <w:rtl w:val="0"/>
        </w:rPr>
        <w:t xml:space="preserve">NOTE: IF YOU DO NOT HAVE AN SSN FOR YOUR SPOUSE/DEPENDENTS WE CAN APPLY FOR ITIN. FOR ITIN APPLICATION PROCESSING PLEASE REACH US ON (470)-480-1881 OR WRITE TO </w:t>
      </w:r>
      <w:r w:rsidDel="00000000" w:rsidR="00000000" w:rsidRPr="00000000">
        <w:rPr>
          <w:rFonts w:ascii="Calibri" w:cs="Calibri" w:eastAsia="Calibri" w:hAnsi="Calibri"/>
          <w:b w:val="1"/>
          <w:sz w:val="24"/>
          <w:szCs w:val="24"/>
          <w:u w:val="single"/>
          <w:rtl w:val="0"/>
        </w:rPr>
        <w:t xml:space="preserve">sruthi@gtaxfile.com</w:t>
      </w:r>
      <w:r w:rsidDel="00000000" w:rsidR="00000000" w:rsidRPr="00000000">
        <w:rPr>
          <w:rtl w:val="0"/>
        </w:rPr>
      </w:r>
    </w:p>
    <w:p w:rsidR="00000000" w:rsidDel="00000000" w:rsidP="00000000" w:rsidRDefault="00000000" w:rsidRPr="00000000" w14:paraId="000000AA">
      <w:pPr>
        <w:ind w:right="-56"/>
        <w:rPr>
          <w:rFonts w:ascii="Calibri" w:cs="Calibri" w:eastAsia="Calibri" w:hAnsi="Calibri"/>
          <w:b w:val="1"/>
          <w:color w:val="00b0f0"/>
          <w:sz w:val="24"/>
          <w:szCs w:val="24"/>
          <w:u w:val="single"/>
        </w:rPr>
      </w:pPr>
      <w:r w:rsidDel="00000000" w:rsidR="00000000" w:rsidRPr="00000000">
        <w:rPr>
          <w:rtl w:val="0"/>
        </w:rPr>
      </w:r>
    </w:p>
    <w:p w:rsidR="00000000" w:rsidDel="00000000" w:rsidP="00000000" w:rsidRDefault="00000000" w:rsidRPr="00000000" w14:paraId="000000AB">
      <w:pPr>
        <w:ind w:left="2160" w:right="-56" w:firstLine="720"/>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u w:val="single"/>
          <w:rtl w:val="0"/>
        </w:rPr>
        <w:t xml:space="preserve">CHILD AND DEPENDENT CARE EXPENSES PROVIDER DETAILS</w:t>
      </w:r>
      <w:r w:rsidDel="00000000" w:rsidR="00000000" w:rsidRPr="00000000">
        <w:rPr>
          <w:rFonts w:ascii="Calibri" w:cs="Calibri" w:eastAsia="Calibri" w:hAnsi="Calibri"/>
          <w:b w:val="1"/>
          <w:color w:val="002060"/>
          <w:sz w:val="24"/>
          <w:szCs w:val="24"/>
          <w:rtl w:val="0"/>
        </w:rPr>
        <w:t xml:space="preserve"> -</w:t>
      </w:r>
    </w:p>
    <w:tbl>
      <w:tblPr>
        <w:tblStyle w:val="Table3"/>
        <w:tblW w:w="10790.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2156"/>
        <w:gridCol w:w="2169"/>
        <w:gridCol w:w="2147"/>
        <w:gridCol w:w="2796"/>
        <w:gridCol w:w="1522"/>
        <w:tblGridChange w:id="0">
          <w:tblGrid>
            <w:gridCol w:w="2156"/>
            <w:gridCol w:w="2169"/>
            <w:gridCol w:w="2147"/>
            <w:gridCol w:w="2796"/>
            <w:gridCol w:w="1522"/>
          </w:tblGrid>
        </w:tblGridChange>
      </w:tblGrid>
      <w:tr>
        <w:trPr>
          <w:cantSplit w:val="0"/>
          <w:tblHeader w:val="0"/>
        </w:trPr>
        <w:tc>
          <w:tcPr/>
          <w:p w:rsidR="00000000" w:rsidDel="00000000" w:rsidP="00000000" w:rsidRDefault="00000000" w:rsidRPr="00000000" w14:paraId="000000AC">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DEPENDENT NAME</w:t>
            </w:r>
          </w:p>
        </w:tc>
        <w:tc>
          <w:tcPr/>
          <w:p w:rsidR="00000000" w:rsidDel="00000000" w:rsidP="00000000" w:rsidRDefault="00000000" w:rsidRPr="00000000" w14:paraId="000000AD">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NAME OF THE ORGANIZATION</w:t>
            </w:r>
          </w:p>
        </w:tc>
        <w:tc>
          <w:tcPr/>
          <w:p w:rsidR="00000000" w:rsidDel="00000000" w:rsidP="00000000" w:rsidRDefault="00000000" w:rsidRPr="00000000" w14:paraId="000000AE">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ADDRESS WITH PHONE NUMBER</w:t>
            </w:r>
          </w:p>
        </w:tc>
        <w:tc>
          <w:tcPr/>
          <w:p w:rsidR="00000000" w:rsidDel="00000000" w:rsidP="00000000" w:rsidRDefault="00000000" w:rsidRPr="00000000" w14:paraId="000000AF">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FEDERAL ID NUMBER (EIN / SSN) OF THE ORGANIZATION / PERSON WHO PROVIDED THE CARE.</w:t>
            </w:r>
          </w:p>
        </w:tc>
        <w:tc>
          <w:tcPr/>
          <w:p w:rsidR="00000000" w:rsidDel="00000000" w:rsidP="00000000" w:rsidRDefault="00000000" w:rsidRPr="00000000" w14:paraId="000000B0">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AMOUNT PAID</w:t>
            </w:r>
          </w:p>
        </w:tc>
      </w:tr>
      <w:tr>
        <w:trPr>
          <w:cantSplit w:val="0"/>
          <w:tblHeader w:val="0"/>
        </w:trPr>
        <w:tc>
          <w:tcPr/>
          <w:p w:rsidR="00000000" w:rsidDel="00000000" w:rsidP="00000000" w:rsidRDefault="00000000" w:rsidRPr="00000000" w14:paraId="000000B1">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2">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3">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4">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5">
            <w:pPr>
              <w:ind w:right="-56"/>
              <w:rPr>
                <w:rFonts w:ascii="Calibri" w:cs="Calibri" w:eastAsia="Calibri" w:hAnsi="Calibri"/>
                <w:b w:val="1"/>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6">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7">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8">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9">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A">
            <w:pPr>
              <w:ind w:right="-56"/>
              <w:rPr>
                <w:rFonts w:ascii="Calibri" w:cs="Calibri" w:eastAsia="Calibri" w:hAnsi="Calibri"/>
                <w:b w:val="1"/>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B">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C">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D">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E">
            <w:pPr>
              <w:ind w:right="-56"/>
              <w:rPr>
                <w:rFonts w:ascii="Calibri" w:cs="Calibri" w:eastAsia="Calibri" w:hAnsi="Calibri"/>
                <w:b w:val="1"/>
                <w:sz w:val="24"/>
                <w:szCs w:val="24"/>
                <w:vertAlign w:val="baseline"/>
              </w:rPr>
            </w:pPr>
            <w:r w:rsidDel="00000000" w:rsidR="00000000" w:rsidRPr="00000000">
              <w:rPr>
                <w:rtl w:val="0"/>
              </w:rPr>
            </w:r>
          </w:p>
        </w:tc>
        <w:tc>
          <w:tcPr/>
          <w:p w:rsidR="00000000" w:rsidDel="00000000" w:rsidP="00000000" w:rsidRDefault="00000000" w:rsidRPr="00000000" w14:paraId="000000BF">
            <w:pPr>
              <w:ind w:right="-56"/>
              <w:rPr>
                <w:rFonts w:ascii="Calibri" w:cs="Calibri" w:eastAsia="Calibri" w:hAnsi="Calibri"/>
                <w:b w:val="1"/>
                <w:sz w:val="24"/>
                <w:szCs w:val="24"/>
                <w:vertAlign w:val="baseline"/>
              </w:rPr>
            </w:pPr>
            <w:r w:rsidDel="00000000" w:rsidR="00000000" w:rsidRPr="00000000">
              <w:rPr>
                <w:rtl w:val="0"/>
              </w:rPr>
            </w:r>
          </w:p>
        </w:tc>
      </w:tr>
    </w:tbl>
    <w:p w:rsidR="00000000" w:rsidDel="00000000" w:rsidP="00000000" w:rsidRDefault="00000000" w:rsidRPr="00000000" w14:paraId="000000C0">
      <w:pPr>
        <w:spacing w:before="24" w:lineRule="auto"/>
        <w:rPr>
          <w:rFonts w:ascii="Calibri" w:cs="Calibri" w:eastAsia="Calibri" w:hAnsi="Calibri"/>
          <w:b w:val="1"/>
          <w:color w:val="ff0000"/>
          <w:sz w:val="24"/>
          <w:szCs w:val="24"/>
          <w:vertAlign w:val="baseline"/>
        </w:rPr>
      </w:pPr>
      <w:r w:rsidDel="00000000" w:rsidR="00000000" w:rsidRPr="00000000">
        <w:rPr>
          <w:rtl w:val="0"/>
        </w:rPr>
      </w:r>
    </w:p>
    <w:p w:rsidR="00000000" w:rsidDel="00000000" w:rsidP="00000000" w:rsidRDefault="00000000" w:rsidRPr="00000000" w14:paraId="000000C1">
      <w:pPr>
        <w:spacing w:before="24" w:lineRule="auto"/>
        <w:rPr>
          <w:rFonts w:ascii="Calibri" w:cs="Calibri" w:eastAsia="Calibri" w:hAnsi="Calibri"/>
          <w:b w:val="1"/>
          <w:color w:val="ff0000"/>
          <w:sz w:val="24"/>
          <w:szCs w:val="24"/>
          <w:vertAlign w:val="baseline"/>
        </w:rPr>
      </w:pPr>
      <w:r w:rsidDel="00000000" w:rsidR="00000000" w:rsidRPr="00000000">
        <w:rPr>
          <w:rFonts w:ascii="Calibri" w:cs="Calibri" w:eastAsia="Calibri" w:hAnsi="Calibri"/>
          <w:b w:val="1"/>
          <w:color w:val="ff0000"/>
          <w:sz w:val="24"/>
          <w:szCs w:val="24"/>
          <w:vertAlign w:val="baseline"/>
          <w:rtl w:val="0"/>
        </w:rPr>
        <w:t xml:space="preserve">1. DEPENDENTS UNDER AGE 24 WITH UNEARNED INCOME (E.G. INTEREST OR DIVIDENDS EARNED, STOCK SALE PROCEEDS) GREATER THAN $950 MAY NEED TO FILE A RETURN.</w:t>
      </w:r>
    </w:p>
    <w:p w:rsidR="00000000" w:rsidDel="00000000" w:rsidP="00000000" w:rsidRDefault="00000000" w:rsidRPr="00000000" w14:paraId="000000C2">
      <w:pPr>
        <w:spacing w:before="10" w:lineRule="auto"/>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u w:val="single"/>
          <w:rtl w:val="0"/>
        </w:rPr>
        <w:t xml:space="preserve">NOTE</w:t>
      </w:r>
      <w:r w:rsidDel="00000000" w:rsidR="00000000" w:rsidRPr="00000000">
        <w:rPr>
          <w:rFonts w:ascii="Calibri" w:cs="Calibri" w:eastAsia="Calibri" w:hAnsi="Calibri"/>
          <w:b w:val="1"/>
          <w:color w:val="ff0000"/>
          <w:sz w:val="24"/>
          <w:szCs w:val="24"/>
          <w:rtl w:val="0"/>
        </w:rPr>
        <w:t xml:space="preserve">: </w:t>
      </w:r>
      <w:r w:rsidDel="00000000" w:rsidR="00000000" w:rsidRPr="00000000">
        <w:rPr>
          <w:rFonts w:ascii="Calibri" w:cs="Calibri" w:eastAsia="Calibri" w:hAnsi="Calibri"/>
          <w:b w:val="1"/>
          <w:color w:val="ff0000"/>
          <w:sz w:val="24"/>
          <w:szCs w:val="24"/>
          <w:vertAlign w:val="baseline"/>
          <w:rtl w:val="0"/>
        </w:rPr>
        <w:t xml:space="preserve">DEPENDENTS WITH UNEARNED INCOME GREATER THAN $1,900 ARE SUBJECT TO THEIR PARENT’S TAX RATE. COORDINATION OF RETURNS BETWEEN PARENT AND CHILD IS VERY IMPORTANT.</w:t>
      </w:r>
      <w:r w:rsidDel="00000000" w:rsidR="00000000" w:rsidRPr="00000000">
        <w:rPr>
          <w:rtl w:val="0"/>
        </w:rPr>
      </w:r>
    </w:p>
    <w:p w:rsidR="00000000" w:rsidDel="00000000" w:rsidP="00000000" w:rsidRDefault="00000000" w:rsidRPr="00000000" w14:paraId="000000C3">
      <w:pPr>
        <w:spacing w:before="9" w:lineRule="auto"/>
        <w:rPr>
          <w:rFonts w:ascii="Calibri" w:cs="Calibri" w:eastAsia="Calibri" w:hAnsi="Calibri"/>
          <w:b w:val="1"/>
          <w:color w:val="ff0000"/>
          <w:sz w:val="24"/>
          <w:szCs w:val="24"/>
          <w:vertAlign w:val="baseline"/>
        </w:rPr>
      </w:pPr>
      <w:r w:rsidDel="00000000" w:rsidR="00000000" w:rsidRPr="00000000">
        <w:rPr>
          <w:rFonts w:ascii="Calibri" w:cs="Calibri" w:eastAsia="Calibri" w:hAnsi="Calibri"/>
          <w:b w:val="1"/>
          <w:color w:val="ff0000"/>
          <w:sz w:val="24"/>
          <w:szCs w:val="24"/>
          <w:vertAlign w:val="baseline"/>
          <w:rtl w:val="0"/>
        </w:rPr>
        <w:t xml:space="preserve">2. PLEASE COMPLETE CHILDCARE EXPENSES SECTION ONLY IF BOTH TAXPAYER &amp; SPOUSE ARE WORKING.</w:t>
      </w:r>
    </w:p>
    <w:p w:rsidR="00000000" w:rsidDel="00000000" w:rsidP="00000000" w:rsidRDefault="00000000" w:rsidRPr="00000000" w14:paraId="000000C4">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C6">
      <w:pPr>
        <w:spacing w:before="9" w:lineRule="auto"/>
        <w:ind w:left="2160" w:firstLine="1440"/>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BANK ACCOUNT DETAILS</w:t>
      </w:r>
    </w:p>
    <w:tbl>
      <w:tblPr>
        <w:tblStyle w:val="Table4"/>
        <w:tblW w:w="7675.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2545"/>
        <w:gridCol w:w="5130"/>
        <w:tblGridChange w:id="0">
          <w:tblGrid>
            <w:gridCol w:w="2545"/>
            <w:gridCol w:w="5130"/>
          </w:tblGrid>
        </w:tblGridChange>
      </w:tblGrid>
      <w:tr>
        <w:trPr>
          <w:cantSplit w:val="0"/>
          <w:trHeight w:val="324" w:hRule="atLeast"/>
          <w:tblHeader w:val="0"/>
        </w:trPr>
        <w:tc>
          <w:tcPr>
            <w:gridSpan w:val="2"/>
          </w:tcPr>
          <w:p w:rsidR="00000000" w:rsidDel="00000000" w:rsidP="00000000" w:rsidRDefault="00000000" w:rsidRPr="00000000" w14:paraId="000000C7">
            <w:pPr>
              <w:ind w:right="-56"/>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vertAlign w:val="baseline"/>
                <w:rtl w:val="0"/>
              </w:rPr>
              <w:t xml:space="preserve">BANK DETAILS FOR DIRECT DEPOSIT OF REFUND AMOUNT/AUTO WITHDRAWAL OF OWE AMOUNT(OPTIONAL)</w:t>
            </w:r>
            <w:r w:rsidDel="00000000" w:rsidR="00000000" w:rsidRPr="00000000">
              <w:rPr>
                <w:rtl w:val="0"/>
              </w:rPr>
            </w:r>
          </w:p>
        </w:tc>
      </w:tr>
      <w:tr>
        <w:trPr>
          <w:cantSplit w:val="0"/>
          <w:trHeight w:val="314" w:hRule="atLeast"/>
          <w:tblHeader w:val="0"/>
        </w:trPr>
        <w:tc>
          <w:tcPr/>
          <w:p w:rsidR="00000000" w:rsidDel="00000000" w:rsidP="00000000" w:rsidRDefault="00000000" w:rsidRPr="00000000" w14:paraId="000000C9">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BANK NAME</w:t>
            </w:r>
          </w:p>
        </w:tc>
        <w:tc>
          <w:tcPr/>
          <w:p w:rsidR="00000000" w:rsidDel="00000000" w:rsidP="00000000" w:rsidRDefault="00000000" w:rsidRPr="00000000" w14:paraId="000000CA">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BANK OF AMERICA</w:t>
            </w:r>
          </w:p>
        </w:tc>
      </w:tr>
      <w:tr>
        <w:trPr>
          <w:cantSplit w:val="0"/>
          <w:trHeight w:val="324" w:hRule="atLeast"/>
          <w:tblHeader w:val="0"/>
        </w:trPr>
        <w:tc>
          <w:tcPr/>
          <w:p w:rsidR="00000000" w:rsidDel="00000000" w:rsidP="00000000" w:rsidRDefault="00000000" w:rsidRPr="00000000" w14:paraId="000000CB">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BANK ROUTING NUMBER </w:t>
            </w:r>
          </w:p>
          <w:p w:rsidR="00000000" w:rsidDel="00000000" w:rsidP="00000000" w:rsidRDefault="00000000" w:rsidRPr="00000000" w14:paraId="000000CC">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(PAPER OR ELECTRONIC)</w:t>
            </w:r>
          </w:p>
        </w:tc>
        <w:tc>
          <w:tcPr/>
          <w:p w:rsidR="00000000" w:rsidDel="00000000" w:rsidP="00000000" w:rsidRDefault="00000000" w:rsidRPr="00000000" w14:paraId="000000CD">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52001633</w:t>
            </w:r>
          </w:p>
        </w:tc>
      </w:tr>
      <w:tr>
        <w:trPr>
          <w:cantSplit w:val="0"/>
          <w:trHeight w:val="324" w:hRule="atLeast"/>
          <w:tblHeader w:val="0"/>
        </w:trPr>
        <w:tc>
          <w:tcPr/>
          <w:p w:rsidR="00000000" w:rsidDel="00000000" w:rsidP="00000000" w:rsidRDefault="00000000" w:rsidRPr="00000000" w14:paraId="000000CE">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BANK ACCOUNT NUMBER</w:t>
            </w:r>
          </w:p>
        </w:tc>
        <w:tc>
          <w:tcPr/>
          <w:p w:rsidR="00000000" w:rsidDel="00000000" w:rsidP="00000000" w:rsidRDefault="00000000" w:rsidRPr="00000000" w14:paraId="000000CF">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446033417347</w:t>
            </w:r>
          </w:p>
        </w:tc>
      </w:tr>
      <w:tr>
        <w:trPr>
          <w:cantSplit w:val="0"/>
          <w:trHeight w:val="340" w:hRule="atLeast"/>
          <w:tblHeader w:val="0"/>
        </w:trPr>
        <w:tc>
          <w:tcPr/>
          <w:p w:rsidR="00000000" w:rsidDel="00000000" w:rsidP="00000000" w:rsidRDefault="00000000" w:rsidRPr="00000000" w14:paraId="000000D0">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CHECKING / SAVING ACCOUNT</w:t>
            </w:r>
          </w:p>
        </w:tc>
        <w:tc>
          <w:tcPr/>
          <w:p w:rsidR="00000000" w:rsidDel="00000000" w:rsidP="00000000" w:rsidRDefault="00000000" w:rsidRPr="00000000" w14:paraId="000000D1">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CHECKING</w:t>
            </w:r>
          </w:p>
        </w:tc>
      </w:tr>
      <w:tr>
        <w:trPr>
          <w:cantSplit w:val="0"/>
          <w:trHeight w:val="340" w:hRule="atLeast"/>
          <w:tblHeader w:val="0"/>
        </w:trPr>
        <w:tc>
          <w:tcPr/>
          <w:p w:rsidR="00000000" w:rsidDel="00000000" w:rsidP="00000000" w:rsidRDefault="00000000" w:rsidRPr="00000000" w14:paraId="000000D2">
            <w:pPr>
              <w:ind w:right="-56"/>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ACCOUNT HOLDER NAME</w:t>
            </w:r>
          </w:p>
        </w:tc>
        <w:tc>
          <w:tcPr/>
          <w:p w:rsidR="00000000" w:rsidDel="00000000" w:rsidP="00000000" w:rsidRDefault="00000000" w:rsidRPr="00000000" w14:paraId="000000D3">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RAM MOHAN CHARY TUNIKI</w:t>
            </w:r>
          </w:p>
        </w:tc>
      </w:tr>
    </w:tbl>
    <w:p w:rsidR="00000000" w:rsidDel="00000000" w:rsidP="00000000" w:rsidRDefault="00000000" w:rsidRPr="00000000" w14:paraId="000000D4">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5">
      <w:pPr>
        <w:tabs>
          <w:tab w:val="left" w:pos="602"/>
        </w:tabs>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p>
    <w:p w:rsidR="00000000" w:rsidDel="00000000" w:rsidP="00000000" w:rsidRDefault="00000000" w:rsidRPr="00000000" w14:paraId="000000D6">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8">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9">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A">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B">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D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D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D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0">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1">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2">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3">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E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0F0">
      <w:pPr>
        <w:spacing w:before="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1">
      <w:pPr>
        <w:spacing w:before="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2">
      <w:pPr>
        <w:spacing w:before="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3">
      <w:pPr>
        <w:spacing w:before="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4">
      <w:pPr>
        <w:spacing w:before="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5">
      <w:pPr>
        <w:spacing w:before="9"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RESIDENCY DETAILS:</w:t>
      </w:r>
    </w:p>
    <w:tbl>
      <w:tblPr>
        <w:tblStyle w:val="Table5"/>
        <w:tblW w:w="10728.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918"/>
        <w:gridCol w:w="1080"/>
        <w:gridCol w:w="1440"/>
        <w:gridCol w:w="1710"/>
        <w:gridCol w:w="900"/>
        <w:gridCol w:w="1170"/>
        <w:gridCol w:w="1530"/>
        <w:gridCol w:w="1980"/>
        <w:tblGridChange w:id="0">
          <w:tblGrid>
            <w:gridCol w:w="918"/>
            <w:gridCol w:w="1080"/>
            <w:gridCol w:w="1440"/>
            <w:gridCol w:w="1710"/>
            <w:gridCol w:w="900"/>
            <w:gridCol w:w="1170"/>
            <w:gridCol w:w="1530"/>
            <w:gridCol w:w="1980"/>
          </w:tblGrid>
        </w:tblGridChange>
      </w:tblGrid>
      <w:tr>
        <w:trPr>
          <w:cantSplit w:val="0"/>
          <w:trHeight w:val="398" w:hRule="atLeast"/>
          <w:tblHeader w:val="0"/>
        </w:trPr>
        <w:tc>
          <w:tcPr>
            <w:gridSpan w:val="4"/>
          </w:tcPr>
          <w:p w:rsidR="00000000" w:rsidDel="00000000" w:rsidP="00000000" w:rsidRDefault="00000000" w:rsidRPr="00000000" w14:paraId="000000F6">
            <w:pPr>
              <w:spacing w:before="9" w:lineRule="auto"/>
              <w:jc w:val="center"/>
              <w:rPr>
                <w:rFonts w:ascii="Calibri" w:cs="Calibri" w:eastAsia="Calibri" w:hAnsi="Calibri"/>
                <w:b w:val="1"/>
                <w:color w:val="0070c0"/>
                <w:sz w:val="24"/>
                <w:szCs w:val="24"/>
              </w:rPr>
            </w:pPr>
            <w:r w:rsidDel="00000000" w:rsidR="00000000" w:rsidRPr="00000000">
              <w:rPr>
                <w:rFonts w:ascii="Calibri" w:cs="Calibri" w:eastAsia="Calibri" w:hAnsi="Calibri"/>
                <w:b w:val="1"/>
                <w:color w:val="0070c0"/>
                <w:sz w:val="24"/>
                <w:szCs w:val="24"/>
                <w:rtl w:val="0"/>
              </w:rPr>
              <w:t xml:space="preserve">STATES RESIDENCY DETAILS</w:t>
            </w:r>
          </w:p>
        </w:tc>
        <w:tc>
          <w:tcPr>
            <w:gridSpan w:val="4"/>
          </w:tcPr>
          <w:p w:rsidR="00000000" w:rsidDel="00000000" w:rsidP="00000000" w:rsidRDefault="00000000" w:rsidRPr="00000000" w14:paraId="000000FA">
            <w:pPr>
              <w:spacing w:before="9" w:lineRule="auto"/>
              <w:jc w:val="center"/>
              <w:rPr>
                <w:rFonts w:ascii="Calibri" w:cs="Calibri" w:eastAsia="Calibri" w:hAnsi="Calibri"/>
                <w:b w:val="1"/>
                <w:color w:val="0070c0"/>
                <w:sz w:val="24"/>
                <w:szCs w:val="24"/>
              </w:rPr>
            </w:pPr>
            <w:r w:rsidDel="00000000" w:rsidR="00000000" w:rsidRPr="00000000">
              <w:rPr>
                <w:rFonts w:ascii="Calibri" w:cs="Calibri" w:eastAsia="Calibri" w:hAnsi="Calibri"/>
                <w:b w:val="1"/>
                <w:color w:val="0070c0"/>
                <w:sz w:val="24"/>
                <w:szCs w:val="24"/>
                <w:rtl w:val="0"/>
              </w:rPr>
              <w:t xml:space="preserve">STATES RESIDENCY DETAILS</w:t>
            </w:r>
          </w:p>
        </w:tc>
      </w:tr>
      <w:tr>
        <w:trPr>
          <w:cantSplit w:val="0"/>
          <w:trHeight w:val="383" w:hRule="atLeast"/>
          <w:tblHeader w:val="0"/>
        </w:trPr>
        <w:tc>
          <w:tcPr>
            <w:gridSpan w:val="4"/>
          </w:tcPr>
          <w:p w:rsidR="00000000" w:rsidDel="00000000" w:rsidP="00000000" w:rsidRDefault="00000000" w:rsidRPr="00000000" w14:paraId="000000FE">
            <w:pPr>
              <w:spacing w:before="9" w:lineRule="auto"/>
              <w:jc w:val="center"/>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TAXPAYER</w:t>
            </w:r>
          </w:p>
        </w:tc>
        <w:tc>
          <w:tcPr>
            <w:gridSpan w:val="4"/>
          </w:tcPr>
          <w:p w:rsidR="00000000" w:rsidDel="00000000" w:rsidP="00000000" w:rsidRDefault="00000000" w:rsidRPr="00000000" w14:paraId="00000102">
            <w:pPr>
              <w:spacing w:before="9" w:lineRule="auto"/>
              <w:jc w:val="center"/>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SPOUSE</w:t>
            </w:r>
          </w:p>
        </w:tc>
      </w:tr>
      <w:tr>
        <w:trPr>
          <w:cantSplit w:val="0"/>
          <w:trHeight w:val="404" w:hRule="atLeast"/>
          <w:tblHeader w:val="0"/>
        </w:trPr>
        <w:tc>
          <w:tcPr/>
          <w:p w:rsidR="00000000" w:rsidDel="00000000" w:rsidP="00000000" w:rsidRDefault="00000000" w:rsidRPr="00000000" w14:paraId="00000106">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YEAR</w:t>
            </w:r>
          </w:p>
        </w:tc>
        <w:tc>
          <w:tcPr/>
          <w:p w:rsidR="00000000" w:rsidDel="00000000" w:rsidP="00000000" w:rsidRDefault="00000000" w:rsidRPr="00000000" w14:paraId="00000107">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STATE(S)</w:t>
            </w:r>
          </w:p>
        </w:tc>
        <w:tc>
          <w:tcPr/>
          <w:p w:rsidR="00000000" w:rsidDel="00000000" w:rsidP="00000000" w:rsidRDefault="00000000" w:rsidRPr="00000000" w14:paraId="00000108">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FROM</w:t>
            </w:r>
          </w:p>
          <w:p w:rsidR="00000000" w:rsidDel="00000000" w:rsidP="00000000" w:rsidRDefault="00000000" w:rsidRPr="00000000" w14:paraId="00000109">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t>
            </w:r>
            <w:r w:rsidDel="00000000" w:rsidR="00000000" w:rsidRPr="00000000">
              <w:rPr>
                <w:rFonts w:ascii="Calibri" w:cs="Calibri" w:eastAsia="Calibri" w:hAnsi="Calibri"/>
                <w:b w:val="1"/>
                <w:color w:val="c00000"/>
                <w:sz w:val="24"/>
                <w:szCs w:val="24"/>
                <w:vertAlign w:val="baseline"/>
                <w:rtl w:val="0"/>
              </w:rPr>
              <w:t xml:space="preserve">MM/DD/YY</w:t>
            </w:r>
            <w:r w:rsidDel="00000000" w:rsidR="00000000" w:rsidRPr="00000000">
              <w:rPr>
                <w:rFonts w:ascii="Calibri" w:cs="Calibri" w:eastAsia="Calibri" w:hAnsi="Calibri"/>
                <w:b w:val="1"/>
                <w:color w:val="002060"/>
                <w:sz w:val="24"/>
                <w:szCs w:val="24"/>
                <w:vertAlign w:val="baseline"/>
                <w:rtl w:val="0"/>
              </w:rPr>
              <w:t xml:space="preserve">)</w:t>
            </w:r>
          </w:p>
        </w:tc>
        <w:tc>
          <w:tcPr/>
          <w:p w:rsidR="00000000" w:rsidDel="00000000" w:rsidP="00000000" w:rsidRDefault="00000000" w:rsidRPr="00000000" w14:paraId="0000010A">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TO</w:t>
            </w:r>
          </w:p>
          <w:p w:rsidR="00000000" w:rsidDel="00000000" w:rsidP="00000000" w:rsidRDefault="00000000" w:rsidRPr="00000000" w14:paraId="0000010B">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t>
            </w:r>
            <w:r w:rsidDel="00000000" w:rsidR="00000000" w:rsidRPr="00000000">
              <w:rPr>
                <w:rFonts w:ascii="Calibri" w:cs="Calibri" w:eastAsia="Calibri" w:hAnsi="Calibri"/>
                <w:b w:val="1"/>
                <w:color w:val="c00000"/>
                <w:sz w:val="24"/>
                <w:szCs w:val="24"/>
                <w:vertAlign w:val="baseline"/>
                <w:rtl w:val="0"/>
              </w:rPr>
              <w:t xml:space="preserve">MM/DD/YY</w:t>
            </w:r>
            <w:r w:rsidDel="00000000" w:rsidR="00000000" w:rsidRPr="00000000">
              <w:rPr>
                <w:rFonts w:ascii="Calibri" w:cs="Calibri" w:eastAsia="Calibri" w:hAnsi="Calibri"/>
                <w:b w:val="1"/>
                <w:color w:val="002060"/>
                <w:sz w:val="24"/>
                <w:szCs w:val="24"/>
                <w:vertAlign w:val="baseline"/>
                <w:rtl w:val="0"/>
              </w:rPr>
              <w:t xml:space="preserve">)</w:t>
            </w:r>
          </w:p>
        </w:tc>
        <w:tc>
          <w:tcPr/>
          <w:p w:rsidR="00000000" w:rsidDel="00000000" w:rsidP="00000000" w:rsidRDefault="00000000" w:rsidRPr="00000000" w14:paraId="0000010C">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YEAR</w:t>
            </w:r>
          </w:p>
        </w:tc>
        <w:tc>
          <w:tcPr/>
          <w:p w:rsidR="00000000" w:rsidDel="00000000" w:rsidP="00000000" w:rsidRDefault="00000000" w:rsidRPr="00000000" w14:paraId="0000010D">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rtl w:val="0"/>
              </w:rPr>
              <w:t xml:space="preserve">GA</w:t>
            </w:r>
            <w:r w:rsidDel="00000000" w:rsidR="00000000" w:rsidRPr="00000000">
              <w:rPr>
                <w:rFonts w:ascii="Calibri" w:cs="Calibri" w:eastAsia="Calibri" w:hAnsi="Calibri"/>
                <w:b w:val="1"/>
                <w:color w:val="002060"/>
                <w:sz w:val="24"/>
                <w:szCs w:val="24"/>
                <w:vertAlign w:val="baseline"/>
                <w:rtl w:val="0"/>
              </w:rPr>
              <w:t xml:space="preserve">STATE(S)</w:t>
            </w:r>
          </w:p>
        </w:tc>
        <w:tc>
          <w:tcPr/>
          <w:p w:rsidR="00000000" w:rsidDel="00000000" w:rsidP="00000000" w:rsidRDefault="00000000" w:rsidRPr="00000000" w14:paraId="0000010E">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FROM</w:t>
            </w:r>
          </w:p>
          <w:p w:rsidR="00000000" w:rsidDel="00000000" w:rsidP="00000000" w:rsidRDefault="00000000" w:rsidRPr="00000000" w14:paraId="0000010F">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t>
            </w:r>
            <w:r w:rsidDel="00000000" w:rsidR="00000000" w:rsidRPr="00000000">
              <w:rPr>
                <w:rFonts w:ascii="Calibri" w:cs="Calibri" w:eastAsia="Calibri" w:hAnsi="Calibri"/>
                <w:b w:val="1"/>
                <w:color w:val="c00000"/>
                <w:sz w:val="24"/>
                <w:szCs w:val="24"/>
                <w:vertAlign w:val="baseline"/>
                <w:rtl w:val="0"/>
              </w:rPr>
              <w:t xml:space="preserve">MM/DD/YY</w:t>
            </w:r>
            <w:r w:rsidDel="00000000" w:rsidR="00000000" w:rsidRPr="00000000">
              <w:rPr>
                <w:rFonts w:ascii="Calibri" w:cs="Calibri" w:eastAsia="Calibri" w:hAnsi="Calibri"/>
                <w:b w:val="1"/>
                <w:color w:val="002060"/>
                <w:sz w:val="24"/>
                <w:szCs w:val="24"/>
                <w:vertAlign w:val="baseline"/>
                <w:rtl w:val="0"/>
              </w:rPr>
              <w:t xml:space="preserve">)</w:t>
            </w:r>
          </w:p>
        </w:tc>
        <w:tc>
          <w:tcPr/>
          <w:p w:rsidR="00000000" w:rsidDel="00000000" w:rsidP="00000000" w:rsidRDefault="00000000" w:rsidRPr="00000000" w14:paraId="00000110">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TO</w:t>
            </w:r>
          </w:p>
          <w:p w:rsidR="00000000" w:rsidDel="00000000" w:rsidP="00000000" w:rsidRDefault="00000000" w:rsidRPr="00000000" w14:paraId="00000111">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t>
            </w:r>
            <w:r w:rsidDel="00000000" w:rsidR="00000000" w:rsidRPr="00000000">
              <w:rPr>
                <w:rFonts w:ascii="Calibri" w:cs="Calibri" w:eastAsia="Calibri" w:hAnsi="Calibri"/>
                <w:b w:val="1"/>
                <w:color w:val="c00000"/>
                <w:sz w:val="24"/>
                <w:szCs w:val="24"/>
                <w:vertAlign w:val="baseline"/>
                <w:rtl w:val="0"/>
              </w:rPr>
              <w:t xml:space="preserve">MM/DD/YY</w:t>
            </w:r>
            <w:r w:rsidDel="00000000" w:rsidR="00000000" w:rsidRPr="00000000">
              <w:rPr>
                <w:rFonts w:ascii="Calibri" w:cs="Calibri" w:eastAsia="Calibri" w:hAnsi="Calibri"/>
                <w:b w:val="1"/>
                <w:color w:val="002060"/>
                <w:sz w:val="24"/>
                <w:szCs w:val="24"/>
                <w:vertAlign w:val="baseline"/>
                <w:rtl w:val="0"/>
              </w:rPr>
              <w:t xml:space="preserve">)</w:t>
            </w:r>
          </w:p>
        </w:tc>
      </w:tr>
      <w:tr>
        <w:trPr>
          <w:cantSplit w:val="0"/>
          <w:trHeight w:val="622" w:hRule="atLeast"/>
          <w:tblHeader w:val="0"/>
        </w:trPr>
        <w:tc>
          <w:tcPr/>
          <w:p w:rsidR="00000000" w:rsidDel="00000000" w:rsidP="00000000" w:rsidRDefault="00000000" w:rsidRPr="00000000" w14:paraId="00000112">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2021</w:t>
            </w:r>
          </w:p>
        </w:tc>
        <w:tc>
          <w:tcPr/>
          <w:p w:rsidR="00000000" w:rsidDel="00000000" w:rsidP="00000000" w:rsidRDefault="00000000" w:rsidRPr="00000000" w14:paraId="00000113">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GA</w:t>
            </w:r>
            <w:r w:rsidDel="00000000" w:rsidR="00000000" w:rsidRPr="00000000">
              <w:rPr>
                <w:rtl w:val="0"/>
              </w:rPr>
            </w:r>
          </w:p>
        </w:tc>
        <w:tc>
          <w:tcPr/>
          <w:p w:rsidR="00000000" w:rsidDel="00000000" w:rsidP="00000000" w:rsidRDefault="00000000" w:rsidRPr="00000000" w14:paraId="00000114">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15">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c>
          <w:tcPr/>
          <w:p w:rsidR="00000000" w:rsidDel="00000000" w:rsidP="00000000" w:rsidRDefault="00000000" w:rsidRPr="00000000" w14:paraId="00000116">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2021</w:t>
            </w:r>
          </w:p>
        </w:tc>
        <w:tc>
          <w:tcPr/>
          <w:p w:rsidR="00000000" w:rsidDel="00000000" w:rsidP="00000000" w:rsidRDefault="00000000" w:rsidRPr="00000000" w14:paraId="00000117">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GA</w:t>
            </w:r>
            <w:r w:rsidDel="00000000" w:rsidR="00000000" w:rsidRPr="00000000">
              <w:rPr>
                <w:rtl w:val="0"/>
              </w:rPr>
            </w:r>
          </w:p>
        </w:tc>
        <w:tc>
          <w:tcPr/>
          <w:p w:rsidR="00000000" w:rsidDel="00000000" w:rsidP="00000000" w:rsidRDefault="00000000" w:rsidRPr="00000000" w14:paraId="00000118">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19">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r>
      <w:tr>
        <w:trPr>
          <w:cantSplit w:val="0"/>
          <w:trHeight w:val="592" w:hRule="atLeast"/>
          <w:tblHeader w:val="0"/>
        </w:trPr>
        <w:tc>
          <w:tcPr/>
          <w:p w:rsidR="00000000" w:rsidDel="00000000" w:rsidP="00000000" w:rsidRDefault="00000000" w:rsidRPr="00000000" w14:paraId="0000011A">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2020</w:t>
            </w:r>
          </w:p>
        </w:tc>
        <w:tc>
          <w:tcPr/>
          <w:p w:rsidR="00000000" w:rsidDel="00000000" w:rsidP="00000000" w:rsidRDefault="00000000" w:rsidRPr="00000000" w14:paraId="0000011B">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WV</w:t>
            </w:r>
            <w:r w:rsidDel="00000000" w:rsidR="00000000" w:rsidRPr="00000000">
              <w:rPr>
                <w:rtl w:val="0"/>
              </w:rPr>
            </w:r>
          </w:p>
        </w:tc>
        <w:tc>
          <w:tcPr/>
          <w:p w:rsidR="00000000" w:rsidDel="00000000" w:rsidP="00000000" w:rsidRDefault="00000000" w:rsidRPr="00000000" w14:paraId="0000011C">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1D">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c>
          <w:tcPr/>
          <w:p w:rsidR="00000000" w:rsidDel="00000000" w:rsidP="00000000" w:rsidRDefault="00000000" w:rsidRPr="00000000" w14:paraId="0000011E">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2020</w:t>
            </w:r>
          </w:p>
        </w:tc>
        <w:tc>
          <w:tcPr/>
          <w:p w:rsidR="00000000" w:rsidDel="00000000" w:rsidP="00000000" w:rsidRDefault="00000000" w:rsidRPr="00000000" w14:paraId="0000011F">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WV</w:t>
            </w:r>
            <w:r w:rsidDel="00000000" w:rsidR="00000000" w:rsidRPr="00000000">
              <w:rPr>
                <w:rtl w:val="0"/>
              </w:rPr>
            </w:r>
          </w:p>
        </w:tc>
        <w:tc>
          <w:tcPr/>
          <w:p w:rsidR="00000000" w:rsidDel="00000000" w:rsidP="00000000" w:rsidRDefault="00000000" w:rsidRPr="00000000" w14:paraId="00000120">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21">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r>
      <w:tr>
        <w:trPr>
          <w:cantSplit w:val="0"/>
          <w:trHeight w:val="592" w:hRule="atLeast"/>
          <w:tblHeader w:val="0"/>
        </w:trPr>
        <w:tc>
          <w:tcPr/>
          <w:p w:rsidR="00000000" w:rsidDel="00000000" w:rsidP="00000000" w:rsidRDefault="00000000" w:rsidRPr="00000000" w14:paraId="00000122">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2019</w:t>
            </w:r>
          </w:p>
        </w:tc>
        <w:tc>
          <w:tcPr/>
          <w:p w:rsidR="00000000" w:rsidDel="00000000" w:rsidP="00000000" w:rsidRDefault="00000000" w:rsidRPr="00000000" w14:paraId="00000123">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WV</w:t>
            </w:r>
            <w:r w:rsidDel="00000000" w:rsidR="00000000" w:rsidRPr="00000000">
              <w:rPr>
                <w:rtl w:val="0"/>
              </w:rPr>
            </w:r>
          </w:p>
        </w:tc>
        <w:tc>
          <w:tcPr/>
          <w:p w:rsidR="00000000" w:rsidDel="00000000" w:rsidP="00000000" w:rsidRDefault="00000000" w:rsidRPr="00000000" w14:paraId="00000124">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25">
            <w:pPr>
              <w:spacing w:before="9"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c>
          <w:tcPr/>
          <w:p w:rsidR="00000000" w:rsidDel="00000000" w:rsidP="00000000" w:rsidRDefault="00000000" w:rsidRPr="00000000" w14:paraId="00000126">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2019</w:t>
            </w:r>
          </w:p>
        </w:tc>
        <w:tc>
          <w:tcPr/>
          <w:p w:rsidR="00000000" w:rsidDel="00000000" w:rsidP="00000000" w:rsidRDefault="00000000" w:rsidRPr="00000000" w14:paraId="00000127">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WV</w:t>
            </w:r>
            <w:r w:rsidDel="00000000" w:rsidR="00000000" w:rsidRPr="00000000">
              <w:rPr>
                <w:rtl w:val="0"/>
              </w:rPr>
            </w:r>
          </w:p>
        </w:tc>
        <w:tc>
          <w:tcPr/>
          <w:p w:rsidR="00000000" w:rsidDel="00000000" w:rsidP="00000000" w:rsidRDefault="00000000" w:rsidRPr="00000000" w14:paraId="00000128">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01/01/2021</w:t>
            </w:r>
            <w:r w:rsidDel="00000000" w:rsidR="00000000" w:rsidRPr="00000000">
              <w:rPr>
                <w:rtl w:val="0"/>
              </w:rPr>
            </w:r>
          </w:p>
        </w:tc>
        <w:tc>
          <w:tcPr/>
          <w:p w:rsidR="00000000" w:rsidDel="00000000" w:rsidP="00000000" w:rsidRDefault="00000000" w:rsidRPr="00000000" w14:paraId="00000129">
            <w:pPr>
              <w:spacing w:before="9" w:lineRule="auto"/>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12/31/2021</w:t>
            </w:r>
            <w:r w:rsidDel="00000000" w:rsidR="00000000" w:rsidRPr="00000000">
              <w:rPr>
                <w:rtl w:val="0"/>
              </w:rPr>
            </w:r>
          </w:p>
        </w:tc>
      </w:tr>
    </w:tbl>
    <w:p w:rsidR="00000000" w:rsidDel="00000000" w:rsidP="00000000" w:rsidRDefault="00000000" w:rsidRPr="00000000" w14:paraId="0000012A">
      <w:pPr>
        <w:spacing w:before="9" w:lineRule="auto"/>
        <w:rPr>
          <w:rFonts w:ascii="Calibri" w:cs="Calibri" w:eastAsia="Calibri" w:hAnsi="Calibri"/>
          <w:b w:val="1"/>
          <w:color w:val="00b050"/>
          <w:sz w:val="4"/>
          <w:szCs w:val="4"/>
          <w:u w:val="single"/>
        </w:rPr>
      </w:pPr>
      <w:r w:rsidDel="00000000" w:rsidR="00000000" w:rsidRPr="00000000">
        <w:rPr>
          <w:rtl w:val="0"/>
        </w:rPr>
      </w:r>
    </w:p>
    <w:p w:rsidR="00000000" w:rsidDel="00000000" w:rsidP="00000000" w:rsidRDefault="00000000" w:rsidRPr="00000000" w14:paraId="0000012B">
      <w:pPr>
        <w:spacing w:before="9" w:lineRule="auto"/>
        <w:ind w:left="3600" w:firstLine="720"/>
        <w:rPr>
          <w:rFonts w:ascii="Calibri" w:cs="Calibri" w:eastAsia="Calibri" w:hAnsi="Calibri"/>
          <w:b w:val="1"/>
          <w:color w:val="4f6228"/>
          <w:sz w:val="24"/>
          <w:szCs w:val="24"/>
          <w:u w:val="single"/>
          <w:vertAlign w:val="baseline"/>
        </w:rPr>
      </w:pPr>
      <w:r w:rsidDel="00000000" w:rsidR="00000000" w:rsidRPr="00000000">
        <w:rPr>
          <w:rtl w:val="0"/>
        </w:rPr>
      </w:r>
    </w:p>
    <w:p w:rsidR="00000000" w:rsidDel="00000000" w:rsidP="00000000" w:rsidRDefault="00000000" w:rsidRPr="00000000" w14:paraId="0000012C">
      <w:pPr>
        <w:spacing w:before="9" w:lineRule="auto"/>
        <w:ind w:left="3600" w:firstLine="720"/>
        <w:rPr>
          <w:rFonts w:ascii="Calibri" w:cs="Calibri" w:eastAsia="Calibri" w:hAnsi="Calibri"/>
          <w:b w:val="1"/>
          <w:color w:val="4f6228"/>
          <w:sz w:val="24"/>
          <w:szCs w:val="24"/>
          <w:u w:val="single"/>
          <w:vertAlign w:val="baseline"/>
        </w:rPr>
      </w:pPr>
      <w:r w:rsidDel="00000000" w:rsidR="00000000" w:rsidRPr="00000000">
        <w:rPr>
          <w:rFonts w:ascii="Calibri" w:cs="Calibri" w:eastAsia="Calibri" w:hAnsi="Calibri"/>
          <w:b w:val="1"/>
          <w:color w:val="4f6228"/>
          <w:sz w:val="24"/>
          <w:szCs w:val="24"/>
          <w:u w:val="single"/>
          <w:vertAlign w:val="baseline"/>
          <w:rtl w:val="0"/>
        </w:rPr>
        <w:t xml:space="preserve">Home Mortgage Interest</w:t>
      </w:r>
    </w:p>
    <w:tbl>
      <w:tblPr>
        <w:tblStyle w:val="Table6"/>
        <w:tblW w:w="10790.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2516"/>
        <w:gridCol w:w="1249"/>
        <w:gridCol w:w="3021"/>
        <w:gridCol w:w="2139"/>
        <w:gridCol w:w="1865"/>
        <w:tblGridChange w:id="0">
          <w:tblGrid>
            <w:gridCol w:w="2516"/>
            <w:gridCol w:w="1249"/>
            <w:gridCol w:w="3021"/>
            <w:gridCol w:w="2139"/>
            <w:gridCol w:w="1865"/>
          </w:tblGrid>
        </w:tblGridChange>
      </w:tblGrid>
      <w:tr>
        <w:trPr>
          <w:cantSplit w:val="0"/>
          <w:trHeight w:val="825" w:hRule="atLeast"/>
          <w:tblHeader w:val="0"/>
        </w:trPr>
        <w:tc>
          <w:tcPr/>
          <w:p w:rsidR="00000000" w:rsidDel="00000000" w:rsidP="00000000" w:rsidRDefault="00000000" w:rsidRPr="00000000" w14:paraId="0000012D">
            <w:pPr>
              <w:spacing w:before="9" w:lineRule="auto"/>
              <w:rPr>
                <w:rFonts w:ascii="Calibri" w:cs="Calibri" w:eastAsia="Calibri" w:hAnsi="Calibri"/>
                <w:b w:val="1"/>
                <w:color w:val="4669b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Home mortgage interest paid in US -</w:t>
            </w:r>
            <w:r w:rsidDel="00000000" w:rsidR="00000000" w:rsidRPr="00000000">
              <w:rPr>
                <w:rFonts w:ascii="Calibri" w:cs="Calibri" w:eastAsia="Calibri" w:hAnsi="Calibri"/>
                <w:b w:val="1"/>
                <w:color w:val="ff0000"/>
                <w:sz w:val="24"/>
                <w:szCs w:val="24"/>
                <w:vertAlign w:val="baseline"/>
                <w:rtl w:val="0"/>
              </w:rPr>
              <w:t xml:space="preserve">*</w:t>
            </w:r>
            <w:r w:rsidDel="00000000" w:rsidR="00000000" w:rsidRPr="00000000">
              <w:rPr>
                <w:rFonts w:ascii="Calibri" w:cs="Calibri" w:eastAsia="Calibri" w:hAnsi="Calibri"/>
                <w:b w:val="1"/>
                <w:color w:val="002060"/>
                <w:sz w:val="24"/>
                <w:szCs w:val="24"/>
                <w:vertAlign w:val="baseline"/>
                <w:rtl w:val="0"/>
              </w:rPr>
              <w:t xml:space="preserve">FORM 1098</w:t>
            </w:r>
            <w:r w:rsidDel="00000000" w:rsidR="00000000" w:rsidRPr="00000000">
              <w:rPr>
                <w:rFonts w:ascii="Calibri" w:cs="Calibri" w:eastAsia="Calibri" w:hAnsi="Calibri"/>
                <w:b w:val="1"/>
                <w:color w:val="c00000"/>
                <w:sz w:val="24"/>
                <w:szCs w:val="24"/>
                <w:vertAlign w:val="baseline"/>
                <w:rtl w:val="0"/>
              </w:rPr>
              <w:t xml:space="preserve">Mandatory</w:t>
            </w:r>
            <w:r w:rsidDel="00000000" w:rsidR="00000000" w:rsidRPr="00000000">
              <w:rPr>
                <w:rtl w:val="0"/>
              </w:rPr>
            </w:r>
          </w:p>
        </w:tc>
        <w:tc>
          <w:tcPr/>
          <w:p w:rsidR="00000000" w:rsidDel="00000000" w:rsidP="00000000" w:rsidRDefault="00000000" w:rsidRPr="00000000" w14:paraId="0000012E">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Points, if any</w:t>
            </w:r>
          </w:p>
        </w:tc>
        <w:tc>
          <w:tcPr/>
          <w:p w:rsidR="00000000" w:rsidDel="00000000" w:rsidP="00000000" w:rsidRDefault="00000000" w:rsidRPr="00000000" w14:paraId="0000012F">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Home mortgage interest paid in INDIA – </w:t>
            </w:r>
            <w:r w:rsidDel="00000000" w:rsidR="00000000" w:rsidRPr="00000000">
              <w:rPr>
                <w:rFonts w:ascii="Calibri" w:cs="Calibri" w:eastAsia="Calibri" w:hAnsi="Calibri"/>
                <w:b w:val="1"/>
                <w:color w:val="c00000"/>
                <w:sz w:val="24"/>
                <w:szCs w:val="24"/>
                <w:vertAlign w:val="baseline"/>
                <w:rtl w:val="0"/>
              </w:rPr>
              <w:t xml:space="preserve">*</w:t>
            </w:r>
            <w:r w:rsidDel="00000000" w:rsidR="00000000" w:rsidRPr="00000000">
              <w:rPr>
                <w:rFonts w:ascii="Calibri" w:cs="Calibri" w:eastAsia="Calibri" w:hAnsi="Calibri"/>
                <w:b w:val="1"/>
                <w:color w:val="002060"/>
                <w:sz w:val="24"/>
                <w:szCs w:val="24"/>
                <w:vertAlign w:val="baseline"/>
                <w:rtl w:val="0"/>
              </w:rPr>
              <w:t xml:space="preserve">Below details required</w:t>
            </w:r>
          </w:p>
        </w:tc>
        <w:tc>
          <w:tcPr/>
          <w:p w:rsidR="00000000" w:rsidDel="00000000" w:rsidP="00000000" w:rsidRDefault="00000000" w:rsidRPr="00000000" w14:paraId="00000130">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Mortgage insurance premiums paid, if any</w:t>
            </w:r>
          </w:p>
        </w:tc>
        <w:tc>
          <w:tcPr/>
          <w:p w:rsidR="00000000" w:rsidDel="00000000" w:rsidP="00000000" w:rsidRDefault="00000000" w:rsidRPr="00000000" w14:paraId="00000131">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Investment interest. Attach Form 4952</w:t>
            </w:r>
          </w:p>
        </w:tc>
      </w:tr>
      <w:tr>
        <w:trPr>
          <w:cantSplit w:val="0"/>
          <w:trHeight w:val="275" w:hRule="atLeast"/>
          <w:tblHeader w:val="0"/>
        </w:trPr>
        <w:tc>
          <w:tcPr/>
          <w:p w:rsidR="00000000" w:rsidDel="00000000" w:rsidP="00000000" w:rsidRDefault="00000000" w:rsidRPr="00000000" w14:paraId="00000132">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3">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4">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Loan Amount = 75 lakhs (</w:t>
            </w:r>
          </w:p>
          <w:p w:rsidR="00000000" w:rsidDel="00000000" w:rsidP="00000000" w:rsidRDefault="00000000" w:rsidRPr="00000000" w14:paraId="00000135">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INR)</w:t>
            </w:r>
          </w:p>
          <w:p w:rsidR="00000000" w:rsidDel="00000000" w:rsidP="00000000" w:rsidRDefault="00000000" w:rsidRPr="00000000" w14:paraId="00000136">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7">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8">
            <w:pPr>
              <w:spacing w:before="9" w:lineRule="auto"/>
              <w:rPr>
                <w:rFonts w:ascii="Calibri" w:cs="Calibri" w:eastAsia="Calibri" w:hAnsi="Calibri"/>
                <w:sz w:val="24"/>
                <w:szCs w:val="24"/>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139">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A">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B">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Interest Rate = 7.70 per annum</w:t>
            </w:r>
          </w:p>
          <w:p w:rsidR="00000000" w:rsidDel="00000000" w:rsidP="00000000" w:rsidRDefault="00000000" w:rsidRPr="00000000" w14:paraId="0000013C">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D">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3E">
            <w:pPr>
              <w:spacing w:before="9" w:lineRule="auto"/>
              <w:rPr>
                <w:rFonts w:ascii="Calibri" w:cs="Calibri" w:eastAsia="Calibri" w:hAnsi="Calibri"/>
                <w:sz w:val="24"/>
                <w:szCs w:val="24"/>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3F">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0">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1">
            <w:pPr>
              <w:spacing w:before="9" w:lineRule="auto"/>
              <w:rPr>
                <w:rFonts w:ascii="Calibri" w:cs="Calibri" w:eastAsia="Calibri" w:hAnsi="Calibri"/>
                <w:b w:val="1"/>
                <w:color w:val="4f6228"/>
                <w:sz w:val="24"/>
                <w:szCs w:val="24"/>
              </w:rPr>
            </w:pPr>
            <w:r w:rsidDel="00000000" w:rsidR="00000000" w:rsidRPr="00000000">
              <w:rPr>
                <w:rFonts w:ascii="Calibri" w:cs="Calibri" w:eastAsia="Calibri" w:hAnsi="Calibri"/>
                <w:b w:val="1"/>
                <w:color w:val="4f6228"/>
                <w:sz w:val="24"/>
                <w:szCs w:val="24"/>
                <w:rtl w:val="0"/>
              </w:rPr>
              <w:t xml:space="preserve">LIC HOME LOAN</w:t>
            </w:r>
          </w:p>
        </w:tc>
        <w:tc>
          <w:tcPr/>
          <w:p w:rsidR="00000000" w:rsidDel="00000000" w:rsidP="00000000" w:rsidRDefault="00000000" w:rsidRPr="00000000" w14:paraId="00000142">
            <w:pPr>
              <w:spacing w:before="9" w:lineRule="auto"/>
              <w:rPr>
                <w:rFonts w:ascii="Calibri" w:cs="Calibri" w:eastAsia="Calibri" w:hAnsi="Calibri"/>
                <w:b w:val="1"/>
                <w:color w:val="4f6228"/>
                <w:sz w:val="24"/>
                <w:szCs w:val="24"/>
              </w:rPr>
            </w:pPr>
            <w:r w:rsidDel="00000000" w:rsidR="00000000" w:rsidRPr="00000000">
              <w:rPr>
                <w:rFonts w:ascii="Calibri" w:cs="Calibri" w:eastAsia="Calibri" w:hAnsi="Calibri"/>
                <w:b w:val="1"/>
                <w:color w:val="4f6228"/>
                <w:sz w:val="24"/>
                <w:szCs w:val="24"/>
                <w:rtl w:val="0"/>
              </w:rPr>
              <w:t xml:space="preserve">Bank Address (Foreign)</w:t>
            </w:r>
          </w:p>
        </w:tc>
        <w:tc>
          <w:tcPr/>
          <w:p w:rsidR="00000000" w:rsidDel="00000000" w:rsidP="00000000" w:rsidRDefault="00000000" w:rsidRPr="00000000" w14:paraId="00000143">
            <w:pPr>
              <w:spacing w:before="9" w:lineRule="auto"/>
              <w:rPr>
                <w:rFonts w:ascii="Calibri" w:cs="Calibri" w:eastAsia="Calibri" w:hAnsi="Calibri"/>
                <w:sz w:val="24"/>
                <w:szCs w:val="24"/>
              </w:rPr>
            </w:pPr>
            <w:r w:rsidDel="00000000" w:rsidR="00000000" w:rsidRPr="00000000">
              <w:rPr>
                <w:rtl w:val="0"/>
              </w:rPr>
            </w:r>
          </w:p>
        </w:tc>
      </w:tr>
      <w:tr>
        <w:trPr>
          <w:cantSplit w:val="0"/>
          <w:trHeight w:val="557" w:hRule="atLeast"/>
          <w:tblHeader w:val="0"/>
        </w:trPr>
        <w:tc>
          <w:tcPr/>
          <w:p w:rsidR="00000000" w:rsidDel="00000000" w:rsidP="00000000" w:rsidRDefault="00000000" w:rsidRPr="00000000" w14:paraId="00000144">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5">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6">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7">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8">
            <w:pPr>
              <w:spacing w:before="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9">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4A">
            <w:pPr>
              <w:spacing w:before="9"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14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4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4D">
      <w:pPr>
        <w:spacing w:before="9" w:lineRule="auto"/>
        <w:rPr>
          <w:rFonts w:ascii="Calibri" w:cs="Calibri" w:eastAsia="Calibri" w:hAnsi="Calibri"/>
          <w:sz w:val="2"/>
          <w:szCs w:val="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6991350" cy="873760"/>
                <wp:effectExtent b="0" l="0" r="0" t="0"/>
                <wp:wrapNone/>
                <wp:docPr id="13" name=""/>
                <a:graphic>
                  <a:graphicData uri="http://schemas.microsoft.com/office/word/2010/wordprocessingShape">
                    <wps:wsp>
                      <wps:cNvSpPr/>
                      <wps:cNvPr id="3" name="Shape 3"/>
                      <wps:spPr>
                        <a:xfrm>
                          <a:off x="1859850" y="3352645"/>
                          <a:ext cx="6972300" cy="85471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Note</w:t>
                            </w:r>
                            <w:r w:rsidDel="00000000" w:rsidR="00000000" w:rsidRPr="00000000">
                              <w:rPr>
                                <w:rFonts w:ascii="Calibri" w:cs="Calibri" w:eastAsia="Calibri" w:hAnsi="Calibri"/>
                                <w:b w:val="0"/>
                                <w:i w:val="0"/>
                                <w:smallCaps w:val="0"/>
                                <w:strike w:val="0"/>
                                <w:color w:val="000000"/>
                                <w:sz w:val="24"/>
                                <w:vertAlign w:val="baseline"/>
                              </w:rPr>
                              <w:t xml:space="preserve">: Are you planning to purchase any House Property in Tax Year 2022 In United States Of America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Please Mention Yes Or No			Yes			No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6991350" cy="873760"/>
                <wp:effectExtent b="0" l="0" r="0" t="0"/>
                <wp:wrapNone/>
                <wp:docPr id="13"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991350" cy="873760"/>
                        </a:xfrm>
                        <a:prstGeom prst="rect"/>
                        <a:ln/>
                      </pic:spPr>
                    </pic:pic>
                  </a:graphicData>
                </a:graphic>
              </wp:anchor>
            </w:drawing>
          </mc:Fallback>
        </mc:AlternateContent>
      </w:r>
    </w:p>
    <w:p w:rsidR="00000000" w:rsidDel="00000000" w:rsidP="00000000" w:rsidRDefault="00000000" w:rsidRPr="00000000" w14:paraId="0000014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4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0">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1">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2">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3">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5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0">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1">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2">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3">
      <w:pPr>
        <w:spacing w:before="9" w:lineRule="auto"/>
        <w:rPr>
          <w:rFonts w:ascii="Calibri" w:cs="Calibri" w:eastAsia="Calibri" w:hAnsi="Calibri"/>
          <w:sz w:val="2"/>
          <w:szCs w:val="2"/>
        </w:rPr>
      </w:pPr>
      <w:r w:rsidDel="00000000" w:rsidR="00000000" w:rsidRPr="00000000">
        <w:rPr>
          <w:rFonts w:ascii="Calibri" w:cs="Calibri" w:eastAsia="Calibri" w:hAnsi="Calibri"/>
          <w:sz w:val="2"/>
          <w:szCs w:val="2"/>
          <w:rtl w:val="0"/>
        </w:rPr>
        <w:t xml:space="preserve">TES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3086100</wp:posOffset>
                </wp:positionH>
                <wp:positionV relativeFrom="paragraph">
                  <wp:posOffset>0</wp:posOffset>
                </wp:positionV>
                <wp:extent cx="828675" cy="235497"/>
                <wp:effectExtent b="0" l="0" r="0" t="0"/>
                <wp:wrapNone/>
                <wp:docPr id="12" name=""/>
                <a:graphic>
                  <a:graphicData uri="http://schemas.microsoft.com/office/word/2010/wordprocessingShape">
                    <wps:wsp>
                      <wps:cNvSpPr/>
                      <wps:cNvPr id="2" name="Shape 2"/>
                      <wps:spPr>
                        <a:xfrm>
                          <a:off x="4941188" y="3684750"/>
                          <a:ext cx="809625" cy="1905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YES</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3086100</wp:posOffset>
                </wp:positionH>
                <wp:positionV relativeFrom="paragraph">
                  <wp:posOffset>0</wp:posOffset>
                </wp:positionV>
                <wp:extent cx="828675" cy="235497"/>
                <wp:effectExtent b="0" l="0" r="0" t="0"/>
                <wp:wrapNone/>
                <wp:docPr id="12"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828675" cy="235497"/>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4457700</wp:posOffset>
                </wp:positionH>
                <wp:positionV relativeFrom="paragraph">
                  <wp:posOffset>0</wp:posOffset>
                </wp:positionV>
                <wp:extent cx="828675" cy="209550"/>
                <wp:effectExtent b="0" l="0" r="0" t="0"/>
                <wp:wrapNone/>
                <wp:docPr id="14" name=""/>
                <a:graphic>
                  <a:graphicData uri="http://schemas.microsoft.com/office/word/2010/wordprocessingShape">
                    <wps:wsp>
                      <wps:cNvSpPr/>
                      <wps:cNvPr id="4" name="Shape 4"/>
                      <wps:spPr>
                        <a:xfrm>
                          <a:off x="4941188" y="3684750"/>
                          <a:ext cx="809625" cy="1905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4457700</wp:posOffset>
                </wp:positionH>
                <wp:positionV relativeFrom="paragraph">
                  <wp:posOffset>0</wp:posOffset>
                </wp:positionV>
                <wp:extent cx="828675" cy="209550"/>
                <wp:effectExtent b="0" l="0" r="0" t="0"/>
                <wp:wrapNone/>
                <wp:docPr id="14"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828675" cy="209550"/>
                        </a:xfrm>
                        <a:prstGeom prst="rect"/>
                        <a:ln/>
                      </pic:spPr>
                    </pic:pic>
                  </a:graphicData>
                </a:graphic>
              </wp:anchor>
            </w:drawing>
          </mc:Fallback>
        </mc:AlternateContent>
      </w:r>
    </w:p>
    <w:p w:rsidR="00000000" w:rsidDel="00000000" w:rsidP="00000000" w:rsidRDefault="00000000" w:rsidRPr="00000000" w14:paraId="0000016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6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0">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1">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2">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3">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E">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7F">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0">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1">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2">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3">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8E">
      <w:pPr>
        <w:spacing w:before="9" w:lineRule="auto"/>
        <w:rPr>
          <w:rFonts w:ascii="Calibri" w:cs="Calibri" w:eastAsia="Calibri" w:hAnsi="Calibri"/>
          <w:sz w:val="2"/>
          <w:szCs w:val="2"/>
        </w:rPr>
      </w:pPr>
      <w:r w:rsidDel="00000000" w:rsidR="00000000" w:rsidRPr="00000000">
        <w:rPr>
          <w:rtl w:val="0"/>
        </w:rPr>
      </w:r>
    </w:p>
    <w:tbl>
      <w:tblPr>
        <w:tblStyle w:val="Table7"/>
        <w:tblW w:w="10790.0"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733"/>
        <w:gridCol w:w="2854"/>
        <w:gridCol w:w="1612"/>
        <w:gridCol w:w="1433"/>
        <w:gridCol w:w="1677"/>
        <w:gridCol w:w="2481"/>
        <w:tblGridChange w:id="0">
          <w:tblGrid>
            <w:gridCol w:w="733"/>
            <w:gridCol w:w="2854"/>
            <w:gridCol w:w="1612"/>
            <w:gridCol w:w="1433"/>
            <w:gridCol w:w="1677"/>
            <w:gridCol w:w="2481"/>
          </w:tblGrid>
        </w:tblGridChange>
      </w:tblGrid>
      <w:tr>
        <w:trPr>
          <w:cantSplit w:val="0"/>
          <w:trHeight w:val="266" w:hRule="atLeast"/>
          <w:tblHeader w:val="0"/>
        </w:trPr>
        <w:tc>
          <w:tcPr>
            <w:gridSpan w:val="6"/>
          </w:tcPr>
          <w:p w:rsidR="00000000" w:rsidDel="00000000" w:rsidP="00000000" w:rsidRDefault="00000000" w:rsidRPr="00000000" w14:paraId="0000018F">
            <w:pPr>
              <w:spacing w:before="9" w:lineRule="auto"/>
              <w:jc w:val="center"/>
              <w:rPr>
                <w:rFonts w:ascii="Calibri" w:cs="Calibri" w:eastAsia="Calibri" w:hAnsi="Calibri"/>
                <w:b w:val="1"/>
                <w:color w:val="4f6228"/>
                <w:sz w:val="24"/>
                <w:szCs w:val="24"/>
                <w:u w:val="single"/>
              </w:rPr>
            </w:pPr>
            <w:r w:rsidDel="00000000" w:rsidR="00000000" w:rsidRPr="00000000">
              <w:rPr>
                <w:rFonts w:ascii="Calibri" w:cs="Calibri" w:eastAsia="Calibri" w:hAnsi="Calibri"/>
                <w:b w:val="1"/>
                <w:color w:val="4f6228"/>
                <w:sz w:val="24"/>
                <w:szCs w:val="24"/>
                <w:u w:val="single"/>
                <w:rtl w:val="0"/>
              </w:rPr>
              <w:t xml:space="preserve">CHARITY CONTRIBUTIONS</w:t>
            </w:r>
          </w:p>
        </w:tc>
      </w:tr>
      <w:tr>
        <w:trPr>
          <w:cantSplit w:val="0"/>
          <w:trHeight w:val="533" w:hRule="atLeast"/>
          <w:tblHeader w:val="0"/>
        </w:trPr>
        <w:tc>
          <w:tcPr/>
          <w:p w:rsidR="00000000" w:rsidDel="00000000" w:rsidP="00000000" w:rsidRDefault="00000000" w:rsidRPr="00000000" w14:paraId="00000195">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 No</w:t>
            </w:r>
          </w:p>
        </w:tc>
        <w:tc>
          <w:tcPr/>
          <w:p w:rsidR="00000000" w:rsidDel="00000000" w:rsidP="00000000" w:rsidRDefault="00000000" w:rsidRPr="00000000" w14:paraId="00000196">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Charitable Institution Name</w:t>
            </w:r>
          </w:p>
        </w:tc>
        <w:tc>
          <w:tcPr/>
          <w:p w:rsidR="00000000" w:rsidDel="00000000" w:rsidP="00000000" w:rsidRDefault="00000000" w:rsidRPr="00000000" w14:paraId="00000197">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Donated Amount</w:t>
            </w:r>
          </w:p>
        </w:tc>
        <w:tc>
          <w:tcPr/>
          <w:p w:rsidR="00000000" w:rsidDel="00000000" w:rsidP="00000000" w:rsidRDefault="00000000" w:rsidRPr="00000000" w14:paraId="00000198">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Property Donated</w:t>
            </w:r>
          </w:p>
        </w:tc>
        <w:tc>
          <w:tcPr/>
          <w:p w:rsidR="00000000" w:rsidDel="00000000" w:rsidP="00000000" w:rsidRDefault="00000000" w:rsidRPr="00000000" w14:paraId="00000199">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FMV of Property Donated </w:t>
            </w:r>
          </w:p>
        </w:tc>
        <w:tc>
          <w:tcPr/>
          <w:p w:rsidR="00000000" w:rsidDel="00000000" w:rsidP="00000000" w:rsidRDefault="00000000" w:rsidRPr="00000000" w14:paraId="0000019A">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No. of trips driven and one way distance</w:t>
            </w:r>
          </w:p>
        </w:tc>
      </w:tr>
      <w:tr>
        <w:trPr>
          <w:cantSplit w:val="0"/>
          <w:trHeight w:val="266" w:hRule="atLeast"/>
          <w:tblHeader w:val="0"/>
        </w:trPr>
        <w:tc>
          <w:tcPr/>
          <w:p w:rsidR="00000000" w:rsidDel="00000000" w:rsidP="00000000" w:rsidRDefault="00000000" w:rsidRPr="00000000" w14:paraId="0000019B">
            <w:pPr>
              <w:spacing w:before="9" w:lineRule="auto"/>
              <w:jc w:val="center"/>
              <w:rPr>
                <w:rFonts w:ascii="Calibri" w:cs="Calibri" w:eastAsia="Calibri" w:hAnsi="Calibri"/>
                <w:color w:val="002060"/>
                <w:sz w:val="24"/>
                <w:szCs w:val="24"/>
              </w:rPr>
            </w:pPr>
            <w:r w:rsidDel="00000000" w:rsidR="00000000" w:rsidRPr="00000000">
              <w:rPr>
                <w:rFonts w:ascii="Calibri" w:cs="Calibri" w:eastAsia="Calibri" w:hAnsi="Calibri"/>
                <w:color w:val="002060"/>
                <w:sz w:val="24"/>
                <w:szCs w:val="24"/>
                <w:rtl w:val="0"/>
              </w:rPr>
              <w:t xml:space="preserve">1</w:t>
            </w:r>
          </w:p>
        </w:tc>
        <w:tc>
          <w:tcPr/>
          <w:p w:rsidR="00000000" w:rsidDel="00000000" w:rsidP="00000000" w:rsidRDefault="00000000" w:rsidRPr="00000000" w14:paraId="0000019C">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9D">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9E">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9F">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0">
            <w:pPr>
              <w:spacing w:before="9" w:lineRule="auto"/>
              <w:rPr>
                <w:rFonts w:ascii="Calibri" w:cs="Calibri" w:eastAsia="Calibri" w:hAnsi="Calibri"/>
                <w:sz w:val="24"/>
                <w:szCs w:val="24"/>
              </w:rPr>
            </w:pPr>
            <w:r w:rsidDel="00000000" w:rsidR="00000000" w:rsidRPr="00000000">
              <w:rPr>
                <w:rtl w:val="0"/>
              </w:rPr>
            </w:r>
          </w:p>
        </w:tc>
      </w:tr>
      <w:tr>
        <w:trPr>
          <w:cantSplit w:val="0"/>
          <w:trHeight w:val="266" w:hRule="atLeast"/>
          <w:tblHeader w:val="0"/>
        </w:trPr>
        <w:tc>
          <w:tcPr/>
          <w:p w:rsidR="00000000" w:rsidDel="00000000" w:rsidP="00000000" w:rsidRDefault="00000000" w:rsidRPr="00000000" w14:paraId="000001A1">
            <w:pPr>
              <w:spacing w:before="9" w:lineRule="auto"/>
              <w:jc w:val="center"/>
              <w:rPr>
                <w:rFonts w:ascii="Calibri" w:cs="Calibri" w:eastAsia="Calibri" w:hAnsi="Calibri"/>
                <w:color w:val="002060"/>
                <w:sz w:val="24"/>
                <w:szCs w:val="24"/>
              </w:rPr>
            </w:pPr>
            <w:r w:rsidDel="00000000" w:rsidR="00000000" w:rsidRPr="00000000">
              <w:rPr>
                <w:rFonts w:ascii="Calibri" w:cs="Calibri" w:eastAsia="Calibri" w:hAnsi="Calibri"/>
                <w:color w:val="002060"/>
                <w:sz w:val="24"/>
                <w:szCs w:val="24"/>
                <w:rtl w:val="0"/>
              </w:rPr>
              <w:t xml:space="preserve">2</w:t>
            </w:r>
          </w:p>
        </w:tc>
        <w:tc>
          <w:tcPr/>
          <w:p w:rsidR="00000000" w:rsidDel="00000000" w:rsidP="00000000" w:rsidRDefault="00000000" w:rsidRPr="00000000" w14:paraId="000001A2">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3">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4">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5">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6">
            <w:pPr>
              <w:spacing w:before="9" w:lineRule="auto"/>
              <w:rPr>
                <w:rFonts w:ascii="Calibri" w:cs="Calibri" w:eastAsia="Calibri" w:hAnsi="Calibri"/>
                <w:sz w:val="24"/>
                <w:szCs w:val="24"/>
              </w:rPr>
            </w:pPr>
            <w:r w:rsidDel="00000000" w:rsidR="00000000" w:rsidRPr="00000000">
              <w:rPr>
                <w:rtl w:val="0"/>
              </w:rPr>
            </w:r>
          </w:p>
        </w:tc>
      </w:tr>
      <w:tr>
        <w:trPr>
          <w:cantSplit w:val="0"/>
          <w:trHeight w:val="266" w:hRule="atLeast"/>
          <w:tblHeader w:val="0"/>
        </w:trPr>
        <w:tc>
          <w:tcPr/>
          <w:p w:rsidR="00000000" w:rsidDel="00000000" w:rsidP="00000000" w:rsidRDefault="00000000" w:rsidRPr="00000000" w14:paraId="000001A7">
            <w:pPr>
              <w:spacing w:before="9" w:lineRule="auto"/>
              <w:jc w:val="center"/>
              <w:rPr>
                <w:rFonts w:ascii="Calibri" w:cs="Calibri" w:eastAsia="Calibri" w:hAnsi="Calibri"/>
                <w:color w:val="002060"/>
                <w:sz w:val="24"/>
                <w:szCs w:val="24"/>
              </w:rPr>
            </w:pPr>
            <w:r w:rsidDel="00000000" w:rsidR="00000000" w:rsidRPr="00000000">
              <w:rPr>
                <w:rFonts w:ascii="Calibri" w:cs="Calibri" w:eastAsia="Calibri" w:hAnsi="Calibri"/>
                <w:color w:val="002060"/>
                <w:sz w:val="24"/>
                <w:szCs w:val="24"/>
                <w:rtl w:val="0"/>
              </w:rPr>
              <w:t xml:space="preserve">3</w:t>
            </w:r>
          </w:p>
        </w:tc>
        <w:tc>
          <w:tcPr/>
          <w:p w:rsidR="00000000" w:rsidDel="00000000" w:rsidP="00000000" w:rsidRDefault="00000000" w:rsidRPr="00000000" w14:paraId="000001A8">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9">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A">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B">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C">
            <w:pPr>
              <w:spacing w:before="9" w:lineRule="auto"/>
              <w:rPr>
                <w:rFonts w:ascii="Calibri" w:cs="Calibri" w:eastAsia="Calibri" w:hAnsi="Calibri"/>
                <w:sz w:val="24"/>
                <w:szCs w:val="24"/>
              </w:rPr>
            </w:pPr>
            <w:r w:rsidDel="00000000" w:rsidR="00000000" w:rsidRPr="00000000">
              <w:rPr>
                <w:rtl w:val="0"/>
              </w:rPr>
            </w:r>
          </w:p>
        </w:tc>
      </w:tr>
      <w:tr>
        <w:trPr>
          <w:cantSplit w:val="0"/>
          <w:trHeight w:val="548" w:hRule="atLeast"/>
          <w:tblHeader w:val="0"/>
        </w:trPr>
        <w:tc>
          <w:tcPr>
            <w:gridSpan w:val="6"/>
          </w:tcPr>
          <w:p w:rsidR="00000000" w:rsidDel="00000000" w:rsidP="00000000" w:rsidRDefault="00000000" w:rsidRPr="00000000" w14:paraId="000001AD">
            <w:pPr>
              <w:spacing w:before="9" w:lineRule="auto"/>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Note</w:t>
            </w:r>
            <w:r w:rsidDel="00000000" w:rsidR="00000000" w:rsidRPr="00000000">
              <w:rPr>
                <w:rFonts w:ascii="Calibri" w:cs="Calibri" w:eastAsia="Calibri" w:hAnsi="Calibri"/>
                <w:color w:val="ff0000"/>
                <w:sz w:val="24"/>
                <w:szCs w:val="24"/>
                <w:rtl w:val="0"/>
              </w:rPr>
              <w:t xml:space="preserve">: </w:t>
            </w:r>
            <w:r w:rsidDel="00000000" w:rsidR="00000000" w:rsidRPr="00000000">
              <w:rPr>
                <w:rFonts w:ascii="Calibri" w:cs="Calibri" w:eastAsia="Calibri" w:hAnsi="Calibri"/>
                <w:b w:val="1"/>
                <w:color w:val="ff0000"/>
                <w:sz w:val="24"/>
                <w:szCs w:val="24"/>
                <w:rtl w:val="0"/>
              </w:rPr>
              <w:t xml:space="preserve">1) Cash Contribution more than $ 250 receipts are Mandatory</w:t>
            </w:r>
          </w:p>
          <w:p w:rsidR="00000000" w:rsidDel="00000000" w:rsidP="00000000" w:rsidRDefault="00000000" w:rsidRPr="00000000" w14:paraId="000001AE">
            <w:pPr>
              <w:spacing w:before="9" w:lineRule="auto"/>
              <w:rPr>
                <w:rFonts w:ascii="Calibri" w:cs="Calibri" w:eastAsia="Calibri" w:hAnsi="Calibri"/>
                <w:sz w:val="24"/>
                <w:szCs w:val="24"/>
              </w:rPr>
            </w:pPr>
            <w:r w:rsidDel="00000000" w:rsidR="00000000" w:rsidRPr="00000000">
              <w:rPr>
                <w:rFonts w:ascii="Calibri" w:cs="Calibri" w:eastAsia="Calibri" w:hAnsi="Calibri"/>
                <w:b w:val="1"/>
                <w:color w:val="ff0000"/>
                <w:sz w:val="24"/>
                <w:szCs w:val="24"/>
                <w:rtl w:val="0"/>
              </w:rPr>
              <w:t xml:space="preserve">           2) Non - Cash Contribution more than $ 500 receipts are Mandatory</w:t>
            </w:r>
            <w:r w:rsidDel="00000000" w:rsidR="00000000" w:rsidRPr="00000000">
              <w:rPr>
                <w:rtl w:val="0"/>
              </w:rPr>
            </w:r>
          </w:p>
        </w:tc>
      </w:tr>
    </w:tbl>
    <w:p w:rsidR="00000000" w:rsidDel="00000000" w:rsidP="00000000" w:rsidRDefault="00000000" w:rsidRPr="00000000" w14:paraId="000001B4">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5">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6">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7">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8">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9">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A">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B">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C">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D">
      <w:pPr>
        <w:spacing w:before="9" w:lineRule="auto"/>
        <w:rPr>
          <w:rFonts w:ascii="Calibri" w:cs="Calibri" w:eastAsia="Calibri" w:hAnsi="Calibri"/>
          <w:sz w:val="2"/>
          <w:szCs w:val="2"/>
        </w:rPr>
      </w:pPr>
      <w:r w:rsidDel="00000000" w:rsidR="00000000" w:rsidRPr="00000000">
        <w:rPr>
          <w:rtl w:val="0"/>
        </w:rPr>
      </w:r>
    </w:p>
    <w:p w:rsidR="00000000" w:rsidDel="00000000" w:rsidP="00000000" w:rsidRDefault="00000000" w:rsidRPr="00000000" w14:paraId="000001BE">
      <w:pPr>
        <w:spacing w:before="9" w:lineRule="auto"/>
        <w:ind w:left="3600" w:firstLine="720"/>
        <w:rPr>
          <w:rFonts w:ascii="Calibri" w:cs="Calibri" w:eastAsia="Calibri" w:hAnsi="Calibri"/>
          <w:b w:val="1"/>
          <w:color w:val="4f6228"/>
          <w:sz w:val="24"/>
          <w:szCs w:val="24"/>
          <w:u w:val="single"/>
        </w:rPr>
      </w:pPr>
      <w:r w:rsidDel="00000000" w:rsidR="00000000" w:rsidRPr="00000000">
        <w:rPr>
          <w:rtl w:val="0"/>
        </w:rPr>
      </w:r>
    </w:p>
    <w:p w:rsidR="00000000" w:rsidDel="00000000" w:rsidP="00000000" w:rsidRDefault="00000000" w:rsidRPr="00000000" w14:paraId="000001BF">
      <w:pPr>
        <w:spacing w:before="9" w:lineRule="auto"/>
        <w:ind w:left="3600" w:firstLine="720"/>
        <w:rPr>
          <w:rFonts w:ascii="Calibri" w:cs="Calibri" w:eastAsia="Calibri" w:hAnsi="Calibri"/>
          <w:b w:val="1"/>
          <w:color w:val="4f6228"/>
          <w:sz w:val="24"/>
          <w:szCs w:val="24"/>
          <w:u w:val="single"/>
        </w:rPr>
      </w:pPr>
      <w:r w:rsidDel="00000000" w:rsidR="00000000" w:rsidRPr="00000000">
        <w:rPr>
          <w:rFonts w:ascii="Calibri" w:cs="Calibri" w:eastAsia="Calibri" w:hAnsi="Calibri"/>
          <w:b w:val="1"/>
          <w:color w:val="4f6228"/>
          <w:sz w:val="24"/>
          <w:szCs w:val="24"/>
          <w:u w:val="single"/>
          <w:rtl w:val="0"/>
        </w:rPr>
        <w:t xml:space="preserve">HEALTH INSURANCE:</w:t>
      </w:r>
    </w:p>
    <w:p w:rsidR="00000000" w:rsidDel="00000000" w:rsidP="00000000" w:rsidRDefault="00000000" w:rsidRPr="00000000" w14:paraId="000001C0">
      <w:pPr>
        <w:spacing w:before="9" w:lineRule="auto"/>
        <w:ind w:left="3600" w:firstLine="720"/>
        <w:rPr>
          <w:rFonts w:ascii="Calibri" w:cs="Calibri" w:eastAsia="Calibri" w:hAnsi="Calibri"/>
          <w:b w:val="1"/>
          <w:color w:val="4f6228"/>
          <w:sz w:val="24"/>
          <w:szCs w:val="24"/>
          <w:u w:val="single"/>
        </w:rPr>
      </w:pPr>
      <w:r w:rsidDel="00000000" w:rsidR="00000000" w:rsidRPr="00000000">
        <w:rPr>
          <w:rtl w:val="0"/>
        </w:rPr>
      </w:r>
    </w:p>
    <w:tbl>
      <w:tblPr>
        <w:tblStyle w:val="Table8"/>
        <w:tblW w:w="107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2"/>
        <w:gridCol w:w="1778"/>
        <w:tblGridChange w:id="0">
          <w:tblGrid>
            <w:gridCol w:w="9012"/>
            <w:gridCol w:w="1778"/>
          </w:tblGrid>
        </w:tblGridChange>
      </w:tblGrid>
      <w:tr>
        <w:trPr>
          <w:cantSplit w:val="0"/>
          <w:tblHeader w:val="0"/>
        </w:trPr>
        <w:tc>
          <w:tcPr/>
          <w:p w:rsidR="00000000" w:rsidDel="00000000" w:rsidP="00000000" w:rsidRDefault="00000000" w:rsidRPr="00000000" w14:paraId="000001C1">
            <w:pPr>
              <w:spacing w:before="9" w:lineRule="auto"/>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vertAlign w:val="baseline"/>
                <w:rtl w:val="0"/>
              </w:rPr>
              <w:t xml:space="preserve">Are you and your dependents covered under Health Coverage as per Federal laws??? Mandatory</w:t>
            </w:r>
            <w:r w:rsidDel="00000000" w:rsidR="00000000" w:rsidRPr="00000000">
              <w:rPr>
                <w:rtl w:val="0"/>
              </w:rPr>
            </w:r>
          </w:p>
        </w:tc>
        <w:tc>
          <w:tcPr/>
          <w:p w:rsidR="00000000" w:rsidDel="00000000" w:rsidP="00000000" w:rsidRDefault="00000000" w:rsidRPr="00000000" w14:paraId="000001C2">
            <w:pPr>
              <w:spacing w:before="9" w:lineRule="auto"/>
              <w:rPr>
                <w:rFonts w:ascii="Calibri" w:cs="Calibri" w:eastAsia="Calibri" w:hAnsi="Calibri"/>
                <w:b w:val="1"/>
                <w:color w:val="c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3">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If not so, please specify who are not covered and for how many months</w:t>
            </w:r>
          </w:p>
        </w:tc>
        <w:tc>
          <w:tcPr/>
          <w:p w:rsidR="00000000" w:rsidDel="00000000" w:rsidP="00000000" w:rsidRDefault="00000000" w:rsidRPr="00000000" w14:paraId="000001C4">
            <w:pPr>
              <w:spacing w:before="9" w:lineRule="auto"/>
              <w:rPr>
                <w:rFonts w:ascii="Calibri" w:cs="Calibri" w:eastAsia="Calibri" w:hAnsi="Calibri"/>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5">
            <w:pPr>
              <w:spacing w:before="9" w:lineRule="auto"/>
              <w:rPr>
                <w:rFonts w:ascii="Calibri" w:cs="Calibri" w:eastAsia="Calibri" w:hAnsi="Calibri"/>
                <w:b w:val="1"/>
                <w:sz w:val="2"/>
                <w:szCs w:val="2"/>
              </w:rPr>
            </w:pPr>
            <w:r w:rsidDel="00000000" w:rsidR="00000000" w:rsidRPr="00000000">
              <w:rPr>
                <w:rtl w:val="0"/>
              </w:rPr>
            </w:r>
          </w:p>
          <w:p w:rsidR="00000000" w:rsidDel="00000000" w:rsidP="00000000" w:rsidRDefault="00000000" w:rsidRPr="00000000" w14:paraId="000001C6">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IF you/your spouse resident of MA state, Covered by Massachusetts Health Insurance. Please provide Form 1099-HC. </w:t>
            </w:r>
          </w:p>
          <w:p w:rsidR="00000000" w:rsidDel="00000000" w:rsidP="00000000" w:rsidRDefault="00000000" w:rsidRPr="00000000" w14:paraId="000001C7">
            <w:pPr>
              <w:spacing w:before="9" w:lineRule="auto"/>
              <w:rPr>
                <w:rFonts w:ascii="Calibri" w:cs="Calibri" w:eastAsia="Calibri" w:hAnsi="Calibri"/>
                <w:b w:val="1"/>
                <w:sz w:val="8"/>
                <w:szCs w:val="8"/>
              </w:rPr>
            </w:pPr>
            <w:r w:rsidDel="00000000" w:rsidR="00000000" w:rsidRPr="00000000">
              <w:rPr>
                <w:rtl w:val="0"/>
              </w:rPr>
            </w:r>
          </w:p>
        </w:tc>
        <w:tc>
          <w:tcPr/>
          <w:p w:rsidR="00000000" w:rsidDel="00000000" w:rsidP="00000000" w:rsidRDefault="00000000" w:rsidRPr="00000000" w14:paraId="000001C8">
            <w:pPr>
              <w:spacing w:before="9" w:lineRule="auto"/>
              <w:rPr>
                <w:rFonts w:ascii="Calibri" w:cs="Calibri" w:eastAsia="Calibri" w:hAnsi="Calibri"/>
                <w:b w:val="1"/>
                <w:sz w:val="24"/>
                <w:szCs w:val="24"/>
              </w:rPr>
            </w:pPr>
            <w:r w:rsidDel="00000000" w:rsidR="00000000" w:rsidRPr="00000000">
              <w:rPr>
                <w:rtl w:val="0"/>
              </w:rPr>
            </w:r>
          </w:p>
        </w:tc>
      </w:tr>
    </w:tbl>
    <w:p w:rsidR="00000000" w:rsidDel="00000000" w:rsidP="00000000" w:rsidRDefault="00000000" w:rsidRPr="00000000" w14:paraId="000001C9">
      <w:pPr>
        <w:spacing w:before="9" w:lineRule="auto"/>
        <w:rPr>
          <w:rFonts w:ascii="Calibri" w:cs="Calibri" w:eastAsia="Calibri" w:hAnsi="Calibri"/>
          <w:color w:val="4f6228"/>
          <w:sz w:val="2"/>
          <w:szCs w:val="2"/>
        </w:rPr>
      </w:pPr>
      <w:r w:rsidDel="00000000" w:rsidR="00000000" w:rsidRPr="00000000">
        <w:rPr>
          <w:rtl w:val="0"/>
        </w:rPr>
      </w:r>
    </w:p>
    <w:p w:rsidR="00000000" w:rsidDel="00000000" w:rsidP="00000000" w:rsidRDefault="00000000" w:rsidRPr="00000000" w14:paraId="000001CA">
      <w:pPr>
        <w:spacing w:before="9" w:lineRule="auto"/>
        <w:rPr>
          <w:rFonts w:ascii="Calibri" w:cs="Calibri" w:eastAsia="Calibri" w:hAnsi="Calibri"/>
          <w:color w:val="4f6228"/>
          <w:sz w:val="2"/>
          <w:szCs w:val="2"/>
        </w:rPr>
      </w:pPr>
      <w:r w:rsidDel="00000000" w:rsidR="00000000" w:rsidRPr="00000000">
        <w:rPr>
          <w:rtl w:val="0"/>
        </w:rPr>
      </w:r>
    </w:p>
    <w:p w:rsidR="00000000" w:rsidDel="00000000" w:rsidP="00000000" w:rsidRDefault="00000000" w:rsidRPr="00000000" w14:paraId="000001CB">
      <w:pPr>
        <w:spacing w:before="9" w:lineRule="auto"/>
        <w:ind w:left="2160" w:firstLine="720"/>
        <w:rPr>
          <w:rFonts w:ascii="Calibri" w:cs="Calibri" w:eastAsia="Calibri" w:hAnsi="Calibri"/>
          <w:b w:val="1"/>
          <w:color w:val="4f6228"/>
          <w:sz w:val="24"/>
          <w:szCs w:val="24"/>
          <w:u w:val="single"/>
        </w:rPr>
      </w:pPr>
      <w:r w:rsidDel="00000000" w:rsidR="00000000" w:rsidRPr="00000000">
        <w:rPr>
          <w:rtl w:val="0"/>
        </w:rPr>
      </w:r>
    </w:p>
    <w:p w:rsidR="00000000" w:rsidDel="00000000" w:rsidP="00000000" w:rsidRDefault="00000000" w:rsidRPr="00000000" w14:paraId="000001CC">
      <w:pPr>
        <w:spacing w:before="9" w:lineRule="auto"/>
        <w:ind w:left="2160" w:firstLine="720"/>
        <w:rPr>
          <w:rFonts w:ascii="Calibri" w:cs="Calibri" w:eastAsia="Calibri" w:hAnsi="Calibri"/>
          <w:b w:val="1"/>
          <w:color w:val="4f6228"/>
          <w:sz w:val="24"/>
          <w:szCs w:val="24"/>
          <w:u w:val="single"/>
        </w:rPr>
      </w:pPr>
      <w:r w:rsidDel="00000000" w:rsidR="00000000" w:rsidRPr="00000000">
        <w:rPr>
          <w:rFonts w:ascii="Calibri" w:cs="Calibri" w:eastAsia="Calibri" w:hAnsi="Calibri"/>
          <w:b w:val="1"/>
          <w:color w:val="4f6228"/>
          <w:sz w:val="24"/>
          <w:szCs w:val="24"/>
          <w:u w:val="single"/>
          <w:rtl w:val="0"/>
        </w:rPr>
        <w:t xml:space="preserve">INVESTMENTS – SALE &amp;PURCHASE OF STOCKS </w:t>
      </w:r>
    </w:p>
    <w:p w:rsidR="00000000" w:rsidDel="00000000" w:rsidP="00000000" w:rsidRDefault="00000000" w:rsidRPr="00000000" w14:paraId="000001CD">
      <w:pPr>
        <w:spacing w:before="9" w:lineRule="auto"/>
        <w:ind w:left="2160" w:firstLine="720"/>
        <w:rPr>
          <w:rFonts w:ascii="Calibri" w:cs="Calibri" w:eastAsia="Calibri" w:hAnsi="Calibri"/>
          <w:b w:val="1"/>
          <w:color w:val="4f6228"/>
          <w:sz w:val="24"/>
          <w:szCs w:val="24"/>
          <w:u w:val="single"/>
        </w:rPr>
      </w:pPr>
      <w:r w:rsidDel="00000000" w:rsidR="00000000" w:rsidRPr="00000000">
        <w:rPr>
          <w:rtl w:val="0"/>
        </w:rPr>
      </w:r>
    </w:p>
    <w:p w:rsidR="00000000" w:rsidDel="00000000" w:rsidP="00000000" w:rsidRDefault="00000000" w:rsidRPr="00000000" w14:paraId="000001CE">
      <w:pPr>
        <w:spacing w:before="9" w:lineRule="auto"/>
        <w:rPr>
          <w:rFonts w:ascii="Calibri" w:cs="Calibri" w:eastAsia="Calibri" w:hAnsi="Calibri"/>
          <w:b w:val="1"/>
          <w:color w:val="4f81bd"/>
          <w:sz w:val="24"/>
          <w:szCs w:val="24"/>
        </w:rPr>
      </w:pPr>
      <w:r w:rsidDel="00000000" w:rsidR="00000000" w:rsidRPr="00000000">
        <w:rPr>
          <w:rFonts w:ascii="Calibri" w:cs="Calibri" w:eastAsia="Calibri" w:hAnsi="Calibri"/>
          <w:b w:val="1"/>
          <w:color w:val="4f81bd"/>
          <w:sz w:val="24"/>
          <w:szCs w:val="24"/>
          <w:rtl w:val="0"/>
        </w:rPr>
        <w:t xml:space="preserve">For stocks you will receive 1099-B form from vendors like Robinhood, Etrade, Apex Clearing etc., if the stocks were given by your employer you will receive a supplemental document and you need to submit it also.</w:t>
      </w:r>
    </w:p>
    <w:p w:rsidR="00000000" w:rsidDel="00000000" w:rsidP="00000000" w:rsidRDefault="00000000" w:rsidRPr="00000000" w14:paraId="000001CF">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tbl>
      <w:tblPr>
        <w:tblStyle w:val="Table9"/>
        <w:tblW w:w="107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6"/>
        <w:gridCol w:w="1332"/>
        <w:gridCol w:w="905"/>
        <w:gridCol w:w="940"/>
        <w:gridCol w:w="1251"/>
        <w:gridCol w:w="947"/>
        <w:gridCol w:w="1332"/>
        <w:gridCol w:w="905"/>
        <w:gridCol w:w="940"/>
        <w:gridCol w:w="1132"/>
        <w:tblGridChange w:id="0">
          <w:tblGrid>
            <w:gridCol w:w="1106"/>
            <w:gridCol w:w="1332"/>
            <w:gridCol w:w="905"/>
            <w:gridCol w:w="940"/>
            <w:gridCol w:w="1251"/>
            <w:gridCol w:w="947"/>
            <w:gridCol w:w="1332"/>
            <w:gridCol w:w="905"/>
            <w:gridCol w:w="940"/>
            <w:gridCol w:w="1132"/>
          </w:tblGrid>
        </w:tblGridChange>
      </w:tblGrid>
      <w:tr>
        <w:trPr>
          <w:cantSplit w:val="0"/>
          <w:tblHeader w:val="0"/>
        </w:trPr>
        <w:tc>
          <w:tcPr>
            <w:shd w:fill="auto" w:val="clear"/>
          </w:tcPr>
          <w:p w:rsidR="00000000" w:rsidDel="00000000" w:rsidP="00000000" w:rsidRDefault="00000000" w:rsidRPr="00000000" w14:paraId="000001D0">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Purchase Date</w:t>
            </w:r>
          </w:p>
        </w:tc>
        <w:tc>
          <w:tcPr>
            <w:shd w:fill="auto" w:val="clear"/>
          </w:tcPr>
          <w:p w:rsidR="00000000" w:rsidDel="00000000" w:rsidP="00000000" w:rsidRDefault="00000000" w:rsidRPr="00000000" w14:paraId="000001D1">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Description of Stock</w:t>
            </w:r>
          </w:p>
        </w:tc>
        <w:tc>
          <w:tcPr>
            <w:shd w:fill="auto" w:val="clear"/>
          </w:tcPr>
          <w:p w:rsidR="00000000" w:rsidDel="00000000" w:rsidP="00000000" w:rsidRDefault="00000000" w:rsidRPr="00000000" w14:paraId="000001D2">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Qty</w:t>
            </w:r>
          </w:p>
        </w:tc>
        <w:tc>
          <w:tcPr>
            <w:shd w:fill="auto" w:val="clear"/>
          </w:tcPr>
          <w:p w:rsidR="00000000" w:rsidDel="00000000" w:rsidP="00000000" w:rsidRDefault="00000000" w:rsidRPr="00000000" w14:paraId="000001D3">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Rate per Unit</w:t>
            </w:r>
          </w:p>
        </w:tc>
        <w:tc>
          <w:tcPr>
            <w:shd w:fill="auto" w:val="clear"/>
          </w:tcPr>
          <w:p w:rsidR="00000000" w:rsidDel="00000000" w:rsidP="00000000" w:rsidRDefault="00000000" w:rsidRPr="00000000" w14:paraId="000001D4">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Total =Qty*Rate</w:t>
            </w:r>
          </w:p>
        </w:tc>
        <w:tc>
          <w:tcPr>
            <w:shd w:fill="auto" w:val="clear"/>
          </w:tcPr>
          <w:p w:rsidR="00000000" w:rsidDel="00000000" w:rsidP="00000000" w:rsidRDefault="00000000" w:rsidRPr="00000000" w14:paraId="000001D5">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Sale Date</w:t>
            </w:r>
          </w:p>
        </w:tc>
        <w:tc>
          <w:tcPr>
            <w:shd w:fill="auto" w:val="clear"/>
          </w:tcPr>
          <w:p w:rsidR="00000000" w:rsidDel="00000000" w:rsidP="00000000" w:rsidRDefault="00000000" w:rsidRPr="00000000" w14:paraId="000001D6">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Description of the Stock</w:t>
            </w:r>
          </w:p>
        </w:tc>
        <w:tc>
          <w:tcPr>
            <w:shd w:fill="auto" w:val="clear"/>
          </w:tcPr>
          <w:p w:rsidR="00000000" w:rsidDel="00000000" w:rsidP="00000000" w:rsidRDefault="00000000" w:rsidRPr="00000000" w14:paraId="000001D7">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Qty</w:t>
            </w:r>
          </w:p>
        </w:tc>
        <w:tc>
          <w:tcPr>
            <w:shd w:fill="auto" w:val="clear"/>
          </w:tcPr>
          <w:p w:rsidR="00000000" w:rsidDel="00000000" w:rsidP="00000000" w:rsidRDefault="00000000" w:rsidRPr="00000000" w14:paraId="000001D8">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Rate per Unit</w:t>
            </w:r>
          </w:p>
        </w:tc>
        <w:tc>
          <w:tcPr>
            <w:shd w:fill="auto" w:val="clear"/>
          </w:tcPr>
          <w:p w:rsidR="00000000" w:rsidDel="00000000" w:rsidP="00000000" w:rsidRDefault="00000000" w:rsidRPr="00000000" w14:paraId="000001D9">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Total=</w:t>
            </w:r>
          </w:p>
          <w:p w:rsidR="00000000" w:rsidDel="00000000" w:rsidP="00000000" w:rsidRDefault="00000000" w:rsidRPr="00000000" w14:paraId="000001DA">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Qty*Rate</w:t>
            </w:r>
          </w:p>
        </w:tc>
      </w:tr>
      <w:tr>
        <w:trPr>
          <w:cantSplit w:val="0"/>
          <w:tblHeader w:val="0"/>
        </w:trPr>
        <w:tc>
          <w:tcPr>
            <w:shd w:fill="auto" w:val="clear"/>
          </w:tcPr>
          <w:p w:rsidR="00000000" w:rsidDel="00000000" w:rsidP="00000000" w:rsidRDefault="00000000" w:rsidRPr="00000000" w14:paraId="000001DB">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DC">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DD">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DE">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DF">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0">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1">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2">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3">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4">
            <w:pPr>
              <w:spacing w:before="9" w:lineRule="auto"/>
              <w:rPr>
                <w:rFonts w:ascii="Calibri" w:cs="Calibri" w:eastAsia="Calibri" w:hAnsi="Calibri"/>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5">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6">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7">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8">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9">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A">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B">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C">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D">
            <w:pPr>
              <w:spacing w:before="9" w:lineRule="auto"/>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1EE">
            <w:pPr>
              <w:spacing w:before="9"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1EF">
      <w:pPr>
        <w:spacing w:before="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If you have more than 10 transactions, Please send us the sale and purchase details in an Excel sheet with the columns listed above. </w:t>
      </w:r>
    </w:p>
    <w:p w:rsidR="00000000" w:rsidDel="00000000" w:rsidP="00000000" w:rsidRDefault="00000000" w:rsidRPr="00000000" w14:paraId="000001F0">
      <w:pPr>
        <w:spacing w:before="9" w:lineRule="auto"/>
        <w:rPr>
          <w:rFonts w:ascii="Calibri" w:cs="Calibri" w:eastAsia="Calibri" w:hAnsi="Calibri"/>
          <w:sz w:val="24"/>
          <w:szCs w:val="24"/>
        </w:rPr>
      </w:pPr>
      <w:r w:rsidDel="00000000" w:rsidR="00000000" w:rsidRPr="00000000">
        <w:rPr>
          <w:rtl w:val="0"/>
        </w:rPr>
      </w:r>
    </w:p>
    <w:tbl>
      <w:tblPr>
        <w:tblStyle w:val="Table10"/>
        <w:tblW w:w="10736.000000000002" w:type="dxa"/>
        <w:jc w:val="left"/>
        <w:tblInd w:w="0.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6880"/>
        <w:gridCol w:w="1977"/>
        <w:gridCol w:w="1879"/>
        <w:tblGridChange w:id="0">
          <w:tblGrid>
            <w:gridCol w:w="6880"/>
            <w:gridCol w:w="1977"/>
            <w:gridCol w:w="1879"/>
          </w:tblGrid>
        </w:tblGridChange>
      </w:tblGrid>
      <w:tr>
        <w:trPr>
          <w:cantSplit w:val="0"/>
          <w:trHeight w:val="263" w:hRule="atLeast"/>
          <w:tblHeader w:val="0"/>
        </w:trPr>
        <w:tc>
          <w:tcPr>
            <w:gridSpan w:val="3"/>
          </w:tcPr>
          <w:p w:rsidR="00000000" w:rsidDel="00000000" w:rsidP="00000000" w:rsidRDefault="00000000" w:rsidRPr="00000000" w14:paraId="000001F1">
            <w:pPr>
              <w:spacing w:before="9" w:lineRule="auto"/>
              <w:jc w:val="center"/>
              <w:rPr>
                <w:rFonts w:ascii="Calibri" w:cs="Calibri" w:eastAsia="Calibri" w:hAnsi="Calibri"/>
                <w:b w:val="1"/>
                <w:color w:val="4f6228"/>
                <w:sz w:val="24"/>
                <w:szCs w:val="24"/>
                <w:u w:val="single"/>
              </w:rPr>
            </w:pPr>
            <w:r w:rsidDel="00000000" w:rsidR="00000000" w:rsidRPr="00000000">
              <w:rPr>
                <w:rFonts w:ascii="Calibri" w:cs="Calibri" w:eastAsia="Calibri" w:hAnsi="Calibri"/>
                <w:b w:val="1"/>
                <w:color w:val="4f6228"/>
                <w:sz w:val="24"/>
                <w:szCs w:val="24"/>
                <w:u w:val="single"/>
                <w:rtl w:val="0"/>
              </w:rPr>
              <w:t xml:space="preserve">Other Deductions – Adjustments to Income</w:t>
            </w:r>
          </w:p>
        </w:tc>
      </w:tr>
      <w:tr>
        <w:trPr>
          <w:cantSplit w:val="0"/>
          <w:trHeight w:val="263" w:hRule="atLeast"/>
          <w:tblHeader w:val="0"/>
        </w:trPr>
        <w:tc>
          <w:tcPr/>
          <w:p w:rsidR="00000000" w:rsidDel="00000000" w:rsidP="00000000" w:rsidRDefault="00000000" w:rsidRPr="00000000" w14:paraId="000001F4">
            <w:pPr>
              <w:spacing w:before="9" w:lineRule="auto"/>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Particulars</w:t>
            </w:r>
          </w:p>
        </w:tc>
        <w:tc>
          <w:tcPr/>
          <w:p w:rsidR="00000000" w:rsidDel="00000000" w:rsidP="00000000" w:rsidRDefault="00000000" w:rsidRPr="00000000" w14:paraId="000001F5">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Taxpayer </w:t>
            </w:r>
          </w:p>
        </w:tc>
        <w:tc>
          <w:tcPr/>
          <w:p w:rsidR="00000000" w:rsidDel="00000000" w:rsidP="00000000" w:rsidRDefault="00000000" w:rsidRPr="00000000" w14:paraId="000001F6">
            <w:pPr>
              <w:spacing w:before="9" w:lineRule="auto"/>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Spouse </w:t>
            </w:r>
          </w:p>
        </w:tc>
      </w:tr>
      <w:tr>
        <w:trPr>
          <w:cantSplit w:val="0"/>
          <w:trHeight w:val="263" w:hRule="atLeast"/>
          <w:tblHeader w:val="0"/>
        </w:trPr>
        <w:tc>
          <w:tcPr/>
          <w:p w:rsidR="00000000" w:rsidDel="00000000" w:rsidP="00000000" w:rsidRDefault="00000000" w:rsidRPr="00000000" w14:paraId="000001F7">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Educator expenses – only for Teaching profession ($ 250)</w:t>
            </w:r>
          </w:p>
        </w:tc>
        <w:tc>
          <w:tcPr/>
          <w:p w:rsidR="00000000" w:rsidDel="00000000" w:rsidP="00000000" w:rsidRDefault="00000000" w:rsidRPr="00000000" w14:paraId="000001F8">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F9">
            <w:pPr>
              <w:spacing w:before="9" w:lineRule="auto"/>
              <w:rPr>
                <w:rFonts w:ascii="Calibri" w:cs="Calibri" w:eastAsia="Calibri" w:hAnsi="Calibri"/>
                <w:sz w:val="24"/>
                <w:szCs w:val="24"/>
              </w:rPr>
            </w:pPr>
            <w:r w:rsidDel="00000000" w:rsidR="00000000" w:rsidRPr="00000000">
              <w:rPr>
                <w:rtl w:val="0"/>
              </w:rPr>
            </w:r>
          </w:p>
        </w:tc>
      </w:tr>
      <w:tr>
        <w:trPr>
          <w:cantSplit w:val="0"/>
          <w:trHeight w:val="301" w:hRule="atLeast"/>
          <w:tblHeader w:val="0"/>
        </w:trPr>
        <w:tc>
          <w:tcPr/>
          <w:p w:rsidR="00000000" w:rsidDel="00000000" w:rsidP="00000000" w:rsidRDefault="00000000" w:rsidRPr="00000000" w14:paraId="000001FA">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Health savings account Contribution</w:t>
            </w:r>
          </w:p>
        </w:tc>
        <w:tc>
          <w:tcPr/>
          <w:p w:rsidR="00000000" w:rsidDel="00000000" w:rsidP="00000000" w:rsidRDefault="00000000" w:rsidRPr="00000000" w14:paraId="000001FB">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FC">
            <w:pPr>
              <w:spacing w:before="9" w:lineRule="auto"/>
              <w:rPr>
                <w:rFonts w:ascii="Calibri" w:cs="Calibri" w:eastAsia="Calibri" w:hAnsi="Calibri"/>
                <w:sz w:val="24"/>
                <w:szCs w:val="24"/>
              </w:rPr>
            </w:pPr>
            <w:r w:rsidDel="00000000" w:rsidR="00000000" w:rsidRPr="00000000">
              <w:rPr>
                <w:rtl w:val="0"/>
              </w:rPr>
            </w:r>
          </w:p>
        </w:tc>
      </w:tr>
      <w:tr>
        <w:trPr>
          <w:cantSplit w:val="0"/>
          <w:trHeight w:val="263" w:hRule="atLeast"/>
          <w:tblHeader w:val="0"/>
        </w:trPr>
        <w:tc>
          <w:tcPr/>
          <w:p w:rsidR="00000000" w:rsidDel="00000000" w:rsidP="00000000" w:rsidRDefault="00000000" w:rsidRPr="00000000" w14:paraId="000001FD">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Penalty on early withdrawal of saving</w:t>
            </w:r>
          </w:p>
        </w:tc>
        <w:tc>
          <w:tcPr/>
          <w:p w:rsidR="00000000" w:rsidDel="00000000" w:rsidP="00000000" w:rsidRDefault="00000000" w:rsidRPr="00000000" w14:paraId="000001FE">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FF">
            <w:pPr>
              <w:spacing w:before="9" w:lineRule="auto"/>
              <w:rPr>
                <w:rFonts w:ascii="Calibri" w:cs="Calibri" w:eastAsia="Calibri" w:hAnsi="Calibri"/>
                <w:sz w:val="24"/>
                <w:szCs w:val="24"/>
              </w:rPr>
            </w:pPr>
            <w:r w:rsidDel="00000000" w:rsidR="00000000" w:rsidRPr="00000000">
              <w:rPr>
                <w:rtl w:val="0"/>
              </w:rPr>
            </w:r>
          </w:p>
        </w:tc>
      </w:tr>
      <w:tr>
        <w:trPr>
          <w:cantSplit w:val="0"/>
          <w:trHeight w:val="250" w:hRule="atLeast"/>
          <w:tblHeader w:val="0"/>
        </w:trPr>
        <w:tc>
          <w:tcPr/>
          <w:p w:rsidR="00000000" w:rsidDel="00000000" w:rsidP="00000000" w:rsidRDefault="00000000" w:rsidRPr="00000000" w14:paraId="00000200">
            <w:pPr>
              <w:tabs>
                <w:tab w:val="left" w:pos="3882"/>
              </w:tabs>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Contribution towards Traditional IRA for 2021</w:t>
            </w:r>
          </w:p>
        </w:tc>
        <w:tc>
          <w:tcPr/>
          <w:p w:rsidR="00000000" w:rsidDel="00000000" w:rsidP="00000000" w:rsidRDefault="00000000" w:rsidRPr="00000000" w14:paraId="00000201">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02">
            <w:pPr>
              <w:spacing w:before="9" w:lineRule="auto"/>
              <w:rPr>
                <w:rFonts w:ascii="Calibri" w:cs="Calibri" w:eastAsia="Calibri" w:hAnsi="Calibri"/>
                <w:sz w:val="24"/>
                <w:szCs w:val="24"/>
              </w:rPr>
            </w:pPr>
            <w:r w:rsidDel="00000000" w:rsidR="00000000" w:rsidRPr="00000000">
              <w:rPr>
                <w:rtl w:val="0"/>
              </w:rPr>
            </w:r>
          </w:p>
        </w:tc>
      </w:tr>
      <w:tr>
        <w:trPr>
          <w:cantSplit w:val="0"/>
          <w:trHeight w:val="263" w:hRule="atLeast"/>
          <w:tblHeader w:val="0"/>
        </w:trPr>
        <w:tc>
          <w:tcPr/>
          <w:p w:rsidR="00000000" w:rsidDel="00000000" w:rsidP="00000000" w:rsidRDefault="00000000" w:rsidRPr="00000000" w14:paraId="00000203">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Student loan interest deduction – </w:t>
            </w:r>
            <w:r w:rsidDel="00000000" w:rsidR="00000000" w:rsidRPr="00000000">
              <w:rPr>
                <w:rFonts w:ascii="Calibri" w:cs="Calibri" w:eastAsia="Calibri" w:hAnsi="Calibri"/>
                <w:b w:val="1"/>
                <w:color w:val="c00000"/>
                <w:sz w:val="24"/>
                <w:szCs w:val="24"/>
                <w:vertAlign w:val="baseline"/>
                <w:rtl w:val="0"/>
              </w:rPr>
              <w:t xml:space="preserve">Provide Form 1098 E</w:t>
            </w:r>
            <w:r w:rsidDel="00000000" w:rsidR="00000000" w:rsidRPr="00000000">
              <w:rPr>
                <w:rtl w:val="0"/>
              </w:rPr>
            </w:r>
          </w:p>
        </w:tc>
        <w:tc>
          <w:tcPr/>
          <w:p w:rsidR="00000000" w:rsidDel="00000000" w:rsidP="00000000" w:rsidRDefault="00000000" w:rsidRPr="00000000" w14:paraId="00000204">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05">
            <w:pPr>
              <w:spacing w:before="9" w:lineRule="auto"/>
              <w:rPr>
                <w:rFonts w:ascii="Calibri" w:cs="Calibri" w:eastAsia="Calibri" w:hAnsi="Calibri"/>
                <w:sz w:val="24"/>
                <w:szCs w:val="24"/>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206">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Tuition &amp; Fees </w:t>
            </w:r>
            <w:r w:rsidDel="00000000" w:rsidR="00000000" w:rsidRPr="00000000">
              <w:rPr>
                <w:rFonts w:ascii="Calibri" w:cs="Calibri" w:eastAsia="Calibri" w:hAnsi="Calibri"/>
                <w:b w:val="1"/>
                <w:color w:val="c00000"/>
                <w:sz w:val="24"/>
                <w:szCs w:val="24"/>
                <w:vertAlign w:val="baseline"/>
                <w:rtl w:val="0"/>
              </w:rPr>
              <w:t xml:space="preserve">Provide Form 1098-T</w:t>
            </w:r>
            <w:r w:rsidDel="00000000" w:rsidR="00000000" w:rsidRPr="00000000">
              <w:rPr>
                <w:rtl w:val="0"/>
              </w:rPr>
            </w:r>
          </w:p>
        </w:tc>
        <w:tc>
          <w:tcPr/>
          <w:p w:rsidR="00000000" w:rsidDel="00000000" w:rsidP="00000000" w:rsidRDefault="00000000" w:rsidRPr="00000000" w14:paraId="00000207">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08">
            <w:pPr>
              <w:spacing w:before="9" w:lineRule="auto"/>
              <w:rPr>
                <w:rFonts w:ascii="Calibri" w:cs="Calibri" w:eastAsia="Calibri" w:hAnsi="Calibri"/>
                <w:sz w:val="24"/>
                <w:szCs w:val="24"/>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209">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Gambling Losses</w:t>
            </w:r>
          </w:p>
        </w:tc>
        <w:tc>
          <w:tcPr/>
          <w:p w:rsidR="00000000" w:rsidDel="00000000" w:rsidP="00000000" w:rsidRDefault="00000000" w:rsidRPr="00000000" w14:paraId="0000020A">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0B">
            <w:pPr>
              <w:spacing w:before="9" w:lineRule="auto"/>
              <w:rPr>
                <w:rFonts w:ascii="Calibri" w:cs="Calibri" w:eastAsia="Calibri" w:hAnsi="Calibri"/>
                <w:sz w:val="24"/>
                <w:szCs w:val="24"/>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20C">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Alimony paid</w:t>
            </w:r>
          </w:p>
        </w:tc>
        <w:tc>
          <w:tcPr/>
          <w:p w:rsidR="00000000" w:rsidDel="00000000" w:rsidP="00000000" w:rsidRDefault="00000000" w:rsidRPr="00000000" w14:paraId="0000020D">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0E">
            <w:pPr>
              <w:spacing w:before="9"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20F">
      <w:pPr>
        <w:spacing w:before="9" w:lineRule="auto"/>
        <w:jc w:val="center"/>
        <w:rPr>
          <w:rFonts w:ascii="Calibri" w:cs="Calibri" w:eastAsia="Calibri" w:hAnsi="Calibri"/>
          <w:b w:val="1"/>
          <w:color w:val="4f6228"/>
          <w:sz w:val="24"/>
          <w:szCs w:val="24"/>
        </w:rPr>
      </w:pPr>
      <w:r w:rsidDel="00000000" w:rsidR="00000000" w:rsidRPr="00000000">
        <w:rPr>
          <w:rtl w:val="0"/>
        </w:rPr>
      </w:r>
    </w:p>
    <w:p w:rsidR="00000000" w:rsidDel="00000000" w:rsidP="00000000" w:rsidRDefault="00000000" w:rsidRPr="00000000" w14:paraId="00000210">
      <w:pPr>
        <w:spacing w:before="9" w:lineRule="auto"/>
        <w:jc w:val="center"/>
        <w:rPr>
          <w:rFonts w:ascii="Calibri" w:cs="Calibri" w:eastAsia="Calibri" w:hAnsi="Calibri"/>
          <w:b w:val="1"/>
          <w:color w:val="4f6228"/>
          <w:sz w:val="24"/>
          <w:szCs w:val="24"/>
        </w:rPr>
      </w:pPr>
      <w:r w:rsidDel="00000000" w:rsidR="00000000" w:rsidRPr="00000000">
        <w:rPr>
          <w:rFonts w:ascii="Calibri" w:cs="Calibri" w:eastAsia="Calibri" w:hAnsi="Calibri"/>
          <w:b w:val="1"/>
          <w:color w:val="4f6228"/>
          <w:sz w:val="24"/>
          <w:szCs w:val="24"/>
          <w:rtl w:val="0"/>
        </w:rPr>
        <w:t xml:space="preserve">FOR FBAR/FATCA</w:t>
      </w:r>
    </w:p>
    <w:p w:rsidR="00000000" w:rsidDel="00000000" w:rsidP="00000000" w:rsidRDefault="00000000" w:rsidRPr="00000000" w14:paraId="00000211">
      <w:pPr>
        <w:spacing w:before="9" w:lineRule="auto"/>
        <w:jc w:val="center"/>
        <w:rPr>
          <w:rFonts w:ascii="Calibri" w:cs="Calibri" w:eastAsia="Calibri" w:hAnsi="Calibri"/>
          <w:b w:val="1"/>
          <w:color w:val="4f6228"/>
          <w:sz w:val="24"/>
          <w:szCs w:val="24"/>
        </w:rPr>
      </w:pPr>
      <w:r w:rsidDel="00000000" w:rsidR="00000000" w:rsidRPr="00000000">
        <w:rPr>
          <w:rtl w:val="0"/>
        </w:rPr>
      </w:r>
    </w:p>
    <w:tbl>
      <w:tblPr>
        <w:tblStyle w:val="Table11"/>
        <w:tblW w:w="107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4"/>
        <w:gridCol w:w="2096"/>
        <w:gridCol w:w="1670"/>
        <w:tblGridChange w:id="0">
          <w:tblGrid>
            <w:gridCol w:w="7024"/>
            <w:gridCol w:w="2096"/>
            <w:gridCol w:w="1670"/>
          </w:tblGrid>
        </w:tblGridChange>
      </w:tblGrid>
      <w:tr>
        <w:trPr>
          <w:cantSplit w:val="0"/>
          <w:tblHeader w:val="0"/>
        </w:trPr>
        <w:tc>
          <w:tcPr>
            <w:shd w:fill="auto" w:val="clear"/>
          </w:tcPr>
          <w:p w:rsidR="00000000" w:rsidDel="00000000" w:rsidP="00000000" w:rsidRDefault="00000000" w:rsidRPr="00000000" w14:paraId="00000212">
            <w:pPr>
              <w:spacing w:before="9"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213">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Tax Payer(No)</w:t>
            </w:r>
          </w:p>
        </w:tc>
        <w:tc>
          <w:tcPr>
            <w:shd w:fill="auto" w:val="clear"/>
          </w:tcPr>
          <w:p w:rsidR="00000000" w:rsidDel="00000000" w:rsidP="00000000" w:rsidRDefault="00000000" w:rsidRPr="00000000" w14:paraId="00000214">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Spouse (No)</w:t>
            </w:r>
          </w:p>
        </w:tc>
      </w:tr>
      <w:tr>
        <w:trPr>
          <w:cantSplit w:val="0"/>
          <w:tblHeader w:val="0"/>
        </w:trPr>
        <w:tc>
          <w:tcPr>
            <w:shd w:fill="auto" w:val="clear"/>
          </w:tcPr>
          <w:p w:rsidR="00000000" w:rsidDel="00000000" w:rsidP="00000000" w:rsidRDefault="00000000" w:rsidRPr="00000000" w14:paraId="00000215">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Did you have more than $10,000 in your Foreign Accounts at any time during the    Tax Year 2021</w:t>
            </w:r>
          </w:p>
        </w:tc>
        <w:tc>
          <w:tcPr>
            <w:shd w:fill="auto" w:val="clear"/>
          </w:tcPr>
          <w:p w:rsidR="00000000" w:rsidDel="00000000" w:rsidP="00000000" w:rsidRDefault="00000000" w:rsidRPr="00000000" w14:paraId="00000216">
            <w:pPr>
              <w:spacing w:before="9"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217">
            <w:pPr>
              <w:spacing w:before="9" w:lineRule="auto"/>
              <w:rPr>
                <w:rFonts w:ascii="Calibri" w:cs="Calibri" w:eastAsia="Calibri" w:hAnsi="Calibri"/>
                <w:b w:val="1"/>
                <w:sz w:val="24"/>
                <w:szCs w:val="24"/>
              </w:rPr>
            </w:pPr>
            <w:bookmarkStart w:colFirst="0" w:colLast="0" w:name="_heading=h.gjdgxs" w:id="0"/>
            <w:bookmarkEnd w:id="0"/>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18">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Did you have more than $50,000 in your Foreign Accounts at any time during the </w:t>
            </w:r>
          </w:p>
          <w:p w:rsidR="00000000" w:rsidDel="00000000" w:rsidP="00000000" w:rsidRDefault="00000000" w:rsidRPr="00000000" w14:paraId="00000219">
            <w:pPr>
              <w:spacing w:before="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Tax Year 2021</w:t>
            </w:r>
          </w:p>
        </w:tc>
        <w:tc>
          <w:tcPr>
            <w:shd w:fill="auto" w:val="clear"/>
          </w:tcPr>
          <w:p w:rsidR="00000000" w:rsidDel="00000000" w:rsidP="00000000" w:rsidRDefault="00000000" w:rsidRPr="00000000" w14:paraId="0000021A">
            <w:pPr>
              <w:spacing w:before="9"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21B">
            <w:pPr>
              <w:spacing w:before="9" w:lineRule="auto"/>
              <w:rPr>
                <w:rFonts w:ascii="Calibri" w:cs="Calibri" w:eastAsia="Calibri" w:hAnsi="Calibri"/>
                <w:b w:val="1"/>
                <w:sz w:val="24"/>
                <w:szCs w:val="24"/>
              </w:rPr>
            </w:pPr>
            <w:r w:rsidDel="00000000" w:rsidR="00000000" w:rsidRPr="00000000">
              <w:rPr>
                <w:rtl w:val="0"/>
              </w:rPr>
            </w:r>
          </w:p>
        </w:tc>
      </w:tr>
    </w:tbl>
    <w:p w:rsidR="00000000" w:rsidDel="00000000" w:rsidP="00000000" w:rsidRDefault="00000000" w:rsidRPr="00000000" w14:paraId="0000021C">
      <w:pPr>
        <w:spacing w:before="9" w:lineRule="auto"/>
        <w:jc w:val="both"/>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21D">
      <w:pPr>
        <w:spacing w:before="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You may have to report FBAR (Foreign Bank Account Report) before April 15, 2022 if the aggregate of your Bank Accounts/Securities Accounts/Other Financial Accounts exceeded $10,000 at any time during the tax year 2021. You may have to file FATCA (Foreign Account tax Compliance Act) before April 15, 2022 with your tax return if the aggregate of your Bank Accounts/Securities/Other financial Accounts exceeded $50,000 at any time during the tax year 2021.</w:t>
      </w:r>
    </w:p>
    <w:p w:rsidR="00000000" w:rsidDel="00000000" w:rsidP="00000000" w:rsidRDefault="00000000" w:rsidRPr="00000000" w14:paraId="0000021E">
      <w:pPr>
        <w:spacing w:before="9" w:lineRule="auto"/>
        <w:rPr>
          <w:rFonts w:ascii="Calibri" w:cs="Calibri" w:eastAsia="Calibri" w:hAnsi="Calibri"/>
          <w:b w:val="1"/>
          <w:color w:val="4f6228"/>
          <w:sz w:val="24"/>
          <w:szCs w:val="24"/>
        </w:rPr>
      </w:pPr>
      <w:r w:rsidDel="00000000" w:rsidR="00000000" w:rsidRPr="00000000">
        <w:rPr>
          <w:rtl w:val="0"/>
        </w:rPr>
      </w:r>
    </w:p>
    <w:p w:rsidR="00000000" w:rsidDel="00000000" w:rsidP="00000000" w:rsidRDefault="00000000" w:rsidRPr="00000000" w14:paraId="0000021F">
      <w:pPr>
        <w:spacing w:before="9" w:lineRule="auto"/>
        <w:ind w:left="1440" w:firstLine="0"/>
        <w:rPr>
          <w:rFonts w:ascii="Calibri" w:cs="Calibri" w:eastAsia="Calibri" w:hAnsi="Calibri"/>
          <w:color w:val="4f6228"/>
          <w:sz w:val="24"/>
          <w:szCs w:val="24"/>
        </w:rPr>
      </w:pPr>
      <w:r w:rsidDel="00000000" w:rsidR="00000000" w:rsidRPr="00000000">
        <w:rPr>
          <w:rFonts w:ascii="Calibri" w:cs="Calibri" w:eastAsia="Calibri" w:hAnsi="Calibri"/>
          <w:b w:val="1"/>
          <w:color w:val="4f6228"/>
          <w:sz w:val="24"/>
          <w:szCs w:val="24"/>
          <w:rtl w:val="0"/>
        </w:rPr>
        <w:t xml:space="preserve">UPLOAD /EMAIL THE FOLLOWING DOCUMENTS ALONG WITH THE THIS TAX ORGANISER</w:t>
      </w:r>
      <w:r w:rsidDel="00000000" w:rsidR="00000000" w:rsidRPr="00000000">
        <w:rPr>
          <w:rtl w:val="0"/>
        </w:rPr>
      </w:r>
    </w:p>
    <w:tbl>
      <w:tblPr>
        <w:tblStyle w:val="Table12"/>
        <w:tblW w:w="9280.0" w:type="dxa"/>
        <w:jc w:val="left"/>
        <w:tblInd w:w="918.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6194"/>
        <w:gridCol w:w="3086"/>
        <w:tblGridChange w:id="0">
          <w:tblGrid>
            <w:gridCol w:w="6194"/>
            <w:gridCol w:w="3086"/>
          </w:tblGrid>
        </w:tblGridChange>
      </w:tblGrid>
      <w:tr>
        <w:trPr>
          <w:cantSplit w:val="0"/>
          <w:trHeight w:val="318" w:hRule="atLeast"/>
          <w:tblHeader w:val="0"/>
        </w:trPr>
        <w:tc>
          <w:tcPr/>
          <w:p w:rsidR="00000000" w:rsidDel="00000000" w:rsidP="00000000" w:rsidRDefault="00000000" w:rsidRPr="00000000" w14:paraId="00000220">
            <w:pPr>
              <w:spacing w:before="19" w:lineRule="auto"/>
              <w:ind w:left="82"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21">
            <w:pPr>
              <w:spacing w:before="19" w:lineRule="auto"/>
              <w:ind w:left="82"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Duly Filled TY-2021 Tax Organizer</w:t>
            </w:r>
          </w:p>
        </w:tc>
        <w:tc>
          <w:tcPr/>
          <w:p w:rsidR="00000000" w:rsidDel="00000000" w:rsidP="00000000" w:rsidRDefault="00000000" w:rsidRPr="00000000" w14:paraId="00000222">
            <w:pPr>
              <w:spacing w:before="19"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23">
            <w:pPr>
              <w:spacing w:before="19"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W-2’s</w:t>
            </w:r>
            <w:r w:rsidDel="00000000" w:rsidR="00000000" w:rsidRPr="00000000">
              <w:rPr>
                <w:rFonts w:ascii="Calibri" w:cs="Calibri" w:eastAsia="Calibri" w:hAnsi="Calibri"/>
                <w:color w:val="0070c0"/>
                <w:sz w:val="24"/>
                <w:szCs w:val="24"/>
                <w:rtl w:val="0"/>
              </w:rPr>
              <w:t xml:space="preserve">:</w:t>
            </w:r>
            <w:r w:rsidDel="00000000" w:rsidR="00000000" w:rsidRPr="00000000">
              <w:rPr>
                <w:rFonts w:ascii="Calibri" w:cs="Calibri" w:eastAsia="Calibri" w:hAnsi="Calibri"/>
                <w:color w:val="002060"/>
                <w:sz w:val="24"/>
                <w:szCs w:val="24"/>
                <w:rtl w:val="0"/>
              </w:rPr>
              <w:t xml:space="preserve">Wages/salaries from All employers – Upload Documents</w:t>
            </w:r>
            <w:r w:rsidDel="00000000" w:rsidR="00000000" w:rsidRPr="00000000">
              <w:rPr>
                <w:rtl w:val="0"/>
              </w:rPr>
            </w:r>
          </w:p>
        </w:tc>
        <w:tc>
          <w:tcPr/>
          <w:p w:rsidR="00000000" w:rsidDel="00000000" w:rsidP="00000000" w:rsidRDefault="00000000" w:rsidRPr="00000000" w14:paraId="00000224">
            <w:pPr>
              <w:spacing w:before="23"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4" w:hRule="atLeast"/>
          <w:tblHeader w:val="0"/>
        </w:trPr>
        <w:tc>
          <w:tcPr/>
          <w:p w:rsidR="00000000" w:rsidDel="00000000" w:rsidP="00000000" w:rsidRDefault="00000000" w:rsidRPr="00000000" w14:paraId="00000225">
            <w:pPr>
              <w:spacing w:before="23"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1099-INT &amp;1099-DIV</w:t>
            </w:r>
            <w:r w:rsidDel="00000000" w:rsidR="00000000" w:rsidRPr="00000000">
              <w:rPr>
                <w:rFonts w:ascii="Calibri" w:cs="Calibri" w:eastAsia="Calibri" w:hAnsi="Calibri"/>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Interest &amp; Dividends for All Accounts</w:t>
            </w:r>
            <w:r w:rsidDel="00000000" w:rsidR="00000000" w:rsidRPr="00000000">
              <w:rPr>
                <w:rtl w:val="0"/>
              </w:rPr>
            </w:r>
          </w:p>
        </w:tc>
        <w:tc>
          <w:tcPr/>
          <w:p w:rsidR="00000000" w:rsidDel="00000000" w:rsidP="00000000" w:rsidRDefault="00000000" w:rsidRPr="00000000" w14:paraId="00000226">
            <w:pPr>
              <w:spacing w:before="2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4" w:hRule="atLeast"/>
          <w:tblHeader w:val="0"/>
        </w:trPr>
        <w:tc>
          <w:tcPr/>
          <w:p w:rsidR="00000000" w:rsidDel="00000000" w:rsidP="00000000" w:rsidRDefault="00000000" w:rsidRPr="00000000" w14:paraId="00000227">
            <w:pPr>
              <w:spacing w:before="23"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1099-MISC </w:t>
            </w:r>
            <w:r w:rsidDel="00000000" w:rsidR="00000000" w:rsidRPr="00000000">
              <w:rPr>
                <w:rFonts w:ascii="Calibri" w:cs="Calibri" w:eastAsia="Calibri" w:hAnsi="Calibri"/>
                <w:color w:val="002060"/>
                <w:sz w:val="24"/>
                <w:szCs w:val="24"/>
                <w:rtl w:val="0"/>
              </w:rPr>
              <w:t xml:space="preserve">: Miscellaneous Document</w:t>
            </w:r>
            <w:r w:rsidDel="00000000" w:rsidR="00000000" w:rsidRPr="00000000">
              <w:rPr>
                <w:rtl w:val="0"/>
              </w:rPr>
            </w:r>
          </w:p>
        </w:tc>
        <w:tc>
          <w:tcPr/>
          <w:p w:rsidR="00000000" w:rsidDel="00000000" w:rsidP="00000000" w:rsidRDefault="00000000" w:rsidRPr="00000000" w14:paraId="00000228">
            <w:pPr>
              <w:spacing w:before="2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4" w:hRule="atLeast"/>
          <w:tblHeader w:val="0"/>
        </w:trPr>
        <w:tc>
          <w:tcPr/>
          <w:p w:rsidR="00000000" w:rsidDel="00000000" w:rsidP="00000000" w:rsidRDefault="00000000" w:rsidRPr="00000000" w14:paraId="00000229">
            <w:pPr>
              <w:spacing w:before="23"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Year-End</w:t>
            </w:r>
            <w:r w:rsidDel="00000000" w:rsidR="00000000" w:rsidRPr="00000000">
              <w:rPr>
                <w:rFonts w:ascii="Calibri" w:cs="Calibri" w:eastAsia="Calibri" w:hAnsi="Calibri"/>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Investment statements, Mutual Fund supplemental information</w:t>
            </w:r>
            <w:r w:rsidDel="00000000" w:rsidR="00000000" w:rsidRPr="00000000">
              <w:rPr>
                <w:rtl w:val="0"/>
              </w:rPr>
            </w:r>
          </w:p>
        </w:tc>
        <w:tc>
          <w:tcPr/>
          <w:p w:rsidR="00000000" w:rsidDel="00000000" w:rsidP="00000000" w:rsidRDefault="00000000" w:rsidRPr="00000000" w14:paraId="0000022A">
            <w:pPr>
              <w:spacing w:before="2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4" w:hRule="atLeast"/>
          <w:tblHeader w:val="0"/>
        </w:trPr>
        <w:tc>
          <w:tcPr/>
          <w:p w:rsidR="00000000" w:rsidDel="00000000" w:rsidP="00000000" w:rsidRDefault="00000000" w:rsidRPr="00000000" w14:paraId="0000022B">
            <w:pPr>
              <w:spacing w:before="23"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1099-NEC </w:t>
            </w:r>
            <w:r w:rsidDel="00000000" w:rsidR="00000000" w:rsidRPr="00000000">
              <w:rPr>
                <w:rFonts w:ascii="Calibri" w:cs="Calibri" w:eastAsia="Calibri" w:hAnsi="Calibri"/>
                <w:color w:val="002060"/>
                <w:sz w:val="24"/>
                <w:szCs w:val="24"/>
                <w:rtl w:val="0"/>
              </w:rPr>
              <w:t xml:space="preserve">: Non-Employment Document</w:t>
            </w:r>
            <w:r w:rsidDel="00000000" w:rsidR="00000000" w:rsidRPr="00000000">
              <w:rPr>
                <w:rFonts w:ascii="Calibri" w:cs="Calibri" w:eastAsia="Calibri" w:hAnsi="Calibri"/>
                <w:b w:val="1"/>
                <w:color w:val="ff0000"/>
                <w:sz w:val="24"/>
                <w:szCs w:val="24"/>
                <w:rtl w:val="0"/>
              </w:rPr>
              <w:t xml:space="preserve"> </w:t>
            </w:r>
          </w:p>
        </w:tc>
        <w:tc>
          <w:tcPr/>
          <w:p w:rsidR="00000000" w:rsidDel="00000000" w:rsidP="00000000" w:rsidRDefault="00000000" w:rsidRPr="00000000" w14:paraId="0000022C">
            <w:pPr>
              <w:spacing w:before="2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2D">
            <w:pPr>
              <w:spacing w:before="28"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1099-B </w:t>
            </w:r>
            <w:r w:rsidDel="00000000" w:rsidR="00000000" w:rsidRPr="00000000">
              <w:rPr>
                <w:rFonts w:ascii="Calibri" w:cs="Calibri" w:eastAsia="Calibri" w:hAnsi="Calibri"/>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Sales of Securities, Mutual Funds, etc.</w:t>
            </w:r>
            <w:r w:rsidDel="00000000" w:rsidR="00000000" w:rsidRPr="00000000">
              <w:rPr>
                <w:rtl w:val="0"/>
              </w:rPr>
            </w:r>
          </w:p>
        </w:tc>
        <w:tc>
          <w:tcPr/>
          <w:p w:rsidR="00000000" w:rsidDel="00000000" w:rsidP="00000000" w:rsidRDefault="00000000" w:rsidRPr="00000000" w14:paraId="0000022E">
            <w:pPr>
              <w:spacing w:before="33"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2F">
            <w:pPr>
              <w:spacing w:before="28"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1099-C</w:t>
            </w:r>
            <w:r w:rsidDel="00000000" w:rsidR="00000000" w:rsidRPr="00000000">
              <w:rPr>
                <w:rFonts w:ascii="Calibri" w:cs="Calibri" w:eastAsia="Calibri" w:hAnsi="Calibri"/>
                <w:color w:val="002060"/>
                <w:sz w:val="24"/>
                <w:szCs w:val="24"/>
                <w:rtl w:val="0"/>
              </w:rPr>
              <w:t xml:space="preserve">: Cancellation of Debt. Document</w:t>
            </w:r>
            <w:r w:rsidDel="00000000" w:rsidR="00000000" w:rsidRPr="00000000">
              <w:rPr>
                <w:rtl w:val="0"/>
              </w:rPr>
            </w:r>
          </w:p>
        </w:tc>
        <w:tc>
          <w:tcPr/>
          <w:p w:rsidR="00000000" w:rsidDel="00000000" w:rsidP="00000000" w:rsidRDefault="00000000" w:rsidRPr="00000000" w14:paraId="00000230">
            <w:pPr>
              <w:spacing w:before="33"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31">
            <w:pPr>
              <w:spacing w:before="33"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1099-OID</w:t>
            </w:r>
            <w:r w:rsidDel="00000000" w:rsidR="00000000" w:rsidRPr="00000000">
              <w:rPr>
                <w:rFonts w:ascii="Calibri" w:cs="Calibri" w:eastAsia="Calibri" w:hAnsi="Calibri"/>
                <w:b w:val="1"/>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 Original Issue Discount</w:t>
            </w:r>
            <w:r w:rsidDel="00000000" w:rsidR="00000000" w:rsidRPr="00000000">
              <w:rPr>
                <w:rtl w:val="0"/>
              </w:rPr>
            </w:r>
          </w:p>
        </w:tc>
        <w:tc>
          <w:tcPr/>
          <w:p w:rsidR="00000000" w:rsidDel="00000000" w:rsidP="00000000" w:rsidRDefault="00000000" w:rsidRPr="00000000" w14:paraId="00000232">
            <w:pPr>
              <w:spacing w:before="3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59" w:hRule="atLeast"/>
          <w:tblHeader w:val="0"/>
        </w:trPr>
        <w:tc>
          <w:tcPr/>
          <w:p w:rsidR="00000000" w:rsidDel="00000000" w:rsidP="00000000" w:rsidRDefault="00000000" w:rsidRPr="00000000" w14:paraId="00000233">
            <w:pPr>
              <w:shd w:fill="ffffff" w:val="clear"/>
              <w:spacing w:after="150" w:lineRule="auto"/>
              <w:rPr>
                <w:rFonts w:ascii="Calibri" w:cs="Calibri" w:eastAsia="Calibri" w:hAnsi="Calibri"/>
                <w:color w:val="272727"/>
                <w:sz w:val="24"/>
                <w:szCs w:val="24"/>
              </w:rPr>
            </w:pPr>
            <w:r w:rsidDel="00000000" w:rsidR="00000000" w:rsidRPr="00000000">
              <w:rPr>
                <w:rFonts w:ascii="Calibri" w:cs="Calibri" w:eastAsia="Calibri" w:hAnsi="Calibri"/>
                <w:b w:val="1"/>
                <w:color w:val="ff0000"/>
                <w:sz w:val="24"/>
                <w:szCs w:val="24"/>
                <w:rtl w:val="0"/>
              </w:rPr>
              <w:t xml:space="preserve">  1099-PATR</w:t>
            </w:r>
            <w:r w:rsidDel="00000000" w:rsidR="00000000" w:rsidRPr="00000000">
              <w:rPr>
                <w:rFonts w:ascii="Calibri" w:cs="Calibri" w:eastAsia="Calibri" w:hAnsi="Calibri"/>
                <w:color w:val="272727"/>
                <w:sz w:val="24"/>
                <w:szCs w:val="24"/>
                <w:rtl w:val="0"/>
              </w:rPr>
              <w:t xml:space="preserve"> : </w:t>
            </w:r>
            <w:r w:rsidDel="00000000" w:rsidR="00000000" w:rsidRPr="00000000">
              <w:rPr>
                <w:rFonts w:ascii="Calibri" w:cs="Calibri" w:eastAsia="Calibri" w:hAnsi="Calibri"/>
                <w:color w:val="002060"/>
                <w:sz w:val="24"/>
                <w:szCs w:val="24"/>
                <w:rtl w:val="0"/>
              </w:rPr>
              <w:t xml:space="preserve">Taxable Distributions Received From Cooperatives</w:t>
            </w:r>
            <w:r w:rsidDel="00000000" w:rsidR="00000000" w:rsidRPr="00000000">
              <w:rPr>
                <w:rtl w:val="0"/>
              </w:rPr>
            </w:r>
          </w:p>
        </w:tc>
        <w:tc>
          <w:tcPr/>
          <w:p w:rsidR="00000000" w:rsidDel="00000000" w:rsidP="00000000" w:rsidRDefault="00000000" w:rsidRPr="00000000" w14:paraId="00000234">
            <w:pPr>
              <w:spacing w:before="3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134" w:hRule="atLeast"/>
          <w:tblHeader w:val="0"/>
        </w:trPr>
        <w:tc>
          <w:tcPr/>
          <w:p w:rsidR="00000000" w:rsidDel="00000000" w:rsidP="00000000" w:rsidRDefault="00000000" w:rsidRPr="00000000" w14:paraId="00000235">
            <w:pPr>
              <w:spacing w:before="43"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1099-R</w:t>
            </w:r>
            <w:r w:rsidDel="00000000" w:rsidR="00000000" w:rsidRPr="00000000">
              <w:rPr>
                <w:rFonts w:ascii="Calibri" w:cs="Calibri" w:eastAsia="Calibri" w:hAnsi="Calibri"/>
                <w:color w:val="002060"/>
                <w:sz w:val="24"/>
                <w:szCs w:val="24"/>
                <w:rtl w:val="0"/>
              </w:rPr>
              <w:t xml:space="preserve">: Income from Pension, IRAs and Annuities</w:t>
            </w:r>
            <w:r w:rsidDel="00000000" w:rsidR="00000000" w:rsidRPr="00000000">
              <w:rPr>
                <w:rtl w:val="0"/>
              </w:rPr>
            </w:r>
          </w:p>
        </w:tc>
        <w:tc>
          <w:tcPr/>
          <w:p w:rsidR="00000000" w:rsidDel="00000000" w:rsidP="00000000" w:rsidRDefault="00000000" w:rsidRPr="00000000" w14:paraId="00000236">
            <w:pPr>
              <w:spacing w:before="43"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37">
            <w:pPr>
              <w:spacing w:before="48"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1099-G</w:t>
            </w:r>
            <w:r w:rsidDel="00000000" w:rsidR="00000000" w:rsidRPr="00000000">
              <w:rPr>
                <w:rFonts w:ascii="Calibri" w:cs="Calibri" w:eastAsia="Calibri" w:hAnsi="Calibri"/>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Unemployment Compensation/State &amp; Local income tax refund</w:t>
            </w:r>
            <w:r w:rsidDel="00000000" w:rsidR="00000000" w:rsidRPr="00000000">
              <w:rPr>
                <w:rtl w:val="0"/>
              </w:rPr>
            </w:r>
          </w:p>
        </w:tc>
        <w:tc>
          <w:tcPr/>
          <w:p w:rsidR="00000000" w:rsidDel="00000000" w:rsidP="00000000" w:rsidRDefault="00000000" w:rsidRPr="00000000" w14:paraId="00000238">
            <w:pPr>
              <w:spacing w:before="4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39">
            <w:pPr>
              <w:spacing w:before="48"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1099-K </w:t>
            </w:r>
            <w:r w:rsidDel="00000000" w:rsidR="00000000" w:rsidRPr="00000000">
              <w:rPr>
                <w:rFonts w:ascii="Calibri" w:cs="Calibri" w:eastAsia="Calibri" w:hAnsi="Calibri"/>
                <w:color w:val="002060"/>
                <w:sz w:val="24"/>
                <w:szCs w:val="24"/>
                <w:rtl w:val="0"/>
              </w:rPr>
              <w:t xml:space="preserve">: Merchant Card and Third Party Network Payments</w:t>
            </w:r>
            <w:r w:rsidDel="00000000" w:rsidR="00000000" w:rsidRPr="00000000">
              <w:rPr>
                <w:rtl w:val="0"/>
              </w:rPr>
            </w:r>
          </w:p>
        </w:tc>
        <w:tc>
          <w:tcPr/>
          <w:p w:rsidR="00000000" w:rsidDel="00000000" w:rsidP="00000000" w:rsidRDefault="00000000" w:rsidRPr="00000000" w14:paraId="0000023A">
            <w:pPr>
              <w:spacing w:before="4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3B">
            <w:pPr>
              <w:spacing w:before="48"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1099-Q : </w:t>
            </w:r>
            <w:r w:rsidDel="00000000" w:rsidR="00000000" w:rsidRPr="00000000">
              <w:rPr>
                <w:rFonts w:ascii="Calibri" w:cs="Calibri" w:eastAsia="Calibri" w:hAnsi="Calibri"/>
                <w:color w:val="002060"/>
                <w:sz w:val="24"/>
                <w:szCs w:val="24"/>
                <w:rtl w:val="0"/>
              </w:rPr>
              <w:t xml:space="preserve">Payments from qualified education programs</w:t>
            </w:r>
            <w:r w:rsidDel="00000000" w:rsidR="00000000" w:rsidRPr="00000000">
              <w:rPr>
                <w:rtl w:val="0"/>
              </w:rPr>
            </w:r>
          </w:p>
        </w:tc>
        <w:tc>
          <w:tcPr/>
          <w:p w:rsidR="00000000" w:rsidDel="00000000" w:rsidP="00000000" w:rsidRDefault="00000000" w:rsidRPr="00000000" w14:paraId="0000023C">
            <w:pPr>
              <w:spacing w:before="4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23D">
            <w:pPr>
              <w:spacing w:before="48" w:lineRule="auto"/>
              <w:ind w:left="82" w:firstLine="0"/>
              <w:rPr>
                <w:rFonts w:ascii="Calibri" w:cs="Calibri" w:eastAsia="Calibri" w:hAnsi="Calibri"/>
                <w:b w:val="1"/>
                <w:color w:val="ff0000"/>
                <w:sz w:val="24"/>
                <w:szCs w:val="24"/>
              </w:rPr>
            </w:pPr>
            <w:r w:rsidDel="00000000" w:rsidR="00000000" w:rsidRPr="00000000">
              <w:rPr>
                <w:rFonts w:ascii="Calibri" w:cs="Calibri" w:eastAsia="Calibri" w:hAnsi="Calibri"/>
                <w:b w:val="1"/>
                <w:color w:val="ff0000"/>
                <w:sz w:val="24"/>
                <w:szCs w:val="24"/>
                <w:rtl w:val="0"/>
              </w:rPr>
              <w:t xml:space="preserve">1099-SA : </w:t>
            </w:r>
            <w:r w:rsidDel="00000000" w:rsidR="00000000" w:rsidRPr="00000000">
              <w:rPr>
                <w:rFonts w:ascii="Calibri" w:cs="Calibri" w:eastAsia="Calibri" w:hAnsi="Calibri"/>
                <w:color w:val="002060"/>
                <w:sz w:val="24"/>
                <w:szCs w:val="24"/>
                <w:rtl w:val="0"/>
              </w:rPr>
              <w:t xml:space="preserve">Distributions from a HSA</w:t>
            </w:r>
            <w:r w:rsidDel="00000000" w:rsidR="00000000" w:rsidRPr="00000000">
              <w:rPr>
                <w:rtl w:val="0"/>
              </w:rPr>
            </w:r>
          </w:p>
        </w:tc>
        <w:tc>
          <w:tcPr/>
          <w:p w:rsidR="00000000" w:rsidDel="00000000" w:rsidP="00000000" w:rsidRDefault="00000000" w:rsidRPr="00000000" w14:paraId="0000023E">
            <w:pPr>
              <w:spacing w:before="48"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3F">
            <w:pPr>
              <w:spacing w:before="52"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K-1</w:t>
            </w:r>
            <w:r w:rsidDel="00000000" w:rsidR="00000000" w:rsidRPr="00000000">
              <w:rPr>
                <w:rFonts w:ascii="Calibri" w:cs="Calibri" w:eastAsia="Calibri" w:hAnsi="Calibri"/>
                <w:color w:val="0070c0"/>
                <w:sz w:val="24"/>
                <w:szCs w:val="24"/>
                <w:rtl w:val="0"/>
              </w:rPr>
              <w:t xml:space="preserve">:</w:t>
            </w:r>
            <w:r w:rsidDel="00000000" w:rsidR="00000000" w:rsidRPr="00000000">
              <w:rPr>
                <w:rFonts w:ascii="Calibri" w:cs="Calibri" w:eastAsia="Calibri" w:hAnsi="Calibri"/>
                <w:color w:val="002060"/>
                <w:sz w:val="24"/>
                <w:szCs w:val="24"/>
                <w:rtl w:val="0"/>
              </w:rPr>
              <w:t xml:space="preserve">Partnerships,Trusts,Estates and S-Corporations</w:t>
            </w:r>
            <w:r w:rsidDel="00000000" w:rsidR="00000000" w:rsidRPr="00000000">
              <w:rPr>
                <w:rtl w:val="0"/>
              </w:rPr>
            </w:r>
          </w:p>
        </w:tc>
        <w:tc>
          <w:tcPr/>
          <w:p w:rsidR="00000000" w:rsidDel="00000000" w:rsidP="00000000" w:rsidRDefault="00000000" w:rsidRPr="00000000" w14:paraId="00000240">
            <w:pPr>
              <w:spacing w:before="52"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1">
            <w:pPr>
              <w:spacing w:before="57" w:lineRule="auto"/>
              <w:ind w:left="82" w:firstLine="0"/>
              <w:rPr>
                <w:rFonts w:ascii="Calibri" w:cs="Calibri" w:eastAsia="Calibri" w:hAnsi="Calibri"/>
                <w:b w:val="1"/>
                <w:color w:val="0070c0"/>
                <w:sz w:val="24"/>
                <w:szCs w:val="24"/>
              </w:rPr>
            </w:pPr>
            <w:r w:rsidDel="00000000" w:rsidR="00000000" w:rsidRPr="00000000">
              <w:rPr>
                <w:rFonts w:ascii="Calibri" w:cs="Calibri" w:eastAsia="Calibri" w:hAnsi="Calibri"/>
                <w:b w:val="1"/>
                <w:color w:val="ff0000"/>
                <w:sz w:val="24"/>
                <w:szCs w:val="24"/>
                <w:rtl w:val="0"/>
              </w:rPr>
              <w:t xml:space="preserve">Last Paystubs </w:t>
            </w:r>
            <w:r w:rsidDel="00000000" w:rsidR="00000000" w:rsidRPr="00000000">
              <w:rPr>
                <w:rFonts w:ascii="Calibri" w:cs="Calibri" w:eastAsia="Calibri" w:hAnsi="Calibri"/>
                <w:color w:val="002060"/>
                <w:sz w:val="24"/>
                <w:szCs w:val="24"/>
                <w:rtl w:val="0"/>
              </w:rPr>
              <w:t xml:space="preserve">of the year from ALL Employers</w:t>
            </w:r>
            <w:r w:rsidDel="00000000" w:rsidR="00000000" w:rsidRPr="00000000">
              <w:rPr>
                <w:rtl w:val="0"/>
              </w:rPr>
            </w:r>
          </w:p>
        </w:tc>
        <w:tc>
          <w:tcPr/>
          <w:p w:rsidR="00000000" w:rsidDel="00000000" w:rsidP="00000000" w:rsidRDefault="00000000" w:rsidRPr="00000000" w14:paraId="00000242">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3">
            <w:pPr>
              <w:spacing w:before="19" w:lineRule="auto"/>
              <w:ind w:left="82" w:firstLine="0"/>
              <w:rPr>
                <w:rFonts w:ascii="Calibri" w:cs="Calibri" w:eastAsia="Calibri" w:hAnsi="Calibri"/>
                <w:color w:val="00b0f0"/>
                <w:sz w:val="24"/>
                <w:szCs w:val="24"/>
              </w:rPr>
            </w:pPr>
            <w:r w:rsidDel="00000000" w:rsidR="00000000" w:rsidRPr="00000000">
              <w:rPr>
                <w:rFonts w:ascii="Calibri" w:cs="Calibri" w:eastAsia="Calibri" w:hAnsi="Calibri"/>
                <w:b w:val="1"/>
                <w:color w:val="ff0000"/>
                <w:sz w:val="24"/>
                <w:szCs w:val="24"/>
                <w:rtl w:val="0"/>
              </w:rPr>
              <w:t xml:space="preserve">1099-SSA/ 1099-RRB</w:t>
            </w:r>
            <w:r w:rsidDel="00000000" w:rsidR="00000000" w:rsidRPr="00000000">
              <w:rPr>
                <w:rFonts w:ascii="Calibri" w:cs="Calibri" w:eastAsia="Calibri" w:hAnsi="Calibri"/>
                <w:color w:val="0070c0"/>
                <w:sz w:val="24"/>
                <w:szCs w:val="24"/>
                <w:rtl w:val="0"/>
              </w:rPr>
              <w:t xml:space="preserve">: </w:t>
            </w:r>
            <w:r w:rsidDel="00000000" w:rsidR="00000000" w:rsidRPr="00000000">
              <w:rPr>
                <w:rFonts w:ascii="Calibri" w:cs="Calibri" w:eastAsia="Calibri" w:hAnsi="Calibri"/>
                <w:color w:val="002060"/>
                <w:sz w:val="24"/>
                <w:szCs w:val="24"/>
                <w:rtl w:val="0"/>
              </w:rPr>
              <w:t xml:space="preserve">Social Security and Railroad Retirement benefits</w:t>
            </w:r>
            <w:r w:rsidDel="00000000" w:rsidR="00000000" w:rsidRPr="00000000">
              <w:rPr>
                <w:rtl w:val="0"/>
              </w:rPr>
            </w:r>
          </w:p>
        </w:tc>
        <w:tc>
          <w:tcPr/>
          <w:p w:rsidR="00000000" w:rsidDel="00000000" w:rsidP="00000000" w:rsidRDefault="00000000" w:rsidRPr="00000000" w14:paraId="00000244">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5">
            <w:pPr>
              <w:spacing w:before="23" w:lineRule="auto"/>
              <w:ind w:left="82" w:firstLine="0"/>
              <w:rPr>
                <w:rFonts w:ascii="Calibri" w:cs="Calibri" w:eastAsia="Calibri" w:hAnsi="Calibri"/>
                <w:color w:val="4f81bd"/>
                <w:sz w:val="24"/>
                <w:szCs w:val="24"/>
              </w:rPr>
            </w:pPr>
            <w:r w:rsidDel="00000000" w:rsidR="00000000" w:rsidRPr="00000000">
              <w:rPr>
                <w:rFonts w:ascii="Calibri" w:cs="Calibri" w:eastAsia="Calibri" w:hAnsi="Calibri"/>
                <w:b w:val="1"/>
                <w:color w:val="002060"/>
                <w:sz w:val="24"/>
                <w:szCs w:val="24"/>
                <w:rtl w:val="0"/>
              </w:rPr>
              <w:t xml:space="preserve">Scholarships, Fellowships and Grants </w:t>
            </w:r>
            <w:r w:rsidDel="00000000" w:rsidR="00000000" w:rsidRPr="00000000">
              <w:rPr>
                <w:rFonts w:ascii="Calibri" w:cs="Calibri" w:eastAsia="Calibri" w:hAnsi="Calibri"/>
                <w:b w:val="1"/>
                <w:color w:val="ff0000"/>
                <w:sz w:val="24"/>
                <w:szCs w:val="24"/>
                <w:rtl w:val="0"/>
              </w:rPr>
              <w:t xml:space="preserve">Form 1042 S</w:t>
            </w:r>
            <w:r w:rsidDel="00000000" w:rsidR="00000000" w:rsidRPr="00000000">
              <w:rPr>
                <w:rtl w:val="0"/>
              </w:rPr>
            </w:r>
          </w:p>
        </w:tc>
        <w:tc>
          <w:tcPr/>
          <w:p w:rsidR="00000000" w:rsidDel="00000000" w:rsidP="00000000" w:rsidRDefault="00000000" w:rsidRPr="00000000" w14:paraId="00000246">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7">
            <w:pPr>
              <w:spacing w:before="28" w:lineRule="auto"/>
              <w:rPr>
                <w:rFonts w:ascii="Calibri" w:cs="Calibri" w:eastAsia="Calibri" w:hAnsi="Calibri"/>
                <w:color w:val="4f81bd"/>
                <w:sz w:val="24"/>
                <w:szCs w:val="24"/>
              </w:rPr>
            </w:pPr>
            <w:r w:rsidDel="00000000" w:rsidR="00000000" w:rsidRPr="00000000">
              <w:rPr>
                <w:rFonts w:ascii="Calibri" w:cs="Calibri" w:eastAsia="Calibri" w:hAnsi="Calibri"/>
                <w:b w:val="1"/>
                <w:color w:val="002060"/>
                <w:sz w:val="24"/>
                <w:szCs w:val="24"/>
                <w:rtl w:val="0"/>
              </w:rPr>
              <w:t xml:space="preserve">Foreign Tax certificate </w:t>
            </w:r>
            <w:r w:rsidDel="00000000" w:rsidR="00000000" w:rsidRPr="00000000">
              <w:rPr>
                <w:rFonts w:ascii="Calibri" w:cs="Calibri" w:eastAsia="Calibri" w:hAnsi="Calibri"/>
                <w:b w:val="1"/>
                <w:color w:val="ff0000"/>
                <w:sz w:val="24"/>
                <w:szCs w:val="24"/>
                <w:rtl w:val="0"/>
              </w:rPr>
              <w:t xml:space="preserve">( if you made any income from foreign country during 2021)</w:t>
            </w:r>
            <w:r w:rsidDel="00000000" w:rsidR="00000000" w:rsidRPr="00000000">
              <w:rPr>
                <w:rtl w:val="0"/>
              </w:rPr>
            </w:r>
          </w:p>
        </w:tc>
        <w:tc>
          <w:tcPr/>
          <w:p w:rsidR="00000000" w:rsidDel="00000000" w:rsidP="00000000" w:rsidRDefault="00000000" w:rsidRPr="00000000" w14:paraId="00000248">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9">
            <w:pPr>
              <w:spacing w:before="33" w:lineRule="auto"/>
              <w:ind w:left="82" w:firstLine="0"/>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rtl w:val="0"/>
              </w:rPr>
              <w:t xml:space="preserve">Disability and Sick Pay</w:t>
            </w:r>
            <w:r w:rsidDel="00000000" w:rsidR="00000000" w:rsidRPr="00000000">
              <w:rPr>
                <w:rtl w:val="0"/>
              </w:rPr>
            </w:r>
          </w:p>
        </w:tc>
        <w:tc>
          <w:tcPr/>
          <w:p w:rsidR="00000000" w:rsidDel="00000000" w:rsidP="00000000" w:rsidRDefault="00000000" w:rsidRPr="00000000" w14:paraId="0000024A">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B">
            <w:pPr>
              <w:spacing w:before="38" w:lineRule="auto"/>
              <w:ind w:left="82" w:firstLine="0"/>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Gambling Winnings </w:t>
            </w:r>
          </w:p>
          <w:p w:rsidR="00000000" w:rsidDel="00000000" w:rsidP="00000000" w:rsidRDefault="00000000" w:rsidRPr="00000000" w14:paraId="0000024C">
            <w:pPr>
              <w:spacing w:before="38" w:lineRule="auto"/>
              <w:ind w:left="82" w:firstLine="0"/>
              <w:rPr>
                <w:rFonts w:ascii="Calibri" w:cs="Calibri" w:eastAsia="Calibri" w:hAnsi="Calibri"/>
                <w:color w:val="ff0000"/>
                <w:sz w:val="24"/>
                <w:szCs w:val="24"/>
              </w:rPr>
            </w:pPr>
            <w:r w:rsidDel="00000000" w:rsidR="00000000" w:rsidRPr="00000000">
              <w:rPr>
                <w:rFonts w:ascii="Calibri" w:cs="Calibri" w:eastAsia="Calibri" w:hAnsi="Calibri"/>
                <w:b w:val="1"/>
                <w:color w:val="ff0000"/>
                <w:sz w:val="24"/>
                <w:szCs w:val="24"/>
                <w:rtl w:val="0"/>
              </w:rPr>
              <w:t xml:space="preserve">Form W-2G </w:t>
            </w:r>
            <w:r w:rsidDel="00000000" w:rsidR="00000000" w:rsidRPr="00000000">
              <w:rPr>
                <w:rFonts w:ascii="Calibri" w:cs="Calibri" w:eastAsia="Calibri" w:hAnsi="Calibri"/>
                <w:b w:val="1"/>
                <w:color w:val="002060"/>
                <w:sz w:val="24"/>
                <w:szCs w:val="24"/>
                <w:rtl w:val="0"/>
              </w:rPr>
              <w:t xml:space="preserve">– Income from Gambling</w:t>
            </w:r>
            <w:r w:rsidDel="00000000" w:rsidR="00000000" w:rsidRPr="00000000">
              <w:rPr>
                <w:rtl w:val="0"/>
              </w:rPr>
            </w:r>
          </w:p>
        </w:tc>
        <w:tc>
          <w:tcPr/>
          <w:p w:rsidR="00000000" w:rsidDel="00000000" w:rsidP="00000000" w:rsidRDefault="00000000" w:rsidRPr="00000000" w14:paraId="0000024D">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4E">
            <w:pPr>
              <w:spacing w:before="43" w:lineRule="auto"/>
              <w:ind w:left="82" w:firstLine="0"/>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rtl w:val="0"/>
              </w:rPr>
              <w:t xml:space="preserve">Prizes and Awards</w:t>
            </w:r>
            <w:r w:rsidDel="00000000" w:rsidR="00000000" w:rsidRPr="00000000">
              <w:rPr>
                <w:rtl w:val="0"/>
              </w:rPr>
            </w:r>
          </w:p>
        </w:tc>
        <w:tc>
          <w:tcPr/>
          <w:p w:rsidR="00000000" w:rsidDel="00000000" w:rsidP="00000000" w:rsidRDefault="00000000" w:rsidRPr="00000000" w14:paraId="0000024F">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0">
            <w:pPr>
              <w:spacing w:before="48" w:lineRule="auto"/>
              <w:ind w:left="82" w:firstLine="0"/>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rtl w:val="0"/>
              </w:rPr>
              <w:t xml:space="preserve">Rental Income (if any) INDIA or USA</w:t>
            </w:r>
            <w:r w:rsidDel="00000000" w:rsidR="00000000" w:rsidRPr="00000000">
              <w:rPr>
                <w:rtl w:val="0"/>
              </w:rPr>
            </w:r>
          </w:p>
        </w:tc>
        <w:tc>
          <w:tcPr/>
          <w:p w:rsidR="00000000" w:rsidDel="00000000" w:rsidP="00000000" w:rsidRDefault="00000000" w:rsidRPr="00000000" w14:paraId="00000251">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2">
            <w:pPr>
              <w:spacing w:before="52" w:lineRule="auto"/>
              <w:ind w:left="82" w:firstLine="0"/>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rtl w:val="0"/>
              </w:rPr>
              <w:t xml:space="preserve">Alimony Received (if any)</w:t>
            </w:r>
            <w:r w:rsidDel="00000000" w:rsidR="00000000" w:rsidRPr="00000000">
              <w:rPr>
                <w:rtl w:val="0"/>
              </w:rPr>
            </w:r>
          </w:p>
        </w:tc>
        <w:tc>
          <w:tcPr/>
          <w:p w:rsidR="00000000" w:rsidDel="00000000" w:rsidP="00000000" w:rsidRDefault="00000000" w:rsidRPr="00000000" w14:paraId="00000253">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4">
            <w:pPr>
              <w:spacing w:before="52" w:lineRule="auto"/>
              <w:ind w:left="82" w:firstLine="0"/>
              <w:rPr>
                <w:rFonts w:ascii="Calibri" w:cs="Calibri" w:eastAsia="Calibri" w:hAnsi="Calibri"/>
                <w:color w:val="002060"/>
                <w:sz w:val="24"/>
                <w:szCs w:val="24"/>
              </w:rPr>
            </w:pPr>
            <w:r w:rsidDel="00000000" w:rsidR="00000000" w:rsidRPr="00000000">
              <w:rPr>
                <w:rFonts w:ascii="Calibri" w:cs="Calibri" w:eastAsia="Calibri" w:hAnsi="Calibri"/>
                <w:b w:val="1"/>
                <w:color w:val="002060"/>
                <w:sz w:val="24"/>
                <w:szCs w:val="24"/>
                <w:rtl w:val="0"/>
              </w:rPr>
              <w:t xml:space="preserve"> Home Mortgage Statement (India) (From 01</w:t>
            </w:r>
            <w:r w:rsidDel="00000000" w:rsidR="00000000" w:rsidRPr="00000000">
              <w:rPr>
                <w:rFonts w:ascii="Calibri" w:cs="Calibri" w:eastAsia="Calibri" w:hAnsi="Calibri"/>
                <w:b w:val="1"/>
                <w:color w:val="002060"/>
                <w:sz w:val="24"/>
                <w:szCs w:val="24"/>
                <w:vertAlign w:val="superscript"/>
                <w:rtl w:val="0"/>
              </w:rPr>
              <w:t xml:space="preserve">st</w:t>
            </w:r>
            <w:r w:rsidDel="00000000" w:rsidR="00000000" w:rsidRPr="00000000">
              <w:rPr>
                <w:rFonts w:ascii="Calibri" w:cs="Calibri" w:eastAsia="Calibri" w:hAnsi="Calibri"/>
                <w:b w:val="1"/>
                <w:color w:val="002060"/>
                <w:sz w:val="24"/>
                <w:szCs w:val="24"/>
                <w:rtl w:val="0"/>
              </w:rPr>
              <w:t xml:space="preserve"> Jan To 31</w:t>
            </w:r>
            <w:r w:rsidDel="00000000" w:rsidR="00000000" w:rsidRPr="00000000">
              <w:rPr>
                <w:rFonts w:ascii="Calibri" w:cs="Calibri" w:eastAsia="Calibri" w:hAnsi="Calibri"/>
                <w:b w:val="1"/>
                <w:color w:val="002060"/>
                <w:sz w:val="24"/>
                <w:szCs w:val="24"/>
                <w:vertAlign w:val="superscript"/>
                <w:rtl w:val="0"/>
              </w:rPr>
              <w:t xml:space="preserve">st</w:t>
            </w:r>
            <w:r w:rsidDel="00000000" w:rsidR="00000000" w:rsidRPr="00000000">
              <w:rPr>
                <w:rFonts w:ascii="Calibri" w:cs="Calibri" w:eastAsia="Calibri" w:hAnsi="Calibri"/>
                <w:b w:val="1"/>
                <w:color w:val="002060"/>
                <w:sz w:val="24"/>
                <w:szCs w:val="24"/>
                <w:rtl w:val="0"/>
              </w:rPr>
              <w:t xml:space="preserve"> Dec)</w:t>
            </w:r>
            <w:r w:rsidDel="00000000" w:rsidR="00000000" w:rsidRPr="00000000">
              <w:rPr>
                <w:rtl w:val="0"/>
              </w:rPr>
            </w:r>
          </w:p>
        </w:tc>
        <w:tc>
          <w:tcPr/>
          <w:p w:rsidR="00000000" w:rsidDel="00000000" w:rsidP="00000000" w:rsidRDefault="00000000" w:rsidRPr="00000000" w14:paraId="00000255">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6">
            <w:pPr>
              <w:spacing w:before="57" w:lineRule="auto"/>
              <w:ind w:left="82" w:firstLine="0"/>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Education Loan Interest Certificate (India) (From 01</w:t>
            </w:r>
            <w:r w:rsidDel="00000000" w:rsidR="00000000" w:rsidRPr="00000000">
              <w:rPr>
                <w:rFonts w:ascii="Calibri" w:cs="Calibri" w:eastAsia="Calibri" w:hAnsi="Calibri"/>
                <w:b w:val="1"/>
                <w:color w:val="002060"/>
                <w:sz w:val="24"/>
                <w:szCs w:val="24"/>
                <w:vertAlign w:val="superscript"/>
                <w:rtl w:val="0"/>
              </w:rPr>
              <w:t xml:space="preserve">st</w:t>
            </w:r>
            <w:r w:rsidDel="00000000" w:rsidR="00000000" w:rsidRPr="00000000">
              <w:rPr>
                <w:rFonts w:ascii="Calibri" w:cs="Calibri" w:eastAsia="Calibri" w:hAnsi="Calibri"/>
                <w:b w:val="1"/>
                <w:color w:val="002060"/>
                <w:sz w:val="24"/>
                <w:szCs w:val="24"/>
                <w:rtl w:val="0"/>
              </w:rPr>
              <w:t xml:space="preserve"> Jan To 31</w:t>
            </w:r>
            <w:r w:rsidDel="00000000" w:rsidR="00000000" w:rsidRPr="00000000">
              <w:rPr>
                <w:rFonts w:ascii="Calibri" w:cs="Calibri" w:eastAsia="Calibri" w:hAnsi="Calibri"/>
                <w:b w:val="1"/>
                <w:color w:val="002060"/>
                <w:sz w:val="24"/>
                <w:szCs w:val="24"/>
                <w:vertAlign w:val="superscript"/>
                <w:rtl w:val="0"/>
              </w:rPr>
              <w:t xml:space="preserve">st</w:t>
            </w:r>
            <w:r w:rsidDel="00000000" w:rsidR="00000000" w:rsidRPr="00000000">
              <w:rPr>
                <w:rFonts w:ascii="Calibri" w:cs="Calibri" w:eastAsia="Calibri" w:hAnsi="Calibri"/>
                <w:b w:val="1"/>
                <w:color w:val="002060"/>
                <w:sz w:val="24"/>
                <w:szCs w:val="24"/>
                <w:rtl w:val="0"/>
              </w:rPr>
              <w:t xml:space="preserve"> Dec)</w:t>
            </w:r>
          </w:p>
        </w:tc>
        <w:tc>
          <w:tcPr/>
          <w:p w:rsidR="00000000" w:rsidDel="00000000" w:rsidP="00000000" w:rsidRDefault="00000000" w:rsidRPr="00000000" w14:paraId="00000257">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8">
            <w:pPr>
              <w:spacing w:before="57" w:lineRule="auto"/>
              <w:ind w:left="82" w:firstLine="0"/>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Form-1099HC-(Details Required From Tax Payer who is residing in MA)</w:t>
            </w:r>
          </w:p>
        </w:tc>
        <w:tc>
          <w:tcPr/>
          <w:p w:rsidR="00000000" w:rsidDel="00000000" w:rsidP="00000000" w:rsidRDefault="00000000" w:rsidRPr="00000000" w14:paraId="00000259">
            <w:pPr>
              <w:spacing w:before="57" w:lineRule="auto"/>
              <w:ind w:left="82" w:firstLine="0"/>
              <w:rPr>
                <w:rFonts w:ascii="Calibri" w:cs="Calibri" w:eastAsia="Calibri" w:hAnsi="Calibri"/>
                <w:color w:val="000000"/>
                <w:sz w:val="24"/>
                <w:szCs w:val="24"/>
              </w:rPr>
            </w:pP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25A">
            <w:pPr>
              <w:spacing w:before="57" w:lineRule="auto"/>
              <w:ind w:left="82" w:firstLine="0"/>
              <w:rPr>
                <w:rFonts w:ascii="Calibri" w:cs="Calibri" w:eastAsia="Calibri" w:hAnsi="Calibri"/>
                <w:b w:val="1"/>
                <w:color w:val="002060"/>
                <w:sz w:val="24"/>
                <w:szCs w:val="24"/>
              </w:rPr>
            </w:pPr>
            <w:r w:rsidDel="00000000" w:rsidR="00000000" w:rsidRPr="00000000">
              <w:rPr>
                <w:rFonts w:ascii="Calibri" w:cs="Calibri" w:eastAsia="Calibri" w:hAnsi="Calibri"/>
                <w:b w:val="1"/>
                <w:color w:val="002060"/>
                <w:sz w:val="24"/>
                <w:szCs w:val="24"/>
                <w:rtl w:val="0"/>
              </w:rPr>
              <w:t xml:space="preserve">For New ITIN Or Renewal ITIN (Passport and VISA First and Last page is required)</w:t>
            </w:r>
          </w:p>
        </w:tc>
        <w:tc>
          <w:tcPr/>
          <w:p w:rsidR="00000000" w:rsidDel="00000000" w:rsidP="00000000" w:rsidRDefault="00000000" w:rsidRPr="00000000" w14:paraId="0000025B">
            <w:pPr>
              <w:spacing w:before="57" w:lineRule="auto"/>
              <w:ind w:left="82" w:firstLine="0"/>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bl>
      <w:tblPr>
        <w:tblStyle w:val="Table13"/>
        <w:tblW w:w="10592.0" w:type="dxa"/>
        <w:jc w:val="left"/>
        <w:tblInd w:w="0.0" w:type="dxa"/>
        <w:tblBorders>
          <w:top w:color="00b050" w:space="0" w:sz="4" w:val="single"/>
          <w:left w:color="00b050" w:space="0" w:sz="4" w:val="single"/>
          <w:bottom w:color="00b050" w:space="0" w:sz="4" w:val="single"/>
          <w:right w:color="00b050" w:space="0" w:sz="4" w:val="single"/>
          <w:insideH w:color="00b050" w:space="0" w:sz="4" w:val="single"/>
          <w:insideV w:color="00b050" w:space="0" w:sz="4" w:val="single"/>
        </w:tblBorders>
        <w:tblLayout w:type="fixed"/>
        <w:tblLook w:val="0400"/>
      </w:tblPr>
      <w:tblGrid>
        <w:gridCol w:w="738"/>
        <w:gridCol w:w="2617"/>
        <w:gridCol w:w="4532"/>
        <w:gridCol w:w="2705"/>
        <w:tblGridChange w:id="0">
          <w:tblGrid>
            <w:gridCol w:w="738"/>
            <w:gridCol w:w="2617"/>
            <w:gridCol w:w="4532"/>
            <w:gridCol w:w="2705"/>
          </w:tblGrid>
        </w:tblGridChange>
      </w:tblGrid>
      <w:tr>
        <w:trPr>
          <w:cantSplit w:val="0"/>
          <w:trHeight w:val="269" w:hRule="atLeast"/>
          <w:tblHeader w:val="0"/>
        </w:trPr>
        <w:tc>
          <w:tcPr>
            <w:gridSpan w:val="4"/>
          </w:tcPr>
          <w:p w:rsidR="00000000" w:rsidDel="00000000" w:rsidP="00000000" w:rsidRDefault="00000000" w:rsidRPr="00000000" w14:paraId="0000025D">
            <w:pPr>
              <w:spacing w:before="9" w:lineRule="auto"/>
              <w:jc w:val="center"/>
              <w:rPr>
                <w:rFonts w:ascii="Calibri" w:cs="Calibri" w:eastAsia="Calibri" w:hAnsi="Calibri"/>
                <w:b w:val="1"/>
                <w:color w:val="4f6228"/>
                <w:sz w:val="24"/>
                <w:szCs w:val="24"/>
                <w:vertAlign w:val="baseline"/>
              </w:rPr>
            </w:pPr>
            <w:r w:rsidDel="00000000" w:rsidR="00000000" w:rsidRPr="00000000">
              <w:rPr>
                <w:rFonts w:ascii="Calibri" w:cs="Calibri" w:eastAsia="Calibri" w:hAnsi="Calibri"/>
                <w:b w:val="1"/>
                <w:color w:val="4f6228"/>
                <w:sz w:val="24"/>
                <w:szCs w:val="24"/>
                <w:vertAlign w:val="baseline"/>
                <w:rtl w:val="0"/>
              </w:rPr>
              <w:t xml:space="preserve">Refer a friend(s) to get Referral Bonus@ $ 10 for Each paid client to us.**</w:t>
            </w:r>
          </w:p>
        </w:tc>
      </w:tr>
      <w:tr>
        <w:trPr>
          <w:cantSplit w:val="0"/>
          <w:trHeight w:val="269" w:hRule="atLeast"/>
          <w:tblHeader w:val="0"/>
        </w:trPr>
        <w:tc>
          <w:tcPr/>
          <w:p w:rsidR="00000000" w:rsidDel="00000000" w:rsidP="00000000" w:rsidRDefault="00000000" w:rsidRPr="00000000" w14:paraId="00000261">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 No</w:t>
            </w:r>
          </w:p>
        </w:tc>
        <w:tc>
          <w:tcPr/>
          <w:p w:rsidR="00000000" w:rsidDel="00000000" w:rsidP="00000000" w:rsidRDefault="00000000" w:rsidRPr="00000000" w14:paraId="00000262">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Friend(s) Name</w:t>
            </w:r>
          </w:p>
        </w:tc>
        <w:tc>
          <w:tcPr/>
          <w:p w:rsidR="00000000" w:rsidDel="00000000" w:rsidP="00000000" w:rsidRDefault="00000000" w:rsidRPr="00000000" w14:paraId="00000263">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Friends E-mail ID</w:t>
            </w:r>
          </w:p>
        </w:tc>
        <w:tc>
          <w:tcPr/>
          <w:p w:rsidR="00000000" w:rsidDel="00000000" w:rsidP="00000000" w:rsidRDefault="00000000" w:rsidRPr="00000000" w14:paraId="00000264">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Contact Number</w:t>
            </w:r>
          </w:p>
        </w:tc>
      </w:tr>
      <w:tr>
        <w:trPr>
          <w:cantSplit w:val="0"/>
          <w:trHeight w:val="269" w:hRule="atLeast"/>
          <w:tblHeader w:val="0"/>
        </w:trPr>
        <w:tc>
          <w:tcPr/>
          <w:p w:rsidR="00000000" w:rsidDel="00000000" w:rsidP="00000000" w:rsidRDefault="00000000" w:rsidRPr="00000000" w14:paraId="00000265">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1</w:t>
            </w:r>
          </w:p>
        </w:tc>
        <w:tc>
          <w:tcPr/>
          <w:p w:rsidR="00000000" w:rsidDel="00000000" w:rsidP="00000000" w:rsidRDefault="00000000" w:rsidRPr="00000000" w14:paraId="00000266">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67">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68">
            <w:pPr>
              <w:spacing w:before="9" w:lineRule="auto"/>
              <w:rPr>
                <w:rFonts w:ascii="Calibri" w:cs="Calibri" w:eastAsia="Calibri" w:hAnsi="Calibri"/>
                <w:sz w:val="24"/>
                <w:szCs w:val="24"/>
              </w:rPr>
            </w:pP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269">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w:t>
            </w:r>
          </w:p>
        </w:tc>
        <w:tc>
          <w:tcPr/>
          <w:p w:rsidR="00000000" w:rsidDel="00000000" w:rsidP="00000000" w:rsidRDefault="00000000" w:rsidRPr="00000000" w14:paraId="0000026A">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6B">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6C">
            <w:pPr>
              <w:spacing w:before="9" w:lineRule="auto"/>
              <w:rPr>
                <w:rFonts w:ascii="Calibri" w:cs="Calibri" w:eastAsia="Calibri" w:hAnsi="Calibri"/>
                <w:sz w:val="24"/>
                <w:szCs w:val="24"/>
              </w:rPr>
            </w:pP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26D">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3</w:t>
            </w:r>
          </w:p>
        </w:tc>
        <w:tc>
          <w:tcPr/>
          <w:p w:rsidR="00000000" w:rsidDel="00000000" w:rsidP="00000000" w:rsidRDefault="00000000" w:rsidRPr="00000000" w14:paraId="0000026E">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6F">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0">
            <w:pPr>
              <w:spacing w:before="9" w:lineRule="auto"/>
              <w:rPr>
                <w:rFonts w:ascii="Calibri" w:cs="Calibri" w:eastAsia="Calibri" w:hAnsi="Calibri"/>
                <w:sz w:val="24"/>
                <w:szCs w:val="24"/>
              </w:rPr>
            </w:pP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271">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4</w:t>
            </w:r>
          </w:p>
        </w:tc>
        <w:tc>
          <w:tcPr/>
          <w:p w:rsidR="00000000" w:rsidDel="00000000" w:rsidP="00000000" w:rsidRDefault="00000000" w:rsidRPr="00000000" w14:paraId="00000272">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3">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4">
            <w:pPr>
              <w:spacing w:before="9" w:lineRule="auto"/>
              <w:rPr>
                <w:rFonts w:ascii="Calibri" w:cs="Calibri" w:eastAsia="Calibri" w:hAnsi="Calibri"/>
                <w:sz w:val="24"/>
                <w:szCs w:val="24"/>
              </w:rPr>
            </w:pP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275">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5</w:t>
            </w:r>
          </w:p>
        </w:tc>
        <w:tc>
          <w:tcPr/>
          <w:p w:rsidR="00000000" w:rsidDel="00000000" w:rsidP="00000000" w:rsidRDefault="00000000" w:rsidRPr="00000000" w14:paraId="00000276">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7">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8">
            <w:pPr>
              <w:spacing w:before="9" w:lineRule="auto"/>
              <w:rPr>
                <w:rFonts w:ascii="Calibri" w:cs="Calibri" w:eastAsia="Calibri" w:hAnsi="Calibri"/>
                <w:sz w:val="24"/>
                <w:szCs w:val="24"/>
              </w:rPr>
            </w:pP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279">
            <w:pPr>
              <w:spacing w:before="9" w:lineRule="auto"/>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6</w:t>
            </w:r>
          </w:p>
        </w:tc>
        <w:tc>
          <w:tcPr/>
          <w:p w:rsidR="00000000" w:rsidDel="00000000" w:rsidP="00000000" w:rsidRDefault="00000000" w:rsidRPr="00000000" w14:paraId="0000027A">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B">
            <w:pPr>
              <w:spacing w:before="9"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27C">
            <w:pPr>
              <w:spacing w:before="9"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27D">
      <w:pPr>
        <w:ind w:right="1307"/>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27E">
      <w:pPr>
        <w:ind w:right="-56"/>
        <w:jc w:val="center"/>
        <w:rPr>
          <w:rFonts w:ascii="Calibri" w:cs="Calibri" w:eastAsia="Calibri" w:hAnsi="Calibri"/>
          <w:b w:val="1"/>
          <w:color w:val="ff0000"/>
          <w:sz w:val="24"/>
          <w:szCs w:val="24"/>
          <w:u w:val="single"/>
          <w:vertAlign w:val="baseline"/>
        </w:rPr>
      </w:pPr>
      <w:r w:rsidDel="00000000" w:rsidR="00000000" w:rsidRPr="00000000">
        <w:rPr>
          <w:rFonts w:ascii="Calibri" w:cs="Calibri" w:eastAsia="Calibri" w:hAnsi="Calibri"/>
          <w:b w:val="1"/>
          <w:color w:val="ff0000"/>
          <w:sz w:val="24"/>
          <w:szCs w:val="24"/>
          <w:u w:val="single"/>
          <w:vertAlign w:val="baseline"/>
          <w:rtl w:val="0"/>
        </w:rPr>
        <w:t xml:space="preserve">Feel Free to reach us at (212)-920-4151, (305)-359-3078</w:t>
      </w:r>
    </w:p>
    <w:p w:rsidR="00000000" w:rsidDel="00000000" w:rsidP="00000000" w:rsidRDefault="00000000" w:rsidRPr="00000000" w14:paraId="0000027F">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t>
      </w:r>
      <w:r w:rsidDel="00000000" w:rsidR="00000000" w:rsidRPr="00000000">
        <w:rPr>
          <w:rFonts w:ascii="Calibri" w:cs="Calibri" w:eastAsia="Calibri" w:hAnsi="Calibri"/>
          <w:b w:val="1"/>
          <w:color w:val="002060"/>
          <w:sz w:val="24"/>
          <w:szCs w:val="24"/>
          <w:u w:val="single"/>
          <w:vertAlign w:val="baseline"/>
          <w:rtl w:val="0"/>
        </w:rPr>
        <w:t xml:space="preserve">Monday to Saturday 9:00 AM to 8:00 PM EST</w:t>
      </w:r>
      <w:r w:rsidDel="00000000" w:rsidR="00000000" w:rsidRPr="00000000">
        <w:rPr>
          <w:rFonts w:ascii="Calibri" w:cs="Calibri" w:eastAsia="Calibri" w:hAnsi="Calibri"/>
          <w:b w:val="1"/>
          <w:color w:val="002060"/>
          <w:sz w:val="24"/>
          <w:szCs w:val="24"/>
          <w:vertAlign w:val="baseline"/>
          <w:rtl w:val="0"/>
        </w:rPr>
        <w:t xml:space="preserve">)</w:t>
      </w:r>
    </w:p>
    <w:p w:rsidR="00000000" w:rsidDel="00000000" w:rsidP="00000000" w:rsidRDefault="00000000" w:rsidRPr="00000000" w14:paraId="00000280">
      <w:pPr>
        <w:ind w:right="-56"/>
        <w:jc w:val="center"/>
        <w:rPr>
          <w:rFonts w:ascii="Calibri" w:cs="Calibri" w:eastAsia="Calibri" w:hAnsi="Calibri"/>
          <w:b w:val="1"/>
          <w:color w:val="002060"/>
          <w:sz w:val="8"/>
          <w:szCs w:val="8"/>
          <w:vertAlign w:val="baseline"/>
        </w:rPr>
      </w:pPr>
      <w:r w:rsidDel="00000000" w:rsidR="00000000" w:rsidRPr="00000000">
        <w:rPr>
          <w:rtl w:val="0"/>
        </w:rPr>
      </w:r>
    </w:p>
    <w:tbl>
      <w:tblPr>
        <w:tblStyle w:val="Table14"/>
        <w:tblW w:w="9359.0" w:type="dxa"/>
        <w:jc w:val="left"/>
        <w:tblInd w:w="918.0" w:type="dxa"/>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400"/>
      </w:tblPr>
      <w:tblGrid>
        <w:gridCol w:w="5400"/>
        <w:gridCol w:w="3959"/>
        <w:tblGridChange w:id="0">
          <w:tblGrid>
            <w:gridCol w:w="5400"/>
            <w:gridCol w:w="3959"/>
          </w:tblGrid>
        </w:tblGridChange>
      </w:tblGrid>
      <w:tr>
        <w:trPr>
          <w:cantSplit w:val="0"/>
          <w:trHeight w:val="243" w:hRule="atLeast"/>
          <w:tblHeader w:val="0"/>
        </w:trPr>
        <w:tc>
          <w:tcPr>
            <w:gridSpan w:val="2"/>
          </w:tcPr>
          <w:p w:rsidR="00000000" w:rsidDel="00000000" w:rsidP="00000000" w:rsidRDefault="00000000" w:rsidRPr="00000000" w14:paraId="00000281">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u w:val="single"/>
                <w:vertAlign w:val="baseline"/>
                <w:rtl w:val="0"/>
              </w:rPr>
              <w:t xml:space="preserve">Tax Preparation Fee for TY2021</w:t>
            </w:r>
            <w:r w:rsidDel="00000000" w:rsidR="00000000" w:rsidRPr="00000000">
              <w:rPr>
                <w:rtl w:val="0"/>
              </w:rPr>
            </w:r>
          </w:p>
        </w:tc>
      </w:tr>
      <w:tr>
        <w:trPr>
          <w:cantSplit w:val="0"/>
          <w:trHeight w:val="243" w:hRule="atLeast"/>
          <w:tblHeader w:val="0"/>
        </w:trPr>
        <w:tc>
          <w:tcPr>
            <w:gridSpan w:val="2"/>
          </w:tcPr>
          <w:p w:rsidR="00000000" w:rsidDel="00000000" w:rsidP="00000000" w:rsidRDefault="00000000" w:rsidRPr="00000000" w14:paraId="00000283">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c00000"/>
                <w:sz w:val="24"/>
                <w:szCs w:val="24"/>
                <w:u w:val="single"/>
                <w:vertAlign w:val="baseline"/>
                <w:rtl w:val="0"/>
              </w:rPr>
              <w:t xml:space="preserve">Filing Status</w:t>
            </w:r>
            <w:r w:rsidDel="00000000" w:rsidR="00000000" w:rsidRPr="00000000">
              <w:rPr>
                <w:rFonts w:ascii="Calibri" w:cs="Calibri" w:eastAsia="Calibri" w:hAnsi="Calibri"/>
                <w:b w:val="1"/>
                <w:color w:val="002060"/>
                <w:sz w:val="24"/>
                <w:szCs w:val="24"/>
                <w:vertAlign w:val="baseline"/>
                <w:rtl w:val="0"/>
              </w:rPr>
              <w:t xml:space="preserve">: </w:t>
            </w:r>
            <w:r w:rsidDel="00000000" w:rsidR="00000000" w:rsidRPr="00000000">
              <w:rPr>
                <w:rFonts w:ascii="Calibri" w:cs="Calibri" w:eastAsia="Calibri" w:hAnsi="Calibri"/>
                <w:b w:val="1"/>
                <w:color w:val="4f6228"/>
                <w:sz w:val="24"/>
                <w:szCs w:val="24"/>
                <w:vertAlign w:val="baseline"/>
                <w:rtl w:val="0"/>
              </w:rPr>
              <w:t xml:space="preserve">Single |MFJ |MFS |HOH | QWDC</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285">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Particulars</w:t>
            </w:r>
          </w:p>
        </w:tc>
        <w:tc>
          <w:tcPr/>
          <w:p w:rsidR="00000000" w:rsidDel="00000000" w:rsidP="00000000" w:rsidRDefault="00000000" w:rsidRPr="00000000" w14:paraId="00000286">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Fee($)</w:t>
            </w:r>
          </w:p>
        </w:tc>
      </w:tr>
      <w:tr>
        <w:trPr>
          <w:cantSplit w:val="0"/>
          <w:trHeight w:val="196" w:hRule="atLeast"/>
          <w:tblHeader w:val="0"/>
        </w:trPr>
        <w:tc>
          <w:tcPr/>
          <w:p w:rsidR="00000000" w:rsidDel="00000000" w:rsidP="00000000" w:rsidRDefault="00000000" w:rsidRPr="00000000" w14:paraId="00000287">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Federal - Standard Return (Form 1040)</w:t>
            </w:r>
          </w:p>
        </w:tc>
        <w:tc>
          <w:tcPr/>
          <w:p w:rsidR="00000000" w:rsidDel="00000000" w:rsidP="00000000" w:rsidRDefault="00000000" w:rsidRPr="00000000" w14:paraId="00000288">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  19.99</w:t>
            </w:r>
          </w:p>
        </w:tc>
      </w:tr>
      <w:tr>
        <w:trPr>
          <w:cantSplit w:val="0"/>
          <w:trHeight w:val="260" w:hRule="atLeast"/>
          <w:tblHeader w:val="0"/>
        </w:trPr>
        <w:tc>
          <w:tcPr/>
          <w:p w:rsidR="00000000" w:rsidDel="00000000" w:rsidP="00000000" w:rsidRDefault="00000000" w:rsidRPr="00000000" w14:paraId="00000289">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Each State Tax Return </w:t>
            </w:r>
          </w:p>
        </w:tc>
        <w:tc>
          <w:tcPr/>
          <w:p w:rsidR="00000000" w:rsidDel="00000000" w:rsidP="00000000" w:rsidRDefault="00000000" w:rsidRPr="00000000" w14:paraId="0000028A">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  39.99</w:t>
            </w:r>
          </w:p>
        </w:tc>
      </w:tr>
      <w:tr>
        <w:trPr>
          <w:cantSplit w:val="0"/>
          <w:trHeight w:val="196" w:hRule="atLeast"/>
          <w:tblHeader w:val="0"/>
        </w:trPr>
        <w:tc>
          <w:tcPr/>
          <w:p w:rsidR="00000000" w:rsidDel="00000000" w:rsidP="00000000" w:rsidRDefault="00000000" w:rsidRPr="00000000" w14:paraId="0000028B">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Federal - Non Resident Tax Return (Form 1040NR)</w:t>
            </w:r>
          </w:p>
        </w:tc>
        <w:tc>
          <w:tcPr/>
          <w:p w:rsidR="00000000" w:rsidDel="00000000" w:rsidP="00000000" w:rsidRDefault="00000000" w:rsidRPr="00000000" w14:paraId="0000028C">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  59.99</w:t>
            </w:r>
          </w:p>
        </w:tc>
      </w:tr>
      <w:tr>
        <w:trPr>
          <w:cantSplit w:val="0"/>
          <w:trHeight w:val="196" w:hRule="atLeast"/>
          <w:tblHeader w:val="0"/>
        </w:trPr>
        <w:tc>
          <w:tcPr/>
          <w:p w:rsidR="00000000" w:rsidDel="00000000" w:rsidP="00000000" w:rsidRDefault="00000000" w:rsidRPr="00000000" w14:paraId="0000028D">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ITIN Case (Paper filing)-Certification</w:t>
            </w:r>
          </w:p>
        </w:tc>
        <w:tc>
          <w:tcPr/>
          <w:p w:rsidR="00000000" w:rsidDel="00000000" w:rsidP="00000000" w:rsidRDefault="00000000" w:rsidRPr="00000000" w14:paraId="0000028E">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$ 119.99</w:t>
            </w:r>
          </w:p>
        </w:tc>
      </w:tr>
      <w:tr>
        <w:trPr>
          <w:cantSplit w:val="0"/>
          <w:trHeight w:val="196" w:hRule="atLeast"/>
          <w:tblHeader w:val="0"/>
        </w:trPr>
        <w:tc>
          <w:tcPr/>
          <w:p w:rsidR="00000000" w:rsidDel="00000000" w:rsidP="00000000" w:rsidRDefault="00000000" w:rsidRPr="00000000" w14:paraId="0000028F">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ITIN case - Non Resident Spouse Election (Paper Filing) (6013G &amp; H)</w:t>
            </w:r>
          </w:p>
        </w:tc>
        <w:tc>
          <w:tcPr/>
          <w:p w:rsidR="00000000" w:rsidDel="00000000" w:rsidP="00000000" w:rsidRDefault="00000000" w:rsidRPr="00000000" w14:paraId="00000290">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$ 99.99</w:t>
            </w:r>
          </w:p>
        </w:tc>
      </w:tr>
      <w:tr>
        <w:trPr>
          <w:cantSplit w:val="0"/>
          <w:trHeight w:val="196" w:hRule="atLeast"/>
          <w:tblHeader w:val="0"/>
        </w:trPr>
        <w:tc>
          <w:tcPr/>
          <w:p w:rsidR="00000000" w:rsidDel="00000000" w:rsidP="00000000" w:rsidRDefault="00000000" w:rsidRPr="00000000" w14:paraId="00000291">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ITIN (With assistance) – W7, Guidance</w:t>
            </w:r>
          </w:p>
        </w:tc>
        <w:tc>
          <w:tcPr/>
          <w:p w:rsidR="00000000" w:rsidDel="00000000" w:rsidP="00000000" w:rsidRDefault="00000000" w:rsidRPr="00000000" w14:paraId="00000292">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$49.99</w:t>
            </w:r>
          </w:p>
        </w:tc>
      </w:tr>
      <w:tr>
        <w:trPr>
          <w:cantSplit w:val="0"/>
          <w:trHeight w:val="196" w:hRule="atLeast"/>
          <w:tblHeader w:val="0"/>
        </w:trPr>
        <w:tc>
          <w:tcPr/>
          <w:p w:rsidR="00000000" w:rsidDel="00000000" w:rsidP="00000000" w:rsidRDefault="00000000" w:rsidRPr="00000000" w14:paraId="00000293">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Federal – Schedule A</w:t>
            </w:r>
          </w:p>
        </w:tc>
        <w:tc>
          <w:tcPr/>
          <w:p w:rsidR="00000000" w:rsidDel="00000000" w:rsidP="00000000" w:rsidRDefault="00000000" w:rsidRPr="00000000" w14:paraId="00000294">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$99.99</w:t>
            </w:r>
          </w:p>
        </w:tc>
      </w:tr>
      <w:tr>
        <w:trPr>
          <w:cantSplit w:val="0"/>
          <w:trHeight w:val="243" w:hRule="atLeast"/>
          <w:tblHeader w:val="0"/>
        </w:trPr>
        <w:tc>
          <w:tcPr/>
          <w:p w:rsidR="00000000" w:rsidDel="00000000" w:rsidP="00000000" w:rsidRDefault="00000000" w:rsidRPr="00000000" w14:paraId="00000295">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Federal – Schedule C, E,1099 Misc &amp; 1099 NEC</w:t>
            </w:r>
          </w:p>
        </w:tc>
        <w:tc>
          <w:tcPr/>
          <w:p w:rsidR="00000000" w:rsidDel="00000000" w:rsidP="00000000" w:rsidRDefault="00000000" w:rsidRPr="00000000" w14:paraId="00000296">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$ 119.99</w:t>
            </w:r>
          </w:p>
        </w:tc>
      </w:tr>
      <w:tr>
        <w:trPr>
          <w:cantSplit w:val="0"/>
          <w:trHeight w:val="261" w:hRule="atLeast"/>
          <w:tblHeader w:val="0"/>
        </w:trPr>
        <w:tc>
          <w:tcPr/>
          <w:p w:rsidR="00000000" w:rsidDel="00000000" w:rsidP="00000000" w:rsidRDefault="00000000" w:rsidRPr="00000000" w14:paraId="00000297">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FBAR Processing </w:t>
            </w:r>
          </w:p>
        </w:tc>
        <w:tc>
          <w:tcPr/>
          <w:p w:rsidR="00000000" w:rsidDel="00000000" w:rsidP="00000000" w:rsidRDefault="00000000" w:rsidRPr="00000000" w14:paraId="00000298">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$29.99</w:t>
            </w:r>
          </w:p>
        </w:tc>
      </w:tr>
      <w:tr>
        <w:trPr>
          <w:cantSplit w:val="0"/>
          <w:trHeight w:val="243" w:hRule="atLeast"/>
          <w:tblHeader w:val="0"/>
        </w:trPr>
        <w:tc>
          <w:tcPr/>
          <w:p w:rsidR="00000000" w:rsidDel="00000000" w:rsidP="00000000" w:rsidRDefault="00000000" w:rsidRPr="00000000" w14:paraId="00000299">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For State Rental Credit Planning/OSTC Credit Planning</w:t>
            </w:r>
          </w:p>
        </w:tc>
        <w:tc>
          <w:tcPr/>
          <w:p w:rsidR="00000000" w:rsidDel="00000000" w:rsidP="00000000" w:rsidRDefault="00000000" w:rsidRPr="00000000" w14:paraId="0000029A">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$19.99</w:t>
            </w:r>
          </w:p>
        </w:tc>
      </w:tr>
      <w:tr>
        <w:trPr>
          <w:cantSplit w:val="0"/>
          <w:trHeight w:val="243" w:hRule="atLeast"/>
          <w:tblHeader w:val="0"/>
        </w:trPr>
        <w:tc>
          <w:tcPr/>
          <w:p w:rsidR="00000000" w:rsidDel="00000000" w:rsidP="00000000" w:rsidRDefault="00000000" w:rsidRPr="00000000" w14:paraId="0000029B">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City Return (KY, MI, NY, OH, PA) / County Return</w:t>
            </w:r>
          </w:p>
        </w:tc>
        <w:tc>
          <w:tcPr/>
          <w:p w:rsidR="00000000" w:rsidDel="00000000" w:rsidP="00000000" w:rsidRDefault="00000000" w:rsidRPr="00000000" w14:paraId="0000029C">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$ 29.99 each city</w:t>
            </w:r>
          </w:p>
        </w:tc>
      </w:tr>
      <w:tr>
        <w:trPr>
          <w:cantSplit w:val="0"/>
          <w:trHeight w:val="261" w:hRule="atLeast"/>
          <w:tblHeader w:val="0"/>
        </w:trPr>
        <w:tc>
          <w:tcPr/>
          <w:p w:rsidR="00000000" w:rsidDel="00000000" w:rsidP="00000000" w:rsidRDefault="00000000" w:rsidRPr="00000000" w14:paraId="0000029D">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Stock Transaction</w:t>
            </w:r>
          </w:p>
        </w:tc>
        <w:tc>
          <w:tcPr/>
          <w:p w:rsidR="00000000" w:rsidDel="00000000" w:rsidP="00000000" w:rsidRDefault="00000000" w:rsidRPr="00000000" w14:paraId="0000029E">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$ 9.99 Per Page</w:t>
            </w:r>
          </w:p>
        </w:tc>
      </w:tr>
      <w:tr>
        <w:trPr>
          <w:cantSplit w:val="0"/>
          <w:trHeight w:val="261" w:hRule="atLeast"/>
          <w:tblHeader w:val="0"/>
        </w:trPr>
        <w:tc>
          <w:tcPr/>
          <w:p w:rsidR="00000000" w:rsidDel="00000000" w:rsidP="00000000" w:rsidRDefault="00000000" w:rsidRPr="00000000" w14:paraId="0000029F">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 FATCA Processing - Form 1040</w:t>
            </w:r>
          </w:p>
        </w:tc>
        <w:tc>
          <w:tcPr/>
          <w:p w:rsidR="00000000" w:rsidDel="00000000" w:rsidP="00000000" w:rsidRDefault="00000000" w:rsidRPr="00000000" w14:paraId="000002A0">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$29.99</w:t>
            </w:r>
          </w:p>
        </w:tc>
      </w:tr>
      <w:tr>
        <w:trPr>
          <w:cantSplit w:val="0"/>
          <w:trHeight w:val="261" w:hRule="atLeast"/>
          <w:tblHeader w:val="0"/>
        </w:trPr>
        <w:tc>
          <w:tcPr/>
          <w:p w:rsidR="00000000" w:rsidDel="00000000" w:rsidP="00000000" w:rsidRDefault="00000000" w:rsidRPr="00000000" w14:paraId="000002A1">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Tax Representation (Unlimited Up to 8 Succeeding Years)</w:t>
            </w:r>
          </w:p>
        </w:tc>
        <w:tc>
          <w:tcPr/>
          <w:p w:rsidR="00000000" w:rsidDel="00000000" w:rsidP="00000000" w:rsidRDefault="00000000" w:rsidRPr="00000000" w14:paraId="000002A2">
            <w:pPr>
              <w:ind w:right="-56"/>
              <w:jc w:val="center"/>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*Free*</w:t>
            </w:r>
          </w:p>
        </w:tc>
      </w:tr>
    </w:tbl>
    <w:p w:rsidR="00000000" w:rsidDel="00000000" w:rsidP="00000000" w:rsidRDefault="00000000" w:rsidRPr="00000000" w14:paraId="000002A3">
      <w:pPr>
        <w:ind w:left="2880" w:right="-56" w:firstLine="720"/>
        <w:rPr>
          <w:rFonts w:ascii="Calibri" w:cs="Calibri" w:eastAsia="Calibri" w:hAnsi="Calibri"/>
          <w:b w:val="1"/>
          <w:sz w:val="24"/>
          <w:szCs w:val="24"/>
          <w:u w:val="single"/>
          <w:vertAlign w:val="baseline"/>
        </w:rPr>
      </w:pPr>
      <w:r w:rsidDel="00000000" w:rsidR="00000000" w:rsidRPr="00000000">
        <w:rPr>
          <w:rtl w:val="0"/>
        </w:rPr>
      </w:r>
    </w:p>
    <w:p w:rsidR="00000000" w:rsidDel="00000000" w:rsidP="00000000" w:rsidRDefault="00000000" w:rsidRPr="00000000" w14:paraId="000002A4">
      <w:pPr>
        <w:numPr>
          <w:ilvl w:val="0"/>
          <w:numId w:val="1"/>
        </w:numPr>
        <w:ind w:left="720" w:right="-56" w:hanging="360"/>
        <w:rPr>
          <w:rFonts w:ascii="Calibri" w:cs="Calibri" w:eastAsia="Calibri" w:hAnsi="Calibri"/>
          <w:b w:val="1"/>
          <w:color w:val="ff0000"/>
          <w:sz w:val="24"/>
          <w:szCs w:val="24"/>
          <w:vertAlign w:val="baseline"/>
        </w:rPr>
      </w:pPr>
      <w:r w:rsidDel="00000000" w:rsidR="00000000" w:rsidRPr="00000000">
        <w:rPr>
          <w:rFonts w:ascii="Calibri" w:cs="Calibri" w:eastAsia="Calibri" w:hAnsi="Calibri"/>
          <w:b w:val="1"/>
          <w:color w:val="ff0000"/>
          <w:sz w:val="24"/>
          <w:szCs w:val="24"/>
          <w:vertAlign w:val="baseline"/>
          <w:rtl w:val="0"/>
        </w:rPr>
        <w:t xml:space="preserve">In case of any audit taxpayer need to furnish the documents as per IRS guidelines to substantiate the claim made on the tax return.</w:t>
      </w:r>
    </w:p>
    <w:p w:rsidR="00000000" w:rsidDel="00000000" w:rsidP="00000000" w:rsidRDefault="00000000" w:rsidRPr="00000000" w14:paraId="000002A5">
      <w:pPr>
        <w:numPr>
          <w:ilvl w:val="0"/>
          <w:numId w:val="1"/>
        </w:numPr>
        <w:ind w:left="720" w:right="-56" w:hanging="360"/>
        <w:rPr>
          <w:rFonts w:ascii="Calibri" w:cs="Calibri" w:eastAsia="Calibri" w:hAnsi="Calibri"/>
          <w:b w:val="1"/>
          <w:color w:val="ff0000"/>
          <w:sz w:val="24"/>
          <w:szCs w:val="24"/>
          <w:vertAlign w:val="baseline"/>
        </w:rPr>
      </w:pPr>
      <w:r w:rsidDel="00000000" w:rsidR="00000000" w:rsidRPr="00000000">
        <w:rPr>
          <w:rFonts w:ascii="Calibri" w:cs="Calibri" w:eastAsia="Calibri" w:hAnsi="Calibri"/>
          <w:b w:val="1"/>
          <w:color w:val="ff0000"/>
          <w:sz w:val="24"/>
          <w:szCs w:val="24"/>
          <w:vertAlign w:val="baseline"/>
          <w:rtl w:val="0"/>
        </w:rPr>
        <w:t xml:space="preserve">Claim only those expenses that you have incurred while working at client location and which is necessary expenditure to work at client locations, not lavish by nature but should be supported by proper documentary evidence.</w:t>
      </w:r>
    </w:p>
    <w:p w:rsidR="00000000" w:rsidDel="00000000" w:rsidP="00000000" w:rsidRDefault="00000000" w:rsidRPr="00000000" w14:paraId="000002A6">
      <w:pPr>
        <w:ind w:right="-56"/>
        <w:rPr>
          <w:rFonts w:ascii="Calibri" w:cs="Calibri" w:eastAsia="Calibri" w:hAnsi="Calibri"/>
          <w:b w:val="1"/>
          <w:color w:val="002060"/>
          <w:sz w:val="24"/>
          <w:szCs w:val="24"/>
          <w:vertAlign w:val="baseline"/>
        </w:rPr>
      </w:pPr>
      <w:r w:rsidDel="00000000" w:rsidR="00000000" w:rsidRPr="00000000">
        <w:rPr>
          <w:rtl w:val="0"/>
        </w:rPr>
      </w:r>
    </w:p>
    <w:p w:rsidR="00000000" w:rsidDel="00000000" w:rsidP="00000000" w:rsidRDefault="00000000" w:rsidRPr="00000000" w14:paraId="000002A7">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Thank you for completing this form and Please upload or email your w2 and other income related statements to prepare your taxes accurately.</w:t>
      </w:r>
    </w:p>
    <w:p w:rsidR="00000000" w:rsidDel="00000000" w:rsidP="00000000" w:rsidRDefault="00000000" w:rsidRPr="00000000" w14:paraId="000002A8">
      <w:pPr>
        <w:ind w:right="-56"/>
        <w:rPr>
          <w:rFonts w:ascii="Calibri" w:cs="Calibri" w:eastAsia="Calibri" w:hAnsi="Calibri"/>
          <w:b w:val="1"/>
          <w:color w:val="002060"/>
          <w:sz w:val="24"/>
          <w:szCs w:val="24"/>
          <w:vertAlign w:val="baseline"/>
        </w:rPr>
      </w:pPr>
      <w:r w:rsidDel="00000000" w:rsidR="00000000" w:rsidRPr="00000000">
        <w:rPr>
          <w:rtl w:val="0"/>
        </w:rPr>
      </w:r>
    </w:p>
    <w:p w:rsidR="00000000" w:rsidDel="00000000" w:rsidP="00000000" w:rsidRDefault="00000000" w:rsidRPr="00000000" w14:paraId="000002A9">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Looking for your Business &amp; Support!</w:t>
      </w:r>
    </w:p>
    <w:p w:rsidR="00000000" w:rsidDel="00000000" w:rsidP="00000000" w:rsidRDefault="00000000" w:rsidRPr="00000000" w14:paraId="000002AA">
      <w:pPr>
        <w:ind w:right="-56"/>
        <w:rPr>
          <w:rFonts w:ascii="Calibri" w:cs="Calibri" w:eastAsia="Calibri" w:hAnsi="Calibri"/>
          <w:b w:val="1"/>
          <w:color w:val="002060"/>
          <w:sz w:val="24"/>
          <w:szCs w:val="24"/>
          <w:vertAlign w:val="baseline"/>
        </w:rPr>
      </w:pPr>
      <w:r w:rsidDel="00000000" w:rsidR="00000000" w:rsidRPr="00000000">
        <w:rPr>
          <w:rtl w:val="0"/>
        </w:rPr>
      </w:r>
    </w:p>
    <w:p w:rsidR="00000000" w:rsidDel="00000000" w:rsidP="00000000" w:rsidRDefault="00000000" w:rsidRPr="00000000" w14:paraId="000002AB">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Warm Regards,</w:t>
      </w:r>
    </w:p>
    <w:p w:rsidR="00000000" w:rsidDel="00000000" w:rsidP="00000000" w:rsidRDefault="00000000" w:rsidRPr="00000000" w14:paraId="000002AC">
      <w:pPr>
        <w:tabs>
          <w:tab w:val="center" w:pos="5428"/>
        </w:tabs>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Gtax file LLC. (Global Taxes team)</w:t>
        <w:tab/>
      </w:r>
    </w:p>
    <w:p w:rsidR="00000000" w:rsidDel="00000000" w:rsidP="00000000" w:rsidRDefault="00000000" w:rsidRPr="00000000" w14:paraId="000002AD">
      <w:pPr>
        <w:ind w:right="-56"/>
        <w:rPr>
          <w:rFonts w:ascii="Calibri" w:cs="Calibri" w:eastAsia="Calibri" w:hAnsi="Calibri"/>
          <w:b w:val="1"/>
          <w:color w:val="002060"/>
          <w:sz w:val="2"/>
          <w:szCs w:val="2"/>
          <w:vertAlign w:val="baseline"/>
        </w:rPr>
      </w:pPr>
      <w:r w:rsidDel="00000000" w:rsidR="00000000" w:rsidRPr="00000000">
        <w:rPr>
          <w:rtl w:val="0"/>
        </w:rPr>
      </w:r>
    </w:p>
    <w:p w:rsidR="00000000" w:rsidDel="00000000" w:rsidP="00000000" w:rsidRDefault="00000000" w:rsidRPr="00000000" w14:paraId="000002AE">
      <w:pPr>
        <w:ind w:right="-56"/>
        <w:rPr>
          <w:rFonts w:ascii="Calibri" w:cs="Calibri" w:eastAsia="Calibri" w:hAnsi="Calibri"/>
          <w:b w:val="1"/>
          <w:color w:val="002060"/>
          <w:sz w:val="24"/>
          <w:szCs w:val="24"/>
          <w:vertAlign w:val="baseline"/>
        </w:rPr>
      </w:pPr>
      <w:r w:rsidDel="00000000" w:rsidR="00000000" w:rsidRPr="00000000">
        <w:rPr>
          <w:rFonts w:ascii="Calibri" w:cs="Calibri" w:eastAsia="Calibri" w:hAnsi="Calibri"/>
          <w:b w:val="1"/>
          <w:color w:val="002060"/>
          <w:sz w:val="24"/>
          <w:szCs w:val="24"/>
          <w:vertAlign w:val="baseline"/>
          <w:rtl w:val="0"/>
        </w:rPr>
        <w:t xml:space="preserve">Phone : (323)-648-0211, whatsApp – (316)-540-4109</w:t>
      </w:r>
    </w:p>
    <w:p w:rsidR="00000000" w:rsidDel="00000000" w:rsidP="00000000" w:rsidRDefault="00000000" w:rsidRPr="00000000" w14:paraId="000002AF">
      <w:pPr>
        <w:ind w:right="-56"/>
        <w:rPr/>
      </w:pPr>
      <w:r w:rsidDel="00000000" w:rsidR="00000000" w:rsidRPr="00000000">
        <w:rPr>
          <w:rFonts w:ascii="Calibri" w:cs="Calibri" w:eastAsia="Calibri" w:hAnsi="Calibri"/>
          <w:b w:val="1"/>
          <w:color w:val="002060"/>
          <w:sz w:val="24"/>
          <w:szCs w:val="24"/>
          <w:vertAlign w:val="baseline"/>
          <w:rtl w:val="0"/>
        </w:rPr>
        <w:t xml:space="preserve">Email   : Lavanya@gtaxfile.com</w:t>
        <w:tab/>
      </w:r>
      <w:r w:rsidDel="00000000" w:rsidR="00000000" w:rsidRPr="00000000">
        <w:rPr>
          <w:rtl w:val="0"/>
        </w:rPr>
        <w:t xml:space="preserve"> </w:t>
      </w:r>
    </w:p>
    <w:p w:rsidR="00000000" w:rsidDel="00000000" w:rsidP="00000000" w:rsidRDefault="00000000" w:rsidRPr="00000000" w14:paraId="000002B0">
      <w:pPr>
        <w:ind w:right="-56"/>
        <w:rPr>
          <w:rFonts w:ascii="Calibri" w:cs="Calibri" w:eastAsia="Calibri" w:hAnsi="Calibri"/>
          <w:b w:val="1"/>
          <w:color w:val="002060"/>
          <w:sz w:val="24"/>
          <w:szCs w:val="24"/>
          <w:vertAlign w:val="baseline"/>
        </w:rPr>
      </w:pPr>
      <w:r w:rsidDel="00000000" w:rsidR="00000000" w:rsidRPr="00000000">
        <w:rPr>
          <w:rtl w:val="0"/>
        </w:rPr>
      </w:r>
    </w:p>
    <w:sectPr>
      <w:headerReference r:id="rId11" w:type="default"/>
      <w:footerReference r:id="rId12" w:type="default"/>
      <w:pgSz w:h="15840" w:w="12240" w:orient="portrait"/>
      <w:pgMar w:bottom="1350" w:top="810" w:left="720" w:right="720" w:header="144" w:footer="19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4">
    <w:pPr>
      <w:spacing w:line="120" w:lineRule="auto"/>
      <w:ind w:right="288"/>
      <w:rPr>
        <w:b w:val="1"/>
        <w:color w:val="ff0000"/>
        <w:sz w:val="16"/>
        <w:szCs w:val="16"/>
      </w:rPr>
    </w:pPr>
    <w:r w:rsidDel="00000000" w:rsidR="00000000" w:rsidRPr="00000000">
      <w:rPr>
        <w:rtl w:val="0"/>
      </w:rPr>
    </w:r>
  </w:p>
  <w:p w:rsidR="00000000" w:rsidDel="00000000" w:rsidP="00000000" w:rsidRDefault="00000000" w:rsidRPr="00000000" w14:paraId="000002B5">
    <w:pPr>
      <w:spacing w:line="120" w:lineRule="auto"/>
      <w:ind w:right="288"/>
      <w:rPr>
        <w:b w:val="1"/>
        <w:color w:val="ff0000"/>
        <w:sz w:val="16"/>
        <w:szCs w:val="16"/>
      </w:rPr>
    </w:pPr>
    <w:r w:rsidDel="00000000" w:rsidR="00000000" w:rsidRPr="00000000">
      <w:rPr>
        <w:rtl w:val="0"/>
      </w:rPr>
    </w:r>
  </w:p>
  <w:p w:rsidR="00000000" w:rsidDel="00000000" w:rsidP="00000000" w:rsidRDefault="00000000" w:rsidRPr="00000000" w14:paraId="000002B6">
    <w:pPr>
      <w:spacing w:line="120" w:lineRule="auto"/>
      <w:ind w:right="288"/>
      <w:rPr>
        <w:b w:val="1"/>
        <w:color w:val="ff0000"/>
        <w:sz w:val="16"/>
        <w:szCs w:val="16"/>
      </w:rPr>
    </w:pPr>
    <w:r w:rsidDel="00000000" w:rsidR="00000000" w:rsidRPr="00000000">
      <w:rPr>
        <w:b w:val="1"/>
        <w:color w:val="ff0000"/>
        <w:sz w:val="16"/>
        <w:szCs w:val="16"/>
        <w:rtl w:val="0"/>
      </w:rPr>
      <w:t xml:space="preserve">-----------------------------------------------------------------------------------------------------------------------------------------------------------------------------------------------------</w:t>
    </w:r>
  </w:p>
  <w:p w:rsidR="00000000" w:rsidDel="00000000" w:rsidP="00000000" w:rsidRDefault="00000000" w:rsidRPr="00000000" w14:paraId="000002B7">
    <w:pPr>
      <w:ind w:right="288"/>
      <w:jc w:val="center"/>
      <w:rPr>
        <w:rFonts w:ascii="Cambria" w:cs="Cambria" w:eastAsia="Cambria" w:hAnsi="Cambria"/>
      </w:rPr>
    </w:pPr>
    <w:r w:rsidDel="00000000" w:rsidR="00000000" w:rsidRPr="00000000">
      <w:rPr>
        <w:rtl w:val="0"/>
      </w:rPr>
    </w:r>
  </w:p>
  <w:p w:rsidR="00000000" w:rsidDel="00000000" w:rsidP="00000000" w:rsidRDefault="00000000" w:rsidRPr="00000000" w14:paraId="000002B8">
    <w:pPr>
      <w:ind w:right="288"/>
      <w:jc w:val="center"/>
      <w:rPr>
        <w:rFonts w:ascii="Cambria" w:cs="Cambria" w:eastAsia="Cambria" w:hAnsi="Cambria"/>
      </w:rPr>
    </w:pPr>
    <w:r w:rsidDel="00000000" w:rsidR="00000000" w:rsidRPr="00000000">
      <w:rPr>
        <w:rtl w:val="0"/>
      </w:rPr>
    </w:r>
  </w:p>
  <w:p w:rsidR="00000000" w:rsidDel="00000000" w:rsidP="00000000" w:rsidRDefault="00000000" w:rsidRPr="00000000" w14:paraId="000002B9">
    <w:pPr>
      <w:ind w:right="288"/>
      <w:jc w:val="center"/>
      <w:rPr>
        <w:sz w:val="22"/>
        <w:szCs w:val="22"/>
      </w:rPr>
    </w:pPr>
    <w:r w:rsidDel="00000000" w:rsidR="00000000" w:rsidRPr="00000000">
      <w:rPr>
        <w:rtl w:val="0"/>
      </w:rPr>
      <w:t xml:space="preserve">Write to us at: </w:t>
    </w:r>
    <w:hyperlink r:id="rId1">
      <w:r w:rsidDel="00000000" w:rsidR="00000000" w:rsidRPr="00000000">
        <w:rPr>
          <w:color w:val="0000ff"/>
          <w:u w:val="single"/>
          <w:rtl w:val="0"/>
        </w:rPr>
        <w:t xml:space="preserve">hema@gtaxfile.com</w:t>
      </w:r>
    </w:hyperlink>
    <w:r w:rsidDel="00000000" w:rsidR="00000000" w:rsidRPr="00000000">
      <w:rPr>
        <w:rtl w:val="0"/>
      </w:rPr>
      <w:t xml:space="preserve">or call us at (323)-648-0211</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3365500</wp:posOffset>
              </wp:positionH>
              <wp:positionV relativeFrom="paragraph">
                <wp:posOffset>9855200</wp:posOffset>
              </wp:positionV>
              <wp:extent cx="110490" cy="133350"/>
              <wp:effectExtent b="0" l="0" r="0" t="0"/>
              <wp:wrapNone/>
              <wp:docPr id="16" name=""/>
              <a:graphic>
                <a:graphicData uri="http://schemas.microsoft.com/office/word/2010/wordprocessingShape">
                  <wps:wsp>
                    <wps:cNvSpPr/>
                    <wps:cNvPr id="6" name="Shape 6"/>
                    <wps:spPr>
                      <a:xfrm>
                        <a:off x="5300280" y="3722850"/>
                        <a:ext cx="91440" cy="114300"/>
                      </a:xfrm>
                      <a:prstGeom prst="rect">
                        <a:avLst/>
                      </a:prstGeom>
                      <a:noFill/>
                      <a:ln>
                        <a:noFill/>
                      </a:ln>
                    </wps:spPr>
                    <wps:txbx>
                      <w:txbxContent>
                        <w:p w:rsidR="00000000" w:rsidDel="00000000" w:rsidP="00000000" w:rsidRDefault="00000000" w:rsidRPr="00000000">
                          <w:pPr>
                            <w:spacing w:after="0" w:before="3.0000001192092896" w:line="240"/>
                            <w:ind w:left="40" w:right="0" w:firstLine="80"/>
                            <w:jc w:val="left"/>
                            <w:textDirection w:val="btLr"/>
                          </w:pPr>
                          <w:r w:rsidDel="00000000" w:rsidR="00000000" w:rsidRPr="00000000">
                            <w:rPr>
                              <w:rFonts w:ascii="Arial" w:cs="Arial" w:eastAsia="Arial" w:hAnsi="Arial"/>
                              <w:b w:val="0"/>
                              <w:i w:val="0"/>
                              <w:smallCaps w:val="0"/>
                              <w:strike w:val="0"/>
                              <w:color w:val="363435"/>
                              <w:sz w:val="14"/>
                              <w:vertAlign w:val="baseline"/>
                            </w:rPr>
                            <w:t xml:space="preserve"> PAGE 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9855200</wp:posOffset>
              </wp:positionV>
              <wp:extent cx="110490" cy="133350"/>
              <wp:effectExtent b="0" l="0" r="0" t="0"/>
              <wp:wrapNone/>
              <wp:docPr id="16"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10490" cy="1333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10082665" cy="10082665"/>
              <wp:effectExtent b="0" l="0" r="0" t="0"/>
              <wp:wrapNone/>
              <wp:docPr id="15" name=""/>
              <a:graphic>
                <a:graphicData uri="http://schemas.microsoft.com/office/word/2010/wordprocessingShape">
                  <wps:wsp>
                    <wps:cNvSpPr/>
                    <wps:cNvPr id="5" name="Shape 5"/>
                    <wps:spPr>
                      <a:xfrm rot="-2700000">
                        <a:off x="1173733" y="2927195"/>
                        <a:ext cx="8344535" cy="170561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fbd4b4"/>
                              <w:sz w:val="144"/>
                              <w:vertAlign w:val="baseline"/>
                            </w:rPr>
                            <w:t xml:space="preserve">GLOBAL TAXES LLC</w:t>
                          </w: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10082665" cy="10082665"/>
              <wp:effectExtent b="0" l="0" r="0" t="0"/>
              <wp:wrapNone/>
              <wp:docPr id="15"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0082665" cy="10082665"/>
                      </a:xfrm>
                      <a:prstGeom prst="rect"/>
                      <a:ln/>
                    </pic:spPr>
                  </pic:pic>
                </a:graphicData>
              </a:graphic>
            </wp:anchor>
          </w:drawing>
        </mc:Fallback>
      </mc:AlternateConten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2019300" cy="514350"/>
          <wp:effectExtent b="0" l="0" r="0" t="0"/>
          <wp:docPr descr="C:\Users\Syamgupta\Downloads\gradientee.png" id="17" name="image6.png"/>
          <a:graphic>
            <a:graphicData uri="http://schemas.openxmlformats.org/drawingml/2006/picture">
              <pic:pic>
                <pic:nvPicPr>
                  <pic:cNvPr descr="C:\Users\Syamgupta\Downloads\gradientee.png" id="0" name="image6.png"/>
                  <pic:cNvPicPr preferRelativeResize="0"/>
                </pic:nvPicPr>
                <pic:blipFill>
                  <a:blip r:embed="rId2"/>
                  <a:srcRect b="0" l="0" r="0" t="0"/>
                  <a:stretch>
                    <a:fillRect/>
                  </a:stretch>
                </pic:blipFill>
                <pic:spPr>
                  <a:xfrm>
                    <a:off x="0" y="0"/>
                    <a:ext cx="2019300" cy="51435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ind w:left="720" w:hanging="720"/>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ind w:left="1440" w:hanging="720"/>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ind w:left="2160" w:hanging="720"/>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2880" w:hanging="720"/>
    </w:pPr>
    <w:rPr>
      <w:rFonts w:ascii="Calibri" w:cs="Calibri" w:eastAsia="Calibri" w:hAnsi="Calibri"/>
      <w:b w:val="1"/>
      <w:sz w:val="28"/>
      <w:szCs w:val="28"/>
    </w:rPr>
  </w:style>
  <w:style w:type="paragraph" w:styleId="Heading5">
    <w:name w:val="heading 5"/>
    <w:basedOn w:val="Normal"/>
    <w:next w:val="Normal"/>
    <w:pPr>
      <w:spacing w:after="60" w:before="240" w:lineRule="auto"/>
      <w:ind w:left="3600" w:hanging="720"/>
    </w:pPr>
    <w:rPr>
      <w:rFonts w:ascii="Calibri" w:cs="Calibri" w:eastAsia="Calibri" w:hAnsi="Calibri"/>
      <w:b w:val="1"/>
      <w:i w:val="1"/>
      <w:sz w:val="26"/>
      <w:szCs w:val="26"/>
    </w:rPr>
  </w:style>
  <w:style w:type="paragraph" w:styleId="Heading6">
    <w:name w:val="heading 6"/>
    <w:basedOn w:val="Normal"/>
    <w:next w:val="Normal"/>
    <w:pPr>
      <w:spacing w:after="60" w:before="240" w:lineRule="auto"/>
      <w:ind w:left="4320" w:hanging="720"/>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ind w:left="720" w:hanging="720"/>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ind w:left="1440" w:hanging="720"/>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ind w:left="2160" w:hanging="720"/>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2880" w:hanging="720"/>
    </w:pPr>
    <w:rPr>
      <w:rFonts w:ascii="Calibri" w:cs="Calibri" w:eastAsia="Calibri" w:hAnsi="Calibri"/>
      <w:b w:val="1"/>
      <w:sz w:val="28"/>
      <w:szCs w:val="28"/>
    </w:rPr>
  </w:style>
  <w:style w:type="paragraph" w:styleId="Heading5">
    <w:name w:val="heading 5"/>
    <w:basedOn w:val="Normal"/>
    <w:next w:val="Normal"/>
    <w:pPr>
      <w:spacing w:after="60" w:before="240" w:lineRule="auto"/>
      <w:ind w:left="3600" w:hanging="720"/>
    </w:pPr>
    <w:rPr>
      <w:rFonts w:ascii="Calibri" w:cs="Calibri" w:eastAsia="Calibri" w:hAnsi="Calibri"/>
      <w:b w:val="1"/>
      <w:i w:val="1"/>
      <w:sz w:val="26"/>
      <w:szCs w:val="26"/>
    </w:rPr>
  </w:style>
  <w:style w:type="paragraph" w:styleId="Heading6">
    <w:name w:val="heading 6"/>
    <w:basedOn w:val="Normal"/>
    <w:next w:val="Normal"/>
    <w:pPr>
      <w:spacing w:after="60" w:before="240" w:lineRule="auto"/>
      <w:ind w:left="4320" w:hanging="720"/>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B3490"/>
    <w:rPr>
      <w:lang w:eastAsia="en-US"/>
    </w:rPr>
  </w:style>
  <w:style w:type="paragraph" w:styleId="Heading1">
    <w:name w:val="heading 1"/>
    <w:basedOn w:val="Normal"/>
    <w:next w:val="Normal"/>
    <w:link w:val="Heading1Char"/>
    <w:uiPriority w:val="9"/>
    <w:qFormat w:val="1"/>
    <w:rsid w:val="001B3490"/>
    <w:pPr>
      <w:keepNext w:val="1"/>
      <w:tabs>
        <w:tab w:val="num" w:pos="720"/>
      </w:tabs>
      <w:spacing w:after="60" w:before="240"/>
      <w:ind w:left="720" w:hanging="720"/>
      <w:outlineLvl w:val="0"/>
    </w:pPr>
    <w:rPr>
      <w:rFonts w:ascii="Cambria" w:hAnsi="Cambria"/>
      <w:b w:val="1"/>
      <w:bCs w:val="1"/>
      <w:kern w:val="32"/>
      <w:sz w:val="32"/>
      <w:szCs w:val="32"/>
      <w:lang w:eastAsia="x-none" w:val="x-none"/>
    </w:rPr>
  </w:style>
  <w:style w:type="paragraph" w:styleId="Heading2">
    <w:name w:val="heading 2"/>
    <w:basedOn w:val="Normal"/>
    <w:next w:val="Normal"/>
    <w:link w:val="Heading2Char"/>
    <w:uiPriority w:val="9"/>
    <w:qFormat w:val="1"/>
    <w:rsid w:val="001B3490"/>
    <w:pPr>
      <w:keepNext w:val="1"/>
      <w:tabs>
        <w:tab w:val="num" w:pos="1440"/>
      </w:tabs>
      <w:spacing w:after="60" w:before="240"/>
      <w:ind w:left="1440" w:hanging="720"/>
      <w:outlineLvl w:val="1"/>
    </w:pPr>
    <w:rPr>
      <w:rFonts w:ascii="Cambria" w:hAnsi="Cambria"/>
      <w:b w:val="1"/>
      <w:bCs w:val="1"/>
      <w:i w:val="1"/>
      <w:iCs w:val="1"/>
      <w:sz w:val="28"/>
      <w:szCs w:val="28"/>
      <w:lang w:eastAsia="x-none" w:val="x-none"/>
    </w:rPr>
  </w:style>
  <w:style w:type="paragraph" w:styleId="Heading3">
    <w:name w:val="heading 3"/>
    <w:basedOn w:val="Normal"/>
    <w:next w:val="Normal"/>
    <w:link w:val="Heading3Char"/>
    <w:uiPriority w:val="9"/>
    <w:qFormat w:val="1"/>
    <w:rsid w:val="001B3490"/>
    <w:pPr>
      <w:keepNext w:val="1"/>
      <w:tabs>
        <w:tab w:val="num" w:pos="2160"/>
      </w:tabs>
      <w:spacing w:after="60" w:before="240"/>
      <w:ind w:left="2160" w:hanging="720"/>
      <w:outlineLvl w:val="2"/>
    </w:pPr>
    <w:rPr>
      <w:rFonts w:ascii="Cambria" w:hAnsi="Cambria"/>
      <w:b w:val="1"/>
      <w:bCs w:val="1"/>
      <w:sz w:val="26"/>
      <w:szCs w:val="26"/>
      <w:lang w:eastAsia="x-none" w:val="x-none"/>
    </w:rPr>
  </w:style>
  <w:style w:type="paragraph" w:styleId="Heading4">
    <w:name w:val="heading 4"/>
    <w:basedOn w:val="Normal"/>
    <w:next w:val="Normal"/>
    <w:link w:val="Heading4Char"/>
    <w:uiPriority w:val="9"/>
    <w:qFormat w:val="1"/>
    <w:rsid w:val="001B3490"/>
    <w:pPr>
      <w:keepNext w:val="1"/>
      <w:tabs>
        <w:tab w:val="num" w:pos="2880"/>
      </w:tabs>
      <w:spacing w:after="60" w:before="240"/>
      <w:ind w:left="2880" w:hanging="720"/>
      <w:outlineLvl w:val="3"/>
    </w:pPr>
    <w:rPr>
      <w:rFonts w:ascii="Calibri" w:hAnsi="Calibri"/>
      <w:b w:val="1"/>
      <w:bCs w:val="1"/>
      <w:sz w:val="28"/>
      <w:szCs w:val="28"/>
      <w:lang w:eastAsia="x-none" w:val="x-none"/>
    </w:rPr>
  </w:style>
  <w:style w:type="paragraph" w:styleId="Heading5">
    <w:name w:val="heading 5"/>
    <w:basedOn w:val="Normal"/>
    <w:next w:val="Normal"/>
    <w:link w:val="Heading5Char"/>
    <w:uiPriority w:val="9"/>
    <w:qFormat w:val="1"/>
    <w:rsid w:val="001B3490"/>
    <w:pPr>
      <w:tabs>
        <w:tab w:val="num" w:pos="3600"/>
      </w:tabs>
      <w:spacing w:after="60" w:before="240"/>
      <w:ind w:left="3600" w:hanging="720"/>
      <w:outlineLvl w:val="4"/>
    </w:pPr>
    <w:rPr>
      <w:rFonts w:ascii="Calibri" w:hAnsi="Calibri"/>
      <w:b w:val="1"/>
      <w:bCs w:val="1"/>
      <w:i w:val="1"/>
      <w:iCs w:val="1"/>
      <w:sz w:val="26"/>
      <w:szCs w:val="26"/>
      <w:lang w:eastAsia="x-none" w:val="x-none"/>
    </w:rPr>
  </w:style>
  <w:style w:type="paragraph" w:styleId="Heading6">
    <w:name w:val="heading 6"/>
    <w:basedOn w:val="Normal"/>
    <w:next w:val="Normal"/>
    <w:link w:val="Heading6Char"/>
    <w:qFormat w:val="1"/>
    <w:rsid w:val="001B3490"/>
    <w:pPr>
      <w:tabs>
        <w:tab w:val="num" w:pos="4320"/>
      </w:tabs>
      <w:spacing w:after="60" w:before="240"/>
      <w:ind w:left="4320" w:hanging="720"/>
      <w:outlineLvl w:val="5"/>
    </w:pPr>
    <w:rPr>
      <w:b w:val="1"/>
      <w:bCs w:val="1"/>
      <w:sz w:val="22"/>
      <w:szCs w:val="22"/>
      <w:lang w:eastAsia="x-none" w:val="x-none"/>
    </w:rPr>
  </w:style>
  <w:style w:type="paragraph" w:styleId="Heading7">
    <w:name w:val="heading 7"/>
    <w:basedOn w:val="Normal"/>
    <w:next w:val="Normal"/>
    <w:link w:val="Heading7Char"/>
    <w:uiPriority w:val="9"/>
    <w:qFormat w:val="1"/>
    <w:rsid w:val="001B3490"/>
    <w:pPr>
      <w:tabs>
        <w:tab w:val="num" w:pos="5040"/>
      </w:tabs>
      <w:spacing w:after="60" w:before="240"/>
      <w:ind w:left="5040" w:hanging="720"/>
      <w:outlineLvl w:val="6"/>
    </w:pPr>
    <w:rPr>
      <w:rFonts w:ascii="Calibri" w:hAnsi="Calibri"/>
      <w:sz w:val="24"/>
      <w:szCs w:val="24"/>
      <w:lang w:eastAsia="x-none" w:val="x-none"/>
    </w:rPr>
  </w:style>
  <w:style w:type="paragraph" w:styleId="Heading8">
    <w:name w:val="heading 8"/>
    <w:basedOn w:val="Normal"/>
    <w:next w:val="Normal"/>
    <w:link w:val="Heading8Char"/>
    <w:uiPriority w:val="9"/>
    <w:qFormat w:val="1"/>
    <w:rsid w:val="001B3490"/>
    <w:pPr>
      <w:tabs>
        <w:tab w:val="num" w:pos="5760"/>
      </w:tabs>
      <w:spacing w:after="60" w:before="240"/>
      <w:ind w:left="5760" w:hanging="720"/>
      <w:outlineLvl w:val="7"/>
    </w:pPr>
    <w:rPr>
      <w:rFonts w:ascii="Calibri" w:hAnsi="Calibri"/>
      <w:i w:val="1"/>
      <w:iCs w:val="1"/>
      <w:sz w:val="24"/>
      <w:szCs w:val="24"/>
      <w:lang w:eastAsia="x-none" w:val="x-none"/>
    </w:rPr>
  </w:style>
  <w:style w:type="paragraph" w:styleId="Heading9">
    <w:name w:val="heading 9"/>
    <w:basedOn w:val="Normal"/>
    <w:next w:val="Normal"/>
    <w:link w:val="Heading9Char"/>
    <w:uiPriority w:val="9"/>
    <w:qFormat w:val="1"/>
    <w:rsid w:val="001B3490"/>
    <w:pPr>
      <w:tabs>
        <w:tab w:val="num" w:pos="6480"/>
      </w:tabs>
      <w:spacing w:after="60" w:before="240"/>
      <w:ind w:left="6480" w:hanging="720"/>
      <w:outlineLvl w:val="8"/>
    </w:pPr>
    <w:rPr>
      <w:rFonts w:ascii="Cambria" w:hAnsi="Cambria"/>
      <w:sz w:val="22"/>
      <w:szCs w:val="22"/>
      <w:lang w:eastAsia="x-none" w:val="x-none"/>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uiPriority w:val="9"/>
    <w:rsid w:val="001B3490"/>
    <w:rPr>
      <w:rFonts w:ascii="Cambria" w:cs="Times New Roman" w:eastAsia="Times New Roman" w:hAnsi="Cambria"/>
      <w:b w:val="1"/>
      <w:bCs w:val="1"/>
      <w:kern w:val="32"/>
      <w:sz w:val="32"/>
      <w:szCs w:val="32"/>
    </w:rPr>
  </w:style>
  <w:style w:type="character" w:styleId="Heading2Char" w:customStyle="1">
    <w:name w:val="Heading 2 Char"/>
    <w:link w:val="Heading2"/>
    <w:uiPriority w:val="9"/>
    <w:semiHidden w:val="1"/>
    <w:rsid w:val="001B3490"/>
    <w:rPr>
      <w:rFonts w:ascii="Cambria" w:cs="Times New Roman" w:eastAsia="Times New Roman" w:hAnsi="Cambria"/>
      <w:b w:val="1"/>
      <w:bCs w:val="1"/>
      <w:i w:val="1"/>
      <w:iCs w:val="1"/>
      <w:sz w:val="28"/>
      <w:szCs w:val="28"/>
    </w:rPr>
  </w:style>
  <w:style w:type="character" w:styleId="Heading3Char" w:customStyle="1">
    <w:name w:val="Heading 3 Char"/>
    <w:link w:val="Heading3"/>
    <w:uiPriority w:val="9"/>
    <w:semiHidden w:val="1"/>
    <w:rsid w:val="001B3490"/>
    <w:rPr>
      <w:rFonts w:ascii="Cambria" w:cs="Times New Roman" w:eastAsia="Times New Roman" w:hAnsi="Cambria"/>
      <w:b w:val="1"/>
      <w:bCs w:val="1"/>
      <w:sz w:val="26"/>
      <w:szCs w:val="26"/>
    </w:rPr>
  </w:style>
  <w:style w:type="character" w:styleId="Heading4Char" w:customStyle="1">
    <w:name w:val="Heading 4 Char"/>
    <w:link w:val="Heading4"/>
    <w:uiPriority w:val="9"/>
    <w:semiHidden w:val="1"/>
    <w:rsid w:val="001B3490"/>
    <w:rPr>
      <w:rFonts w:ascii="Calibri" w:cs="Times New Roman" w:eastAsia="Times New Roman" w:hAnsi="Calibri"/>
      <w:b w:val="1"/>
      <w:bCs w:val="1"/>
      <w:sz w:val="28"/>
      <w:szCs w:val="28"/>
    </w:rPr>
  </w:style>
  <w:style w:type="character" w:styleId="Heading5Char" w:customStyle="1">
    <w:name w:val="Heading 5 Char"/>
    <w:link w:val="Heading5"/>
    <w:uiPriority w:val="9"/>
    <w:semiHidden w:val="1"/>
    <w:rsid w:val="001B3490"/>
    <w:rPr>
      <w:rFonts w:ascii="Calibri" w:cs="Times New Roman" w:eastAsia="Times New Roman" w:hAnsi="Calibri"/>
      <w:b w:val="1"/>
      <w:bCs w:val="1"/>
      <w:i w:val="1"/>
      <w:iCs w:val="1"/>
      <w:sz w:val="26"/>
      <w:szCs w:val="26"/>
    </w:rPr>
  </w:style>
  <w:style w:type="character" w:styleId="Heading6Char" w:customStyle="1">
    <w:name w:val="Heading 6 Char"/>
    <w:link w:val="Heading6"/>
    <w:rsid w:val="001B3490"/>
    <w:rPr>
      <w:b w:val="1"/>
      <w:bCs w:val="1"/>
      <w:sz w:val="22"/>
      <w:szCs w:val="22"/>
    </w:rPr>
  </w:style>
  <w:style w:type="character" w:styleId="Heading7Char" w:customStyle="1">
    <w:name w:val="Heading 7 Char"/>
    <w:link w:val="Heading7"/>
    <w:uiPriority w:val="9"/>
    <w:semiHidden w:val="1"/>
    <w:rsid w:val="001B3490"/>
    <w:rPr>
      <w:rFonts w:ascii="Calibri" w:cs="Times New Roman" w:eastAsia="Times New Roman" w:hAnsi="Calibri"/>
      <w:sz w:val="24"/>
      <w:szCs w:val="24"/>
    </w:rPr>
  </w:style>
  <w:style w:type="character" w:styleId="Heading8Char" w:customStyle="1">
    <w:name w:val="Heading 8 Char"/>
    <w:link w:val="Heading8"/>
    <w:uiPriority w:val="9"/>
    <w:semiHidden w:val="1"/>
    <w:rsid w:val="001B3490"/>
    <w:rPr>
      <w:rFonts w:ascii="Calibri" w:cs="Times New Roman" w:eastAsia="Times New Roman" w:hAnsi="Calibri"/>
      <w:i w:val="1"/>
      <w:iCs w:val="1"/>
      <w:sz w:val="24"/>
      <w:szCs w:val="24"/>
    </w:rPr>
  </w:style>
  <w:style w:type="character" w:styleId="Heading9Char" w:customStyle="1">
    <w:name w:val="Heading 9 Char"/>
    <w:link w:val="Heading9"/>
    <w:uiPriority w:val="9"/>
    <w:semiHidden w:val="1"/>
    <w:rsid w:val="001B3490"/>
    <w:rPr>
      <w:rFonts w:ascii="Cambria" w:cs="Times New Roman" w:eastAsia="Times New Roman" w:hAnsi="Cambria"/>
      <w:sz w:val="22"/>
      <w:szCs w:val="22"/>
    </w:rPr>
  </w:style>
  <w:style w:type="character" w:styleId="Hyperlink">
    <w:name w:val="Hyperlink"/>
    <w:uiPriority w:val="99"/>
    <w:unhideWhenUsed w:val="1"/>
    <w:rsid w:val="00357C45"/>
    <w:rPr>
      <w:color w:val="0000ff"/>
      <w:u w:val="single"/>
    </w:rPr>
  </w:style>
  <w:style w:type="table" w:styleId="TableGrid">
    <w:name w:val="Table Grid"/>
    <w:basedOn w:val="TableNormal"/>
    <w:uiPriority w:val="59"/>
    <w:rsid w:val="00357C45"/>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BalloonText">
    <w:name w:val="Balloon Text"/>
    <w:basedOn w:val="Normal"/>
    <w:link w:val="BalloonTextChar"/>
    <w:uiPriority w:val="99"/>
    <w:semiHidden w:val="1"/>
    <w:unhideWhenUsed w:val="1"/>
    <w:rsid w:val="00EC3BE3"/>
    <w:rPr>
      <w:rFonts w:ascii="Tahoma" w:hAnsi="Tahoma"/>
      <w:sz w:val="16"/>
      <w:szCs w:val="16"/>
      <w:lang w:eastAsia="x-none" w:val="x-none"/>
    </w:rPr>
  </w:style>
  <w:style w:type="character" w:styleId="BalloonTextChar" w:customStyle="1">
    <w:name w:val="Balloon Text Char"/>
    <w:link w:val="BalloonText"/>
    <w:uiPriority w:val="99"/>
    <w:semiHidden w:val="1"/>
    <w:rsid w:val="00EC3BE3"/>
    <w:rPr>
      <w:rFonts w:ascii="Tahoma" w:cs="Tahoma" w:hAnsi="Tahoma"/>
      <w:sz w:val="16"/>
      <w:szCs w:val="16"/>
    </w:rPr>
  </w:style>
  <w:style w:type="paragraph" w:styleId="Header">
    <w:name w:val="header"/>
    <w:basedOn w:val="Normal"/>
    <w:link w:val="HeaderChar"/>
    <w:uiPriority w:val="99"/>
    <w:unhideWhenUsed w:val="1"/>
    <w:rsid w:val="00B34E04"/>
    <w:pPr>
      <w:tabs>
        <w:tab w:val="center" w:pos="4680"/>
        <w:tab w:val="right" w:pos="9360"/>
      </w:tabs>
    </w:pPr>
  </w:style>
  <w:style w:type="character" w:styleId="HeaderChar" w:customStyle="1">
    <w:name w:val="Header Char"/>
    <w:basedOn w:val="DefaultParagraphFont"/>
    <w:link w:val="Header"/>
    <w:uiPriority w:val="99"/>
    <w:rsid w:val="00B34E04"/>
  </w:style>
  <w:style w:type="paragraph" w:styleId="Footer">
    <w:name w:val="footer"/>
    <w:basedOn w:val="Normal"/>
    <w:link w:val="FooterChar"/>
    <w:uiPriority w:val="99"/>
    <w:unhideWhenUsed w:val="1"/>
    <w:rsid w:val="00B34E04"/>
    <w:pPr>
      <w:tabs>
        <w:tab w:val="center" w:pos="4680"/>
        <w:tab w:val="right" w:pos="9360"/>
      </w:tabs>
    </w:pPr>
  </w:style>
  <w:style w:type="character" w:styleId="FooterChar" w:customStyle="1">
    <w:name w:val="Footer Char"/>
    <w:basedOn w:val="DefaultParagraphFont"/>
    <w:link w:val="Footer"/>
    <w:uiPriority w:val="99"/>
    <w:rsid w:val="00B34E04"/>
  </w:style>
  <w:style w:type="table" w:styleId="LightShading-Accent11" w:customStyle="1">
    <w:name w:val="Light Shading - Accent 11"/>
    <w:basedOn w:val="TableNormal"/>
    <w:uiPriority w:val="60"/>
    <w:rsid w:val="00B51C1B"/>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paragraph" w:styleId="NoSpacing">
    <w:name w:val="No Spacing"/>
    <w:uiPriority w:val="1"/>
    <w:qFormat w:val="1"/>
    <w:rsid w:val="007658AE"/>
    <w:rPr>
      <w:lang w:eastAsia="en-US"/>
    </w:rPr>
  </w:style>
  <w:style w:type="character" w:styleId="FollowedHyperlink">
    <w:name w:val="FollowedHyperlink"/>
    <w:uiPriority w:val="99"/>
    <w:semiHidden w:val="1"/>
    <w:unhideWhenUsed w:val="1"/>
    <w:rsid w:val="00C22C37"/>
    <w:rPr>
      <w:color w:val="800080"/>
      <w:u w:val="single"/>
    </w:rPr>
  </w:style>
  <w:style w:type="paragraph" w:styleId="DocumentMap">
    <w:name w:val="Document Map"/>
    <w:basedOn w:val="Normal"/>
    <w:link w:val="DocumentMapChar"/>
    <w:uiPriority w:val="99"/>
    <w:semiHidden w:val="1"/>
    <w:unhideWhenUsed w:val="1"/>
    <w:rsid w:val="00C82D37"/>
    <w:rPr>
      <w:rFonts w:ascii="Tahoma" w:hAnsi="Tahoma"/>
      <w:sz w:val="16"/>
      <w:szCs w:val="16"/>
      <w:lang w:eastAsia="x-none" w:val="x-none"/>
    </w:rPr>
  </w:style>
  <w:style w:type="character" w:styleId="DocumentMapChar" w:customStyle="1">
    <w:name w:val="Document Map Char"/>
    <w:link w:val="DocumentMap"/>
    <w:uiPriority w:val="99"/>
    <w:semiHidden w:val="1"/>
    <w:rsid w:val="00C82D37"/>
    <w:rPr>
      <w:rFonts w:ascii="Tahoma" w:cs="Tahoma" w:hAnsi="Tahoma"/>
      <w:sz w:val="16"/>
      <w:szCs w:val="16"/>
    </w:rPr>
  </w:style>
  <w:style w:type="character" w:styleId="Emphasis">
    <w:name w:val="Emphasis"/>
    <w:basedOn w:val="DefaultParagraphFont"/>
    <w:uiPriority w:val="20"/>
    <w:qFormat w:val="1"/>
    <w:rsid w:val="004B5D2A"/>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5f91"/>
    </w:rPr>
    <w:tblPr>
      <w:tblStyleRowBandSize w:val="1"/>
      <w:tblStyleColBandSize w:val="1"/>
      <w:tblCellMar>
        <w:top w:w="0.0" w:type="dxa"/>
        <w:left w:w="115.0" w:type="dxa"/>
        <w:bottom w:w="0.0" w:type="dxa"/>
        <w:right w:w="115.0" w:type="dxa"/>
      </w:tblCellMar>
    </w:tblPr>
  </w:style>
  <w:style w:type="table" w:styleId="Table2">
    <w:basedOn w:val="TableNormal"/>
    <w:rPr>
      <w:color w:val="365f91"/>
    </w:rPr>
    <w:tblPr>
      <w:tblStyleRowBandSize w:val="1"/>
      <w:tblStyleColBandSize w:val="1"/>
      <w:tblCellMar>
        <w:top w:w="0.0" w:type="dxa"/>
        <w:left w:w="115.0" w:type="dxa"/>
        <w:bottom w:w="0.0" w:type="dxa"/>
        <w:right w:w="115.0" w:type="dxa"/>
      </w:tblCellMar>
    </w:tblPr>
  </w:style>
  <w:style w:type="table" w:styleId="Table3">
    <w:basedOn w:val="TableNormal"/>
    <w:rPr>
      <w:color w:val="365f91"/>
    </w:rPr>
    <w:tblPr>
      <w:tblStyleRowBandSize w:val="1"/>
      <w:tblStyleColBandSize w:val="1"/>
      <w:tblCellMar>
        <w:top w:w="0.0" w:type="dxa"/>
        <w:left w:w="115.0" w:type="dxa"/>
        <w:bottom w:w="0.0" w:type="dxa"/>
        <w:right w:w="115.0" w:type="dxa"/>
      </w:tblCellMar>
    </w:tblPr>
  </w:style>
  <w:style w:type="table" w:styleId="Table4">
    <w:basedOn w:val="TableNormal"/>
    <w:rPr>
      <w:color w:val="365f91"/>
    </w:rPr>
    <w:tblPr>
      <w:tblStyleRowBandSize w:val="1"/>
      <w:tblStyleColBandSize w:val="1"/>
      <w:tblCellMar>
        <w:top w:w="0.0" w:type="dxa"/>
        <w:left w:w="115.0" w:type="dxa"/>
        <w:bottom w:w="0.0" w:type="dxa"/>
        <w:right w:w="115.0" w:type="dxa"/>
      </w:tblCellMar>
    </w:tblPr>
  </w:style>
  <w:style w:type="table" w:styleId="Table5">
    <w:basedOn w:val="TableNormal"/>
    <w:rPr>
      <w:color w:val="365f91"/>
    </w:rPr>
    <w:tblPr>
      <w:tblStyleRowBandSize w:val="1"/>
      <w:tblStyleColBandSize w:val="1"/>
      <w:tblCellMar>
        <w:top w:w="0.0" w:type="dxa"/>
        <w:left w:w="115.0" w:type="dxa"/>
        <w:bottom w:w="0.0" w:type="dxa"/>
        <w:right w:w="115.0" w:type="dxa"/>
      </w:tblCellMar>
    </w:tblPr>
  </w:style>
  <w:style w:type="table" w:styleId="Table6">
    <w:basedOn w:val="TableNormal"/>
    <w:rPr>
      <w:color w:val="365f91"/>
    </w:rPr>
    <w:tblPr>
      <w:tblStyleRowBandSize w:val="1"/>
      <w:tblStyleColBandSize w:val="1"/>
      <w:tblCellMar>
        <w:top w:w="0.0" w:type="dxa"/>
        <w:left w:w="115.0" w:type="dxa"/>
        <w:bottom w:w="0.0" w:type="dxa"/>
        <w:right w:w="115.0" w:type="dxa"/>
      </w:tblCellMar>
    </w:tblPr>
  </w:style>
  <w:style w:type="table" w:styleId="Table7">
    <w:basedOn w:val="TableNormal"/>
    <w:rPr>
      <w:color w:val="365f91"/>
    </w:rPr>
    <w:tblPr>
      <w:tblStyleRowBandSize w:val="1"/>
      <w:tblStyleColBandSize w:val="1"/>
      <w:tblCellMar>
        <w:top w:w="0.0" w:type="dxa"/>
        <w:left w:w="115.0" w:type="dxa"/>
        <w:bottom w:w="0.0" w:type="dxa"/>
        <w:right w:w="115.0" w:type="dxa"/>
      </w:tblCellMar>
    </w:tblPr>
  </w:style>
  <w:style w:type="table" w:styleId="Table8">
    <w:basedOn w:val="TableNormal"/>
    <w:rPr>
      <w:color w:val="365f91"/>
    </w:rPr>
    <w:tblPr>
      <w:tblStyleRowBandSize w:val="1"/>
      <w:tblStyleColBandSize w:val="1"/>
      <w:tblCellMar>
        <w:top w:w="0.0" w:type="dxa"/>
        <w:left w:w="115.0" w:type="dxa"/>
        <w:bottom w:w="0.0" w:type="dxa"/>
        <w:right w:w="115.0" w:type="dxa"/>
      </w:tblCellMar>
    </w:tblPr>
  </w:style>
  <w:style w:type="table" w:styleId="Table9">
    <w:basedOn w:val="TableNormal"/>
    <w:rPr>
      <w:color w:val="365f91"/>
    </w:rPr>
    <w:tblPr>
      <w:tblStyleRowBandSize w:val="1"/>
      <w:tblStyleColBandSize w:val="1"/>
      <w:tblCellMar>
        <w:top w:w="0.0" w:type="dxa"/>
        <w:left w:w="115.0" w:type="dxa"/>
        <w:bottom w:w="0.0" w:type="dxa"/>
        <w:right w:w="115.0" w:type="dxa"/>
      </w:tblCellMar>
    </w:tblPr>
  </w:style>
  <w:style w:type="table" w:styleId="Table10">
    <w:basedOn w:val="TableNormal"/>
    <w:rPr>
      <w:color w:val="365f91"/>
    </w:rPr>
    <w:tblPr>
      <w:tblStyleRowBandSize w:val="1"/>
      <w:tblStyleColBandSize w:val="1"/>
      <w:tblCellMar>
        <w:top w:w="0.0" w:type="dxa"/>
        <w:left w:w="115.0" w:type="dxa"/>
        <w:bottom w:w="0.0" w:type="dxa"/>
        <w:right w:w="115.0" w:type="dxa"/>
      </w:tblCellMar>
    </w:tblPr>
  </w:style>
  <w:style w:type="table" w:styleId="Table11">
    <w:basedOn w:val="TableNormal"/>
    <w:rPr>
      <w:color w:val="365f91"/>
    </w:rPr>
    <w:tblPr>
      <w:tblStyleRowBandSize w:val="1"/>
      <w:tblStyleColBandSize w:val="1"/>
      <w:tblCellMar>
        <w:top w:w="0.0" w:type="dxa"/>
        <w:left w:w="115.0" w:type="dxa"/>
        <w:bottom w:w="0.0" w:type="dxa"/>
        <w:right w:w="115.0" w:type="dxa"/>
      </w:tblCellMar>
    </w:tblPr>
  </w:style>
  <w:style w:type="table" w:styleId="Table12">
    <w:basedOn w:val="TableNormal"/>
    <w:rPr>
      <w:color w:val="365f91"/>
    </w:rPr>
    <w:tblPr>
      <w:tblStyleRowBandSize w:val="1"/>
      <w:tblStyleColBandSize w:val="1"/>
      <w:tblCellMar>
        <w:top w:w="0.0" w:type="dxa"/>
        <w:left w:w="115.0" w:type="dxa"/>
        <w:bottom w:w="0.0" w:type="dxa"/>
        <w:right w:w="115.0" w:type="dxa"/>
      </w:tblCellMar>
    </w:tblPr>
  </w:style>
  <w:style w:type="table" w:styleId="Table13">
    <w:basedOn w:val="TableNormal"/>
    <w:rPr>
      <w:color w:val="365f91"/>
    </w:rPr>
    <w:tblPr>
      <w:tblStyleRowBandSize w:val="1"/>
      <w:tblStyleColBandSize w:val="1"/>
      <w:tblCellMar>
        <w:top w:w="0.0" w:type="dxa"/>
        <w:left w:w="115.0" w:type="dxa"/>
        <w:bottom w:w="0.0" w:type="dxa"/>
        <w:right w:w="115.0" w:type="dxa"/>
      </w:tblCellMar>
    </w:tblPr>
  </w:style>
  <w:style w:type="table" w:styleId="Table14">
    <w:basedOn w:val="TableNormal"/>
    <w:rPr>
      <w:color w:val="365f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hema@gtaxfile.com" TargetMode="External"/><Relationship Id="rId8"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hema@gtaxfile.com" TargetMode="External"/><Relationship Id="rId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E8qH/5mVJyBaVx0eR+MDGTEqTA==">AMUW2mUVWKjkPnrd/7ydZMdJuwaZPOWkXy/FsigLSmsnXXB46im7wcTTBZWOQvK9ZN0hBZ7jleHXOGvu6WoAJMNptTCxQqa2VoaV5+Xo0RxgjH7rbutCxDz5BsHVE3BNFdNzWz9aKuHy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2022-01-10T19:34:00.0000000Z</dcterms:created>
  <dc:creator>Ravikiran</dc:creator>
</cp:coreProperties>
</file>