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D21CAA" w14:textId="77777777" w:rsidR="00253AF0" w:rsidRDefault="0065072C" w:rsidP="00016534">
      <w:pPr>
        <w:ind w:left="2880" w:firstLine="720"/>
        <w:outlineLvl w:val="0"/>
        <w:rPr>
          <w:rFonts w:ascii="Calibri" w:hAnsi="Calibri" w:cs="Calibri"/>
          <w:color w:val="943634"/>
          <w:sz w:val="22"/>
          <w:szCs w:val="22"/>
          <w:u w:val="single"/>
        </w:rPr>
      </w:pPr>
      <w:r>
        <w:rPr>
          <w:rFonts w:ascii="Calibri" w:hAnsi="Calibri" w:cs="Calibri"/>
          <w:b/>
          <w:color w:val="943634"/>
          <w:sz w:val="22"/>
          <w:szCs w:val="22"/>
          <w:u w:val="single"/>
        </w:rPr>
        <w:t xml:space="preserve">CLIENT </w:t>
      </w:r>
      <w:r w:rsidR="00194ACE">
        <w:rPr>
          <w:rFonts w:ascii="Calibri" w:hAnsi="Calibri" w:cs="Calibri"/>
          <w:b/>
          <w:color w:val="943634"/>
          <w:sz w:val="22"/>
          <w:szCs w:val="22"/>
          <w:u w:val="single"/>
        </w:rPr>
        <w:t xml:space="preserve">TAX </w:t>
      </w:r>
      <w:r w:rsidR="00693BFE">
        <w:rPr>
          <w:rFonts w:ascii="Calibri" w:hAnsi="Calibri" w:cs="Calibri"/>
          <w:b/>
          <w:color w:val="943634"/>
          <w:sz w:val="22"/>
          <w:szCs w:val="22"/>
          <w:u w:val="single"/>
        </w:rPr>
        <w:t>NOTES</w:t>
      </w:r>
      <w:r w:rsidR="00194ACE">
        <w:rPr>
          <w:rFonts w:ascii="Calibri" w:hAnsi="Calibri" w:cs="Calibri"/>
          <w:b/>
          <w:color w:val="943634"/>
          <w:sz w:val="22"/>
          <w:szCs w:val="22"/>
          <w:u w:val="single"/>
        </w:rPr>
        <w:t xml:space="preserve"> – </w:t>
      </w:r>
      <w:r w:rsidR="00582970">
        <w:rPr>
          <w:rFonts w:ascii="Calibri" w:hAnsi="Calibri" w:cs="Calibri"/>
          <w:b/>
          <w:color w:val="943634"/>
          <w:sz w:val="22"/>
          <w:szCs w:val="22"/>
          <w:u w:val="single"/>
        </w:rPr>
        <w:t>TY20</w:t>
      </w:r>
      <w:r w:rsidR="004E18C6">
        <w:rPr>
          <w:rFonts w:ascii="Calibri" w:hAnsi="Calibri" w:cs="Calibri"/>
          <w:b/>
          <w:color w:val="943634"/>
          <w:sz w:val="22"/>
          <w:szCs w:val="22"/>
          <w:u w:val="single"/>
        </w:rPr>
        <w:t>22</w:t>
      </w:r>
    </w:p>
    <w:p w14:paraId="47A29480" w14:textId="77777777" w:rsidR="009439A7" w:rsidRDefault="00000000" w:rsidP="003E2E35">
      <w:pPr>
        <w:ind w:right="-56"/>
        <w:rPr>
          <w:rFonts w:ascii="Calibri" w:eastAsia="Arial" w:hAnsi="Calibri" w:cs="Calibri"/>
          <w:color w:val="1F497D"/>
          <w:spacing w:val="-3"/>
          <w:w w:val="79"/>
          <w:position w:val="-1"/>
          <w:sz w:val="22"/>
          <w:szCs w:val="22"/>
        </w:rPr>
      </w:pPr>
      <w:r>
        <w:rPr>
          <w:rFonts w:ascii="Calibri" w:eastAsia="Arial" w:hAnsi="Calibri" w:cs="Calibri"/>
          <w:color w:val="1F497D"/>
          <w:spacing w:val="-3"/>
          <w:w w:val="79"/>
          <w:position w:val="-1"/>
          <w:sz w:val="22"/>
          <w:szCs w:val="22"/>
        </w:rPr>
        <w:t xml:space="preserve">Dear </w:t>
      </w:r>
      <w:proofErr w:type="gramStart"/>
      <w:r w:rsidR="00693BFE">
        <w:rPr>
          <w:rFonts w:ascii="Calibri" w:eastAsia="Arial" w:hAnsi="Calibri" w:cs="Calibri"/>
          <w:color w:val="1F497D"/>
          <w:spacing w:val="-3"/>
          <w:w w:val="79"/>
          <w:position w:val="-1"/>
          <w:sz w:val="22"/>
          <w:szCs w:val="22"/>
        </w:rPr>
        <w:t>Tax Payer</w:t>
      </w:r>
      <w:proofErr w:type="gramEnd"/>
      <w:r>
        <w:rPr>
          <w:rFonts w:ascii="Calibri" w:eastAsia="Arial" w:hAnsi="Calibri" w:cs="Calibri"/>
          <w:color w:val="1F497D"/>
          <w:spacing w:val="-3"/>
          <w:w w:val="79"/>
          <w:position w:val="-1"/>
          <w:sz w:val="22"/>
          <w:szCs w:val="22"/>
        </w:rPr>
        <w:t>,</w:t>
      </w:r>
    </w:p>
    <w:p w14:paraId="4327DE52" w14:textId="77777777" w:rsidR="009439A7" w:rsidRDefault="009439A7" w:rsidP="003E2E35">
      <w:pPr>
        <w:ind w:right="-56"/>
        <w:rPr>
          <w:rFonts w:ascii="Calibri" w:eastAsia="Arial" w:hAnsi="Calibri" w:cs="Calibri"/>
          <w:color w:val="1F497D"/>
          <w:spacing w:val="-3"/>
          <w:w w:val="79"/>
          <w:position w:val="-1"/>
          <w:sz w:val="22"/>
          <w:szCs w:val="22"/>
        </w:rPr>
      </w:pPr>
    </w:p>
    <w:p w14:paraId="6B88D83D" w14:textId="77777777" w:rsidR="0065072C" w:rsidRDefault="0065072C" w:rsidP="00EB73EA">
      <w:pPr>
        <w:rPr>
          <w:rFonts w:ascii="Calibri" w:eastAsia="Arial" w:hAnsi="Calibri" w:cs="Calibri"/>
          <w:w w:val="79"/>
          <w:sz w:val="22"/>
          <w:szCs w:val="22"/>
        </w:rPr>
      </w:pPr>
    </w:p>
    <w:p w14:paraId="7BDC7DF0" w14:textId="77777777" w:rsidR="009439A7" w:rsidRDefault="00000000" w:rsidP="00C82D37">
      <w:pPr>
        <w:ind w:right="-56"/>
        <w:outlineLvl w:val="0"/>
        <w:rPr>
          <w:rFonts w:ascii="Calibri" w:eastAsia="Arial" w:hAnsi="Calibri" w:cs="Calibri"/>
          <w:color w:val="1F497D"/>
          <w:spacing w:val="-3"/>
          <w:w w:val="79"/>
          <w:position w:val="-1"/>
          <w:sz w:val="22"/>
          <w:szCs w:val="22"/>
        </w:rPr>
      </w:pPr>
      <w:r>
        <w:rPr>
          <w:rFonts w:ascii="Calibri" w:eastAsia="Arial" w:hAnsi="Calibri" w:cs="Calibri"/>
          <w:color w:val="1F497D"/>
          <w:spacing w:val="-3"/>
          <w:w w:val="79"/>
          <w:position w:val="-1"/>
          <w:sz w:val="22"/>
          <w:szCs w:val="22"/>
        </w:rPr>
        <w:t>Greetings!</w:t>
      </w:r>
    </w:p>
    <w:p w14:paraId="54D8620A" w14:textId="77777777" w:rsidR="009439A7" w:rsidRDefault="009439A7" w:rsidP="003E2E35">
      <w:pPr>
        <w:ind w:right="-56"/>
        <w:rPr>
          <w:rFonts w:ascii="Calibri" w:eastAsia="Arial" w:hAnsi="Calibri" w:cs="Calibri"/>
          <w:color w:val="1F497D"/>
          <w:spacing w:val="-3"/>
          <w:w w:val="79"/>
          <w:position w:val="-1"/>
          <w:sz w:val="22"/>
          <w:szCs w:val="22"/>
        </w:rPr>
      </w:pPr>
    </w:p>
    <w:p w14:paraId="0C35EB3C" w14:textId="77777777" w:rsidR="009439A7" w:rsidRDefault="002E4259" w:rsidP="00BC4B14">
      <w:pPr>
        <w:ind w:right="-56"/>
        <w:jc w:val="both"/>
        <w:rPr>
          <w:rFonts w:ascii="Calibri" w:eastAsia="Arial" w:hAnsi="Calibri" w:cs="Calibri"/>
          <w:color w:val="1F497D"/>
          <w:spacing w:val="-3"/>
          <w:w w:val="79"/>
          <w:position w:val="-1"/>
          <w:sz w:val="22"/>
          <w:szCs w:val="22"/>
        </w:rPr>
      </w:pPr>
      <w:r>
        <w:rPr>
          <w:rFonts w:ascii="Calibri" w:eastAsia="Arial" w:hAnsi="Calibri" w:cs="Calibri"/>
          <w:color w:val="1F497D"/>
          <w:spacing w:val="-3"/>
          <w:w w:val="79"/>
          <w:position w:val="-1"/>
          <w:sz w:val="22"/>
          <w:szCs w:val="22"/>
        </w:rPr>
        <w:t>Please fill</w:t>
      </w:r>
      <w:r w:rsidR="007936D7">
        <w:rPr>
          <w:rFonts w:ascii="Calibri" w:eastAsia="Arial" w:hAnsi="Calibri" w:cs="Calibri"/>
          <w:color w:val="1F497D"/>
          <w:spacing w:val="-3"/>
          <w:w w:val="79"/>
          <w:position w:val="-1"/>
          <w:sz w:val="22"/>
          <w:szCs w:val="22"/>
        </w:rPr>
        <w:t xml:space="preserve"> </w:t>
      </w:r>
      <w:r>
        <w:rPr>
          <w:rFonts w:ascii="Calibri" w:eastAsia="Arial" w:hAnsi="Calibri" w:cs="Calibri"/>
          <w:color w:val="1F497D"/>
          <w:spacing w:val="-3"/>
          <w:w w:val="79"/>
          <w:position w:val="-1"/>
          <w:sz w:val="22"/>
          <w:szCs w:val="22"/>
        </w:rPr>
        <w:t xml:space="preserve">the below </w:t>
      </w:r>
      <w:r w:rsidR="0065632C">
        <w:rPr>
          <w:rFonts w:ascii="Calibri" w:eastAsia="Arial" w:hAnsi="Calibri" w:cs="Calibri"/>
          <w:color w:val="1F497D"/>
          <w:spacing w:val="-3"/>
          <w:w w:val="79"/>
          <w:position w:val="-1"/>
          <w:sz w:val="22"/>
          <w:szCs w:val="22"/>
        </w:rPr>
        <w:t>Tax Organizer form</w:t>
      </w:r>
      <w:r w:rsidR="00000000">
        <w:rPr>
          <w:rFonts w:ascii="Calibri" w:eastAsia="Arial" w:hAnsi="Calibri" w:cs="Calibri"/>
          <w:color w:val="1F497D"/>
          <w:spacing w:val="-3"/>
          <w:w w:val="79"/>
          <w:position w:val="-1"/>
          <w:sz w:val="22"/>
          <w:szCs w:val="22"/>
        </w:rPr>
        <w:t xml:space="preserve"> and upload it in your </w:t>
      </w:r>
      <w:r>
        <w:rPr>
          <w:rFonts w:ascii="Calibri" w:eastAsia="Arial" w:hAnsi="Calibri" w:cs="Calibri"/>
          <w:color w:val="1F497D"/>
          <w:spacing w:val="-3"/>
          <w:w w:val="79"/>
          <w:position w:val="-1"/>
          <w:sz w:val="22"/>
          <w:szCs w:val="22"/>
        </w:rPr>
        <w:t xml:space="preserve">secured </w:t>
      </w:r>
      <w:r w:rsidR="00000000">
        <w:rPr>
          <w:rFonts w:ascii="Calibri" w:eastAsia="Arial" w:hAnsi="Calibri" w:cs="Calibri"/>
          <w:color w:val="1F497D"/>
          <w:spacing w:val="-3"/>
          <w:w w:val="79"/>
          <w:position w:val="-1"/>
          <w:sz w:val="22"/>
          <w:szCs w:val="22"/>
        </w:rPr>
        <w:t xml:space="preserve">login </w:t>
      </w:r>
      <w:r w:rsidR="0065632C">
        <w:rPr>
          <w:rFonts w:ascii="Calibri" w:eastAsia="Arial" w:hAnsi="Calibri" w:cs="Calibri"/>
          <w:color w:val="1F497D"/>
          <w:spacing w:val="-3"/>
          <w:w w:val="79"/>
          <w:position w:val="-1"/>
          <w:sz w:val="22"/>
          <w:szCs w:val="22"/>
        </w:rPr>
        <w:t>or even you can E-mail it to</w:t>
      </w:r>
      <w:r>
        <w:rPr>
          <w:rFonts w:ascii="Calibri" w:eastAsia="Arial" w:hAnsi="Calibri" w:cs="Calibri"/>
          <w:color w:val="1F497D"/>
          <w:spacing w:val="-3"/>
          <w:w w:val="79"/>
          <w:position w:val="-1"/>
          <w:sz w:val="22"/>
          <w:szCs w:val="22"/>
        </w:rPr>
        <w:t xml:space="preserve"> us at</w:t>
      </w:r>
      <w:r w:rsidR="007936D7">
        <w:rPr>
          <w:rFonts w:ascii="Calibri" w:eastAsia="Arial" w:hAnsi="Calibri" w:cs="Calibri"/>
          <w:color w:val="1F497D"/>
          <w:spacing w:val="-3"/>
          <w:w w:val="79"/>
          <w:position w:val="-1"/>
          <w:sz w:val="22"/>
          <w:szCs w:val="22"/>
        </w:rPr>
        <w:t xml:space="preserve"> </w:t>
      </w:r>
      <w:hyperlink r:id="rId8" w:history="1">
        <w:r w:rsidR="00691188">
          <w:rPr>
            <w:rStyle w:val="Hyperlink"/>
            <w:rFonts w:ascii="Calibri" w:eastAsia="Arial" w:hAnsi="Calibri" w:cs="Calibri"/>
            <w:spacing w:val="-3"/>
            <w:w w:val="79"/>
            <w:position w:val="-1"/>
            <w:sz w:val="22"/>
            <w:szCs w:val="22"/>
          </w:rPr>
          <w:t>INFO@gtaxfile.com</w:t>
        </w:r>
      </w:hyperlink>
      <w:r w:rsidR="007936D7">
        <w:rPr>
          <w:rFonts w:ascii="Calibri" w:hAnsi="Calibri" w:cs="Calibri"/>
          <w:sz w:val="22"/>
          <w:szCs w:val="22"/>
        </w:rPr>
        <w:t xml:space="preserve"> </w:t>
      </w:r>
      <w:r w:rsidR="00000000">
        <w:rPr>
          <w:rFonts w:ascii="Calibri" w:eastAsia="Arial" w:hAnsi="Calibri" w:cs="Calibri"/>
          <w:color w:val="1F497D"/>
          <w:spacing w:val="-3"/>
          <w:w w:val="79"/>
          <w:position w:val="-1"/>
          <w:sz w:val="22"/>
          <w:szCs w:val="22"/>
        </w:rPr>
        <w:t xml:space="preserve">along with your </w:t>
      </w:r>
      <w:r w:rsidR="00D106CA">
        <w:rPr>
          <w:rFonts w:ascii="Calibri" w:eastAsia="Arial" w:hAnsi="Calibri" w:cs="Calibri"/>
          <w:color w:val="1F497D"/>
          <w:spacing w:val="-3"/>
          <w:w w:val="79"/>
          <w:position w:val="-1"/>
          <w:sz w:val="22"/>
          <w:szCs w:val="22"/>
        </w:rPr>
        <w:t xml:space="preserve">Form </w:t>
      </w:r>
      <w:r w:rsidR="00000000">
        <w:rPr>
          <w:rFonts w:ascii="Calibri" w:eastAsia="Arial" w:hAnsi="Calibri" w:cs="Calibri"/>
          <w:color w:val="1F497D"/>
          <w:spacing w:val="-3"/>
          <w:w w:val="79"/>
          <w:position w:val="-1"/>
          <w:sz w:val="22"/>
          <w:szCs w:val="22"/>
        </w:rPr>
        <w:t xml:space="preserve">W2 </w:t>
      </w:r>
      <w:r w:rsidR="0065632C">
        <w:rPr>
          <w:rFonts w:ascii="Calibri" w:eastAsia="Arial" w:hAnsi="Calibri" w:cs="Calibri"/>
          <w:color w:val="1F497D"/>
          <w:spacing w:val="-3"/>
          <w:w w:val="79"/>
          <w:position w:val="-1"/>
          <w:sz w:val="22"/>
          <w:szCs w:val="22"/>
        </w:rPr>
        <w:t xml:space="preserve">&amp; any other </w:t>
      </w:r>
      <w:r w:rsidR="00000000">
        <w:rPr>
          <w:rFonts w:ascii="Calibri" w:eastAsia="Arial" w:hAnsi="Calibri" w:cs="Calibri"/>
          <w:color w:val="1F497D"/>
          <w:spacing w:val="-3"/>
          <w:w w:val="79"/>
          <w:position w:val="-1"/>
          <w:sz w:val="22"/>
          <w:szCs w:val="22"/>
        </w:rPr>
        <w:t xml:space="preserve">income statement and </w:t>
      </w:r>
      <w:r>
        <w:rPr>
          <w:rFonts w:ascii="Calibri" w:eastAsia="Arial" w:hAnsi="Calibri" w:cs="Calibri"/>
          <w:color w:val="1F497D"/>
          <w:spacing w:val="-3"/>
          <w:w w:val="79"/>
          <w:position w:val="-1"/>
          <w:sz w:val="22"/>
          <w:szCs w:val="22"/>
        </w:rPr>
        <w:t xml:space="preserve">any </w:t>
      </w:r>
      <w:r w:rsidR="00000000">
        <w:rPr>
          <w:rFonts w:ascii="Calibri" w:eastAsia="Arial" w:hAnsi="Calibri" w:cs="Calibri"/>
          <w:color w:val="1F497D"/>
          <w:spacing w:val="-3"/>
          <w:w w:val="79"/>
          <w:position w:val="-1"/>
          <w:sz w:val="22"/>
          <w:szCs w:val="22"/>
        </w:rPr>
        <w:t>other relevant</w:t>
      </w:r>
      <w:r w:rsidR="0065632C">
        <w:rPr>
          <w:rFonts w:ascii="Calibri" w:eastAsia="Arial" w:hAnsi="Calibri" w:cs="Calibri"/>
          <w:color w:val="1F497D"/>
          <w:spacing w:val="-3"/>
          <w:w w:val="79"/>
          <w:position w:val="-1"/>
          <w:sz w:val="22"/>
          <w:szCs w:val="22"/>
        </w:rPr>
        <w:t xml:space="preserve"> documents to prepare </w:t>
      </w:r>
      <w:r>
        <w:rPr>
          <w:rFonts w:ascii="Calibri" w:eastAsia="Arial" w:hAnsi="Calibri" w:cs="Calibri"/>
          <w:color w:val="1F497D"/>
          <w:spacing w:val="-3"/>
          <w:w w:val="79"/>
          <w:position w:val="-1"/>
          <w:sz w:val="22"/>
          <w:szCs w:val="22"/>
        </w:rPr>
        <w:t xml:space="preserve">and analyze </w:t>
      </w:r>
      <w:r w:rsidR="0065632C">
        <w:rPr>
          <w:rFonts w:ascii="Calibri" w:eastAsia="Arial" w:hAnsi="Calibri" w:cs="Calibri"/>
          <w:color w:val="1F497D"/>
          <w:spacing w:val="-3"/>
          <w:w w:val="79"/>
          <w:position w:val="-1"/>
          <w:sz w:val="22"/>
          <w:szCs w:val="22"/>
        </w:rPr>
        <w:t xml:space="preserve">your </w:t>
      </w:r>
      <w:r>
        <w:rPr>
          <w:rFonts w:ascii="Calibri" w:eastAsia="Arial" w:hAnsi="Calibri" w:cs="Calibri"/>
          <w:color w:val="1F497D"/>
          <w:spacing w:val="-3"/>
          <w:w w:val="79"/>
          <w:position w:val="-1"/>
          <w:sz w:val="22"/>
          <w:szCs w:val="22"/>
        </w:rPr>
        <w:t xml:space="preserve">taxes and share you a Free </w:t>
      </w:r>
      <w:r w:rsidR="0065072C">
        <w:rPr>
          <w:rFonts w:ascii="Calibri" w:eastAsia="Arial" w:hAnsi="Calibri" w:cs="Calibri"/>
          <w:color w:val="1F497D"/>
          <w:spacing w:val="-3"/>
          <w:w w:val="79"/>
          <w:position w:val="-1"/>
          <w:sz w:val="22"/>
          <w:szCs w:val="22"/>
        </w:rPr>
        <w:t xml:space="preserve">Tax return </w:t>
      </w:r>
      <w:r>
        <w:rPr>
          <w:rFonts w:ascii="Calibri" w:eastAsia="Arial" w:hAnsi="Calibri" w:cs="Calibri"/>
          <w:color w:val="1F497D"/>
          <w:spacing w:val="-3"/>
          <w:w w:val="79"/>
          <w:position w:val="-1"/>
          <w:sz w:val="22"/>
          <w:szCs w:val="22"/>
        </w:rPr>
        <w:t>Draft Copy</w:t>
      </w:r>
      <w:r w:rsidR="004E18C6">
        <w:rPr>
          <w:rFonts w:ascii="Calibri" w:eastAsia="Arial" w:hAnsi="Calibri" w:cs="Calibri"/>
          <w:color w:val="1F497D"/>
          <w:spacing w:val="-3"/>
          <w:w w:val="79"/>
          <w:position w:val="-1"/>
          <w:sz w:val="22"/>
          <w:szCs w:val="22"/>
        </w:rPr>
        <w:t xml:space="preserve"> for TY2022.</w:t>
      </w:r>
    </w:p>
    <w:p w14:paraId="0B8E08DC" w14:textId="77777777" w:rsidR="00120B24" w:rsidRDefault="00120B24" w:rsidP="003E2E35">
      <w:pPr>
        <w:ind w:right="-56"/>
        <w:rPr>
          <w:rFonts w:ascii="Calibri" w:eastAsia="Arial" w:hAnsi="Calibri" w:cs="Calibri"/>
          <w:color w:val="1F497D"/>
          <w:spacing w:val="-3"/>
          <w:w w:val="79"/>
          <w:position w:val="-1"/>
          <w:sz w:val="22"/>
          <w:szCs w:val="22"/>
        </w:rPr>
      </w:pPr>
    </w:p>
    <w:p w14:paraId="62F68BE7" w14:textId="77777777" w:rsidR="00120B24" w:rsidRDefault="00120B24" w:rsidP="003E2E35">
      <w:pPr>
        <w:ind w:right="-56"/>
        <w:rPr>
          <w:rFonts w:ascii="Calibri" w:eastAsia="Arial" w:hAnsi="Calibri" w:cs="Calibri"/>
          <w:color w:val="1F497D"/>
          <w:spacing w:val="-3"/>
          <w:w w:val="79"/>
          <w:position w:val="-1"/>
          <w:sz w:val="22"/>
          <w:szCs w:val="22"/>
        </w:rPr>
      </w:pPr>
    </w:p>
    <w:p w14:paraId="27620EA9" w14:textId="77777777" w:rsidR="002E4C5B" w:rsidRDefault="00D5157B" w:rsidP="00C82D37">
      <w:pPr>
        <w:ind w:left="2880" w:right="-56" w:firstLine="720"/>
        <w:outlineLvl w:val="0"/>
        <w:rPr>
          <w:rFonts w:ascii="Calibri" w:eastAsia="Arial" w:hAnsi="Calibri" w:cs="Calibri"/>
          <w:b/>
          <w:color w:val="000000"/>
          <w:spacing w:val="-3"/>
          <w:w w:val="79"/>
          <w:position w:val="-1"/>
          <w:sz w:val="22"/>
          <w:szCs w:val="22"/>
        </w:rPr>
      </w:pPr>
      <w:r>
        <w:rPr>
          <w:rFonts w:ascii="Calibri" w:eastAsia="Arial" w:hAnsi="Calibri" w:cs="Calibri"/>
          <w:b/>
          <w:color w:val="000000"/>
          <w:spacing w:val="-3"/>
          <w:w w:val="79"/>
          <w:position w:val="-1"/>
          <w:sz w:val="22"/>
          <w:szCs w:val="22"/>
        </w:rPr>
        <w:t>PERSONA</w:t>
      </w:r>
      <w:r>
        <w:rPr>
          <w:rFonts w:ascii="Calibri" w:eastAsia="Arial" w:hAnsi="Calibri" w:cs="Calibri"/>
          <w:b/>
          <w:color w:val="000000"/>
          <w:w w:val="79"/>
          <w:position w:val="-1"/>
          <w:sz w:val="22"/>
          <w:szCs w:val="22"/>
        </w:rPr>
        <w:t>L</w:t>
      </w:r>
      <w:r>
        <w:rPr>
          <w:rFonts w:ascii="Calibri" w:eastAsia="Arial" w:hAnsi="Calibri" w:cs="Calibri"/>
          <w:b/>
          <w:color w:val="000000"/>
          <w:spacing w:val="-3"/>
          <w:w w:val="79"/>
          <w:position w:val="-1"/>
          <w:sz w:val="22"/>
          <w:szCs w:val="22"/>
        </w:rPr>
        <w:t>INFORM</w:t>
      </w:r>
      <w:r>
        <w:rPr>
          <w:rFonts w:ascii="Calibri" w:eastAsia="Arial" w:hAnsi="Calibri" w:cs="Calibri"/>
          <w:b/>
          <w:color w:val="000000"/>
          <w:spacing w:val="-21"/>
          <w:w w:val="79"/>
          <w:position w:val="-1"/>
          <w:sz w:val="22"/>
          <w:szCs w:val="22"/>
        </w:rPr>
        <w:t>A</w:t>
      </w:r>
      <w:r>
        <w:rPr>
          <w:rFonts w:ascii="Calibri" w:eastAsia="Arial" w:hAnsi="Calibri" w:cs="Calibri"/>
          <w:b/>
          <w:color w:val="000000"/>
          <w:spacing w:val="-3"/>
          <w:w w:val="79"/>
          <w:position w:val="-1"/>
          <w:sz w:val="22"/>
          <w:szCs w:val="22"/>
        </w:rPr>
        <w:t>TIO</w:t>
      </w:r>
      <w:r>
        <w:rPr>
          <w:rFonts w:ascii="Calibri" w:eastAsia="Arial" w:hAnsi="Calibri" w:cs="Calibri"/>
          <w:b/>
          <w:color w:val="000000"/>
          <w:w w:val="79"/>
          <w:position w:val="-1"/>
          <w:sz w:val="22"/>
          <w:szCs w:val="22"/>
        </w:rPr>
        <w:t>N</w:t>
      </w:r>
    </w:p>
    <w:tbl>
      <w:tblPr>
        <w:tblW w:w="0" w:type="auto"/>
        <w:tblBorders>
          <w:top w:val="single" w:sz="4" w:space="0" w:color="002060"/>
          <w:left w:val="single" w:sz="4" w:space="0" w:color="002060"/>
          <w:bottom w:val="single" w:sz="4" w:space="0" w:color="002060"/>
          <w:right w:val="single" w:sz="4" w:space="0" w:color="002060"/>
          <w:insideH w:val="single" w:sz="4" w:space="0" w:color="002060"/>
          <w:insideV w:val="single" w:sz="4" w:space="0" w:color="002060"/>
        </w:tblBorders>
        <w:tblLook w:val="04A0" w:firstRow="1" w:lastRow="0" w:firstColumn="1" w:lastColumn="0" w:noHBand="0" w:noVBand="1"/>
      </w:tblPr>
      <w:tblGrid>
        <w:gridCol w:w="2808"/>
        <w:gridCol w:w="2790"/>
        <w:gridCol w:w="720"/>
        <w:gridCol w:w="1710"/>
        <w:gridCol w:w="1440"/>
        <w:gridCol w:w="1548"/>
      </w:tblGrid>
      <w:tr w:rsidR="007A14AC" w14:paraId="2030CD10" w14:textId="77777777" w:rsidTr="00960ADA">
        <w:tc>
          <w:tcPr>
            <w:tcW w:w="2808" w:type="dxa"/>
          </w:tcPr>
          <w:p w14:paraId="77D938E4" w14:textId="77777777" w:rsidR="00ED0124" w:rsidRDefault="00000000" w:rsidP="003E2E35">
            <w:pPr>
              <w:ind w:right="-56"/>
              <w:rPr>
                <w:rFonts w:ascii="Calibri" w:eastAsia="Arial" w:hAnsi="Calibri" w:cs="Calibri"/>
                <w:b/>
                <w:color w:val="002060"/>
                <w:spacing w:val="-3"/>
                <w:w w:val="79"/>
                <w:position w:val="-1"/>
                <w:sz w:val="22"/>
                <w:szCs w:val="22"/>
              </w:rPr>
            </w:pPr>
            <w:r>
              <w:rPr>
                <w:rFonts w:ascii="Calibri" w:eastAsia="Arial" w:hAnsi="Calibri" w:cs="Calibri"/>
                <w:b/>
                <w:color w:val="002060"/>
                <w:spacing w:val="-3"/>
                <w:w w:val="79"/>
                <w:position w:val="-1"/>
                <w:sz w:val="22"/>
                <w:szCs w:val="22"/>
              </w:rPr>
              <w:t>Particulars</w:t>
            </w:r>
          </w:p>
        </w:tc>
        <w:tc>
          <w:tcPr>
            <w:tcW w:w="2790" w:type="dxa"/>
          </w:tcPr>
          <w:p w14:paraId="63687850" w14:textId="77777777" w:rsidR="00ED0124" w:rsidRDefault="007658AE" w:rsidP="003E2E35">
            <w:pPr>
              <w:ind w:right="-56"/>
              <w:rPr>
                <w:rFonts w:ascii="Calibri" w:eastAsia="Arial" w:hAnsi="Calibri" w:cs="Calibri"/>
                <w:b/>
                <w:color w:val="002060"/>
                <w:spacing w:val="-3"/>
                <w:w w:val="79"/>
                <w:position w:val="-1"/>
                <w:sz w:val="22"/>
                <w:szCs w:val="22"/>
              </w:rPr>
            </w:pPr>
            <w:r>
              <w:rPr>
                <w:rFonts w:ascii="Calibri" w:eastAsia="Arial" w:hAnsi="Calibri" w:cs="Calibri"/>
                <w:b/>
                <w:color w:val="002060"/>
                <w:spacing w:val="-3"/>
                <w:w w:val="79"/>
                <w:position w:val="-1"/>
                <w:sz w:val="22"/>
                <w:szCs w:val="22"/>
              </w:rPr>
              <w:t xml:space="preserve">Primary </w:t>
            </w:r>
            <w:r w:rsidR="00000000">
              <w:rPr>
                <w:rFonts w:ascii="Calibri" w:eastAsia="Arial" w:hAnsi="Calibri" w:cs="Calibri"/>
                <w:b/>
                <w:color w:val="002060"/>
                <w:spacing w:val="-3"/>
                <w:w w:val="79"/>
                <w:position w:val="-1"/>
                <w:sz w:val="22"/>
                <w:szCs w:val="22"/>
              </w:rPr>
              <w:t>Taxpayer</w:t>
            </w:r>
          </w:p>
        </w:tc>
        <w:tc>
          <w:tcPr>
            <w:tcW w:w="720" w:type="dxa"/>
          </w:tcPr>
          <w:p w14:paraId="39DC8E13" w14:textId="77777777" w:rsidR="00ED0124" w:rsidRDefault="00000000" w:rsidP="003E2E35">
            <w:pPr>
              <w:ind w:right="-56"/>
              <w:rPr>
                <w:rFonts w:ascii="Calibri" w:eastAsia="Arial" w:hAnsi="Calibri" w:cs="Calibri"/>
                <w:b/>
                <w:color w:val="002060"/>
                <w:spacing w:val="-3"/>
                <w:w w:val="79"/>
                <w:position w:val="-1"/>
                <w:sz w:val="22"/>
                <w:szCs w:val="22"/>
              </w:rPr>
            </w:pPr>
            <w:r>
              <w:rPr>
                <w:rFonts w:ascii="Calibri" w:eastAsia="Arial" w:hAnsi="Calibri" w:cs="Calibri"/>
                <w:b/>
                <w:color w:val="002060"/>
                <w:spacing w:val="-3"/>
                <w:w w:val="79"/>
                <w:position w:val="-1"/>
                <w:sz w:val="22"/>
                <w:szCs w:val="22"/>
              </w:rPr>
              <w:t>Spouse</w:t>
            </w:r>
          </w:p>
        </w:tc>
        <w:tc>
          <w:tcPr>
            <w:tcW w:w="1710" w:type="dxa"/>
          </w:tcPr>
          <w:p w14:paraId="5D432FCA" w14:textId="77777777" w:rsidR="00ED0124" w:rsidRDefault="00000000" w:rsidP="003E2E35">
            <w:pPr>
              <w:ind w:right="-56"/>
              <w:rPr>
                <w:rFonts w:ascii="Calibri" w:eastAsia="Arial" w:hAnsi="Calibri" w:cs="Calibri"/>
                <w:b/>
                <w:color w:val="002060"/>
                <w:spacing w:val="-3"/>
                <w:w w:val="79"/>
                <w:position w:val="-1"/>
                <w:sz w:val="22"/>
                <w:szCs w:val="22"/>
              </w:rPr>
            </w:pPr>
            <w:r>
              <w:rPr>
                <w:rFonts w:ascii="Calibri" w:eastAsia="Arial" w:hAnsi="Calibri" w:cs="Calibri"/>
                <w:b/>
                <w:color w:val="002060"/>
                <w:spacing w:val="-3"/>
                <w:w w:val="79"/>
                <w:position w:val="-1"/>
                <w:sz w:val="22"/>
                <w:szCs w:val="22"/>
              </w:rPr>
              <w:t>Dependent 1</w:t>
            </w:r>
            <w:r w:rsidR="00110CC1">
              <w:rPr>
                <w:rFonts w:ascii="Calibri" w:eastAsia="Arial" w:hAnsi="Calibri" w:cs="Calibri"/>
                <w:b/>
                <w:color w:val="002060"/>
                <w:spacing w:val="-3"/>
                <w:w w:val="79"/>
                <w:position w:val="-1"/>
                <w:sz w:val="22"/>
                <w:szCs w:val="22"/>
              </w:rPr>
              <w:t xml:space="preserve">   </w:t>
            </w:r>
            <w:proofErr w:type="gramStart"/>
            <w:r w:rsidR="00110CC1">
              <w:rPr>
                <w:rFonts w:ascii="Calibri" w:eastAsia="Arial" w:hAnsi="Calibri" w:cs="Calibri"/>
                <w:b/>
                <w:color w:val="002060"/>
                <w:spacing w:val="-3"/>
                <w:w w:val="79"/>
                <w:position w:val="-1"/>
                <w:sz w:val="22"/>
                <w:szCs w:val="22"/>
              </w:rPr>
              <w:t xml:space="preserve">   (</w:t>
            </w:r>
            <w:proofErr w:type="gramEnd"/>
            <w:r w:rsidR="00110CC1">
              <w:rPr>
                <w:rFonts w:ascii="Calibri" w:eastAsia="Arial" w:hAnsi="Calibri" w:cs="Calibri"/>
                <w:b/>
                <w:color w:val="002060"/>
                <w:spacing w:val="-3"/>
                <w:w w:val="79"/>
                <w:position w:val="-1"/>
                <w:sz w:val="22"/>
                <w:szCs w:val="22"/>
              </w:rPr>
              <w:t>Child</w:t>
            </w:r>
            <w:r w:rsidR="00C8092E">
              <w:rPr>
                <w:rFonts w:ascii="Calibri" w:eastAsia="Arial" w:hAnsi="Calibri" w:cs="Calibri"/>
                <w:b/>
                <w:color w:val="002060"/>
                <w:spacing w:val="-3"/>
                <w:w w:val="79"/>
                <w:position w:val="-1"/>
                <w:sz w:val="22"/>
                <w:szCs w:val="22"/>
              </w:rPr>
              <w:t>-</w:t>
            </w:r>
            <w:r w:rsidR="00110CC1">
              <w:rPr>
                <w:rFonts w:ascii="Calibri" w:eastAsia="Arial" w:hAnsi="Calibri" w:cs="Calibri"/>
                <w:b/>
                <w:color w:val="002060"/>
                <w:spacing w:val="-3"/>
                <w:w w:val="79"/>
                <w:position w:val="-1"/>
                <w:sz w:val="22"/>
                <w:szCs w:val="22"/>
              </w:rPr>
              <w:t>1)</w:t>
            </w:r>
          </w:p>
        </w:tc>
        <w:tc>
          <w:tcPr>
            <w:tcW w:w="1440" w:type="dxa"/>
          </w:tcPr>
          <w:p w14:paraId="758D3DC2" w14:textId="77777777" w:rsidR="00ED0124" w:rsidRDefault="00000000" w:rsidP="003E2E35">
            <w:pPr>
              <w:ind w:right="-56"/>
              <w:rPr>
                <w:rFonts w:ascii="Calibri" w:eastAsia="Arial" w:hAnsi="Calibri" w:cs="Calibri"/>
                <w:b/>
                <w:color w:val="002060"/>
                <w:spacing w:val="-3"/>
                <w:w w:val="79"/>
                <w:position w:val="-1"/>
                <w:sz w:val="22"/>
                <w:szCs w:val="22"/>
              </w:rPr>
            </w:pPr>
            <w:r>
              <w:rPr>
                <w:rFonts w:ascii="Calibri" w:eastAsia="Arial" w:hAnsi="Calibri" w:cs="Calibri"/>
                <w:b/>
                <w:color w:val="002060"/>
                <w:spacing w:val="-3"/>
                <w:w w:val="79"/>
                <w:position w:val="-1"/>
                <w:sz w:val="22"/>
                <w:szCs w:val="22"/>
              </w:rPr>
              <w:t>Dependent 2</w:t>
            </w:r>
          </w:p>
          <w:p w14:paraId="46873276" w14:textId="77777777" w:rsidR="00110CC1" w:rsidRDefault="00C8092E" w:rsidP="003E2E35">
            <w:pPr>
              <w:ind w:right="-56"/>
              <w:rPr>
                <w:rFonts w:ascii="Calibri" w:eastAsia="Arial" w:hAnsi="Calibri" w:cs="Calibri"/>
                <w:b/>
                <w:color w:val="002060"/>
                <w:spacing w:val="-3"/>
                <w:w w:val="79"/>
                <w:position w:val="-1"/>
                <w:sz w:val="22"/>
                <w:szCs w:val="22"/>
              </w:rPr>
            </w:pPr>
            <w:r>
              <w:rPr>
                <w:rFonts w:ascii="Calibri" w:eastAsia="Arial" w:hAnsi="Calibri" w:cs="Calibri"/>
                <w:b/>
                <w:color w:val="002060"/>
                <w:spacing w:val="-3"/>
                <w:w w:val="79"/>
                <w:position w:val="-1"/>
                <w:sz w:val="22"/>
                <w:szCs w:val="22"/>
              </w:rPr>
              <w:t>(Child</w:t>
            </w:r>
            <w:r w:rsidR="00000000">
              <w:rPr>
                <w:rFonts w:ascii="Calibri" w:eastAsia="Arial" w:hAnsi="Calibri" w:cs="Calibri"/>
                <w:b/>
                <w:color w:val="002060"/>
                <w:spacing w:val="-3"/>
                <w:w w:val="79"/>
                <w:position w:val="-1"/>
                <w:sz w:val="22"/>
                <w:szCs w:val="22"/>
              </w:rPr>
              <w:t>-2)</w:t>
            </w:r>
          </w:p>
        </w:tc>
        <w:tc>
          <w:tcPr>
            <w:tcW w:w="1548" w:type="dxa"/>
          </w:tcPr>
          <w:p w14:paraId="4BA7C3CA" w14:textId="77777777" w:rsidR="00ED0124" w:rsidRDefault="00000000" w:rsidP="003E2E35">
            <w:pPr>
              <w:ind w:right="-56"/>
              <w:rPr>
                <w:rFonts w:ascii="Calibri" w:eastAsia="Arial" w:hAnsi="Calibri" w:cs="Calibri"/>
                <w:b/>
                <w:color w:val="002060"/>
                <w:spacing w:val="-3"/>
                <w:w w:val="79"/>
                <w:position w:val="-1"/>
                <w:sz w:val="22"/>
                <w:szCs w:val="22"/>
              </w:rPr>
            </w:pPr>
            <w:r>
              <w:rPr>
                <w:rFonts w:ascii="Calibri" w:eastAsia="Arial" w:hAnsi="Calibri" w:cs="Calibri"/>
                <w:b/>
                <w:color w:val="002060"/>
                <w:spacing w:val="-3"/>
                <w:w w:val="79"/>
                <w:position w:val="-1"/>
                <w:sz w:val="22"/>
                <w:szCs w:val="22"/>
              </w:rPr>
              <w:t>Dependent 3</w:t>
            </w:r>
          </w:p>
          <w:p w14:paraId="7E0EFDF0" w14:textId="77777777" w:rsidR="00636620" w:rsidRDefault="00000000" w:rsidP="003E2E35">
            <w:pPr>
              <w:ind w:right="-56"/>
              <w:rPr>
                <w:rFonts w:ascii="Calibri" w:eastAsia="Arial" w:hAnsi="Calibri" w:cs="Calibri"/>
                <w:b/>
                <w:color w:val="002060"/>
                <w:spacing w:val="-3"/>
                <w:w w:val="79"/>
                <w:position w:val="-1"/>
                <w:sz w:val="22"/>
                <w:szCs w:val="22"/>
              </w:rPr>
            </w:pPr>
            <w:r>
              <w:rPr>
                <w:rFonts w:ascii="Calibri" w:eastAsia="Arial" w:hAnsi="Calibri" w:cs="Calibri"/>
                <w:b/>
                <w:color w:val="002060"/>
                <w:spacing w:val="-3"/>
                <w:w w:val="79"/>
                <w:position w:val="-1"/>
                <w:sz w:val="22"/>
                <w:szCs w:val="22"/>
              </w:rPr>
              <w:t>(</w:t>
            </w:r>
            <w:proofErr w:type="gramStart"/>
            <w:r>
              <w:rPr>
                <w:rFonts w:ascii="Calibri" w:eastAsia="Arial" w:hAnsi="Calibri" w:cs="Calibri"/>
                <w:b/>
                <w:color w:val="002060"/>
                <w:spacing w:val="-3"/>
                <w:w w:val="79"/>
                <w:position w:val="-1"/>
                <w:sz w:val="22"/>
                <w:szCs w:val="22"/>
              </w:rPr>
              <w:t>Other</w:t>
            </w:r>
            <w:proofErr w:type="gramEnd"/>
            <w:r>
              <w:rPr>
                <w:rFonts w:ascii="Calibri" w:eastAsia="Arial" w:hAnsi="Calibri" w:cs="Calibri"/>
                <w:b/>
                <w:color w:val="002060"/>
                <w:spacing w:val="-3"/>
                <w:w w:val="79"/>
                <w:position w:val="-1"/>
                <w:sz w:val="22"/>
                <w:szCs w:val="22"/>
              </w:rPr>
              <w:t xml:space="preserve"> dependent person)</w:t>
            </w:r>
          </w:p>
        </w:tc>
      </w:tr>
      <w:tr w:rsidR="007A14AC" w14:paraId="21C63BCF" w14:textId="77777777" w:rsidTr="00960ADA">
        <w:tc>
          <w:tcPr>
            <w:tcW w:w="2808" w:type="dxa"/>
          </w:tcPr>
          <w:p w14:paraId="0B378F72" w14:textId="77777777" w:rsidR="00ED0124" w:rsidRDefault="00DB49D7" w:rsidP="003E2E35">
            <w:pPr>
              <w:ind w:right="-56"/>
              <w:rPr>
                <w:rFonts w:ascii="Calibri" w:eastAsia="Arial" w:hAnsi="Calibri" w:cs="Calibri"/>
                <w:b/>
                <w:spacing w:val="-3"/>
                <w:w w:val="79"/>
                <w:position w:val="-1"/>
                <w:sz w:val="22"/>
                <w:szCs w:val="22"/>
              </w:rPr>
            </w:pPr>
            <w:r>
              <w:rPr>
                <w:rFonts w:ascii="Calibri" w:eastAsia="Arial" w:hAnsi="Calibri" w:cs="Calibri"/>
                <w:b/>
                <w:spacing w:val="-3"/>
                <w:w w:val="79"/>
                <w:position w:val="-1"/>
                <w:sz w:val="22"/>
                <w:szCs w:val="22"/>
              </w:rPr>
              <w:t>FIRST NAME (PER SSN/ITIN)</w:t>
            </w:r>
          </w:p>
        </w:tc>
        <w:tc>
          <w:tcPr>
            <w:tcW w:w="2790" w:type="dxa"/>
          </w:tcPr>
          <w:p w14:paraId="6D86B777" w14:textId="282BF5B5" w:rsidR="00ED0124" w:rsidRDefault="00960ADA" w:rsidP="003E2E35">
            <w:pPr>
              <w:ind w:right="-56"/>
              <w:rPr>
                <w:rFonts w:ascii="Calibri" w:eastAsia="Arial" w:hAnsi="Calibri" w:cs="Calibri"/>
                <w:b/>
                <w:color w:val="000000"/>
                <w:spacing w:val="-3"/>
                <w:w w:val="79"/>
                <w:position w:val="-1"/>
                <w:sz w:val="22"/>
                <w:szCs w:val="22"/>
              </w:rPr>
            </w:pPr>
            <w:r>
              <w:rPr>
                <w:rFonts w:ascii="Calibri" w:hAnsi="Calibri" w:cs="Calibri"/>
                <w:color w:val="000000"/>
                <w:sz w:val="22"/>
                <w:szCs w:val="22"/>
              </w:rPr>
              <w:t>Raghavendra Va</w:t>
            </w:r>
            <w:r>
              <w:rPr>
                <w:rFonts w:ascii="Calibri" w:hAnsi="Calibri" w:cs="Calibri"/>
                <w:color w:val="000000"/>
                <w:sz w:val="22"/>
                <w:szCs w:val="22"/>
              </w:rPr>
              <w:t>rma</w:t>
            </w:r>
          </w:p>
        </w:tc>
        <w:tc>
          <w:tcPr>
            <w:tcW w:w="720" w:type="dxa"/>
          </w:tcPr>
          <w:p w14:paraId="64395321" w14:textId="77777777" w:rsidR="00ED0124" w:rsidRDefault="00ED0124" w:rsidP="003E2E35">
            <w:pPr>
              <w:ind w:right="-56"/>
              <w:rPr>
                <w:rFonts w:ascii="Calibri" w:eastAsia="Arial" w:hAnsi="Calibri" w:cs="Calibri"/>
                <w:b/>
                <w:color w:val="000000"/>
                <w:spacing w:val="-3"/>
                <w:w w:val="79"/>
                <w:position w:val="-1"/>
                <w:sz w:val="22"/>
                <w:szCs w:val="22"/>
              </w:rPr>
            </w:pPr>
          </w:p>
        </w:tc>
        <w:tc>
          <w:tcPr>
            <w:tcW w:w="1710" w:type="dxa"/>
          </w:tcPr>
          <w:p w14:paraId="0636FF6B" w14:textId="77777777" w:rsidR="00ED0124" w:rsidRDefault="00ED0124" w:rsidP="003E2E35">
            <w:pPr>
              <w:ind w:right="-56"/>
              <w:rPr>
                <w:rFonts w:ascii="Calibri" w:eastAsia="Arial" w:hAnsi="Calibri" w:cs="Calibri"/>
                <w:b/>
                <w:color w:val="000000"/>
                <w:spacing w:val="-3"/>
                <w:w w:val="79"/>
                <w:position w:val="-1"/>
                <w:sz w:val="22"/>
                <w:szCs w:val="22"/>
              </w:rPr>
            </w:pPr>
          </w:p>
        </w:tc>
        <w:tc>
          <w:tcPr>
            <w:tcW w:w="1440" w:type="dxa"/>
          </w:tcPr>
          <w:p w14:paraId="06F16AF7" w14:textId="77777777" w:rsidR="00ED0124" w:rsidRDefault="00ED0124" w:rsidP="003E2E35">
            <w:pPr>
              <w:ind w:right="-56"/>
              <w:rPr>
                <w:rFonts w:ascii="Calibri" w:eastAsia="Arial" w:hAnsi="Calibri" w:cs="Calibri"/>
                <w:b/>
                <w:color w:val="000000"/>
                <w:spacing w:val="-3"/>
                <w:w w:val="79"/>
                <w:position w:val="-1"/>
                <w:sz w:val="22"/>
                <w:szCs w:val="22"/>
              </w:rPr>
            </w:pPr>
          </w:p>
        </w:tc>
        <w:tc>
          <w:tcPr>
            <w:tcW w:w="1548" w:type="dxa"/>
          </w:tcPr>
          <w:p w14:paraId="76A136F5" w14:textId="77777777" w:rsidR="00ED0124" w:rsidRDefault="00ED0124" w:rsidP="003E2E35">
            <w:pPr>
              <w:ind w:right="-56"/>
              <w:rPr>
                <w:rFonts w:ascii="Calibri" w:eastAsia="Arial" w:hAnsi="Calibri" w:cs="Calibri"/>
                <w:b/>
                <w:color w:val="000000"/>
                <w:spacing w:val="-3"/>
                <w:w w:val="79"/>
                <w:position w:val="-1"/>
                <w:sz w:val="22"/>
                <w:szCs w:val="22"/>
              </w:rPr>
            </w:pPr>
          </w:p>
        </w:tc>
      </w:tr>
      <w:tr w:rsidR="007A14AC" w14:paraId="054168B2" w14:textId="77777777" w:rsidTr="00960ADA">
        <w:tc>
          <w:tcPr>
            <w:tcW w:w="2808" w:type="dxa"/>
          </w:tcPr>
          <w:p w14:paraId="4CF12FC4" w14:textId="77777777" w:rsidR="00ED0124" w:rsidRDefault="00DB49D7" w:rsidP="003E2E35">
            <w:pPr>
              <w:ind w:right="-56"/>
              <w:rPr>
                <w:rFonts w:ascii="Calibri" w:eastAsia="Arial" w:hAnsi="Calibri" w:cs="Calibri"/>
                <w:b/>
                <w:spacing w:val="-3"/>
                <w:w w:val="79"/>
                <w:position w:val="-1"/>
                <w:sz w:val="22"/>
                <w:szCs w:val="22"/>
              </w:rPr>
            </w:pPr>
            <w:r>
              <w:rPr>
                <w:rFonts w:ascii="Calibri" w:eastAsia="Arial" w:hAnsi="Calibri" w:cs="Calibri"/>
                <w:b/>
                <w:spacing w:val="-3"/>
                <w:w w:val="79"/>
                <w:position w:val="-1"/>
                <w:sz w:val="22"/>
                <w:szCs w:val="22"/>
              </w:rPr>
              <w:t>MIDDLE NAME (PER SSN/ITIN)</w:t>
            </w:r>
          </w:p>
        </w:tc>
        <w:tc>
          <w:tcPr>
            <w:tcW w:w="2790" w:type="dxa"/>
          </w:tcPr>
          <w:p w14:paraId="5BC25B8D" w14:textId="77777777" w:rsidR="00ED0124" w:rsidRDefault="00ED0124" w:rsidP="003E2E35">
            <w:pPr>
              <w:ind w:right="-56"/>
              <w:rPr>
                <w:rFonts w:ascii="Calibri" w:eastAsia="Arial" w:hAnsi="Calibri" w:cs="Calibri"/>
                <w:b/>
                <w:color w:val="000000"/>
                <w:spacing w:val="-3"/>
                <w:w w:val="79"/>
                <w:position w:val="-1"/>
                <w:sz w:val="22"/>
                <w:szCs w:val="22"/>
              </w:rPr>
            </w:pPr>
          </w:p>
        </w:tc>
        <w:tc>
          <w:tcPr>
            <w:tcW w:w="720" w:type="dxa"/>
          </w:tcPr>
          <w:p w14:paraId="4A3F18E6" w14:textId="77777777" w:rsidR="00ED0124" w:rsidRDefault="00ED0124" w:rsidP="003E2E35">
            <w:pPr>
              <w:ind w:right="-56"/>
              <w:rPr>
                <w:rFonts w:ascii="Calibri" w:eastAsia="Arial" w:hAnsi="Calibri" w:cs="Calibri"/>
                <w:b/>
                <w:color w:val="000000"/>
                <w:spacing w:val="-3"/>
                <w:w w:val="79"/>
                <w:position w:val="-1"/>
                <w:sz w:val="22"/>
                <w:szCs w:val="22"/>
              </w:rPr>
            </w:pPr>
          </w:p>
        </w:tc>
        <w:tc>
          <w:tcPr>
            <w:tcW w:w="1710" w:type="dxa"/>
          </w:tcPr>
          <w:p w14:paraId="71AAFFE0" w14:textId="77777777" w:rsidR="00ED0124" w:rsidRDefault="00ED0124" w:rsidP="003E2E35">
            <w:pPr>
              <w:ind w:right="-56"/>
              <w:rPr>
                <w:rFonts w:ascii="Calibri" w:eastAsia="Arial" w:hAnsi="Calibri" w:cs="Calibri"/>
                <w:b/>
                <w:color w:val="000000"/>
                <w:spacing w:val="-3"/>
                <w:w w:val="79"/>
                <w:position w:val="-1"/>
                <w:sz w:val="22"/>
                <w:szCs w:val="22"/>
              </w:rPr>
            </w:pPr>
          </w:p>
        </w:tc>
        <w:tc>
          <w:tcPr>
            <w:tcW w:w="1440" w:type="dxa"/>
          </w:tcPr>
          <w:p w14:paraId="482729CA" w14:textId="77777777" w:rsidR="00ED0124" w:rsidRDefault="00ED0124" w:rsidP="003E2E35">
            <w:pPr>
              <w:ind w:right="-56"/>
              <w:rPr>
                <w:rFonts w:ascii="Calibri" w:eastAsia="Arial" w:hAnsi="Calibri" w:cs="Calibri"/>
                <w:b/>
                <w:color w:val="000000"/>
                <w:spacing w:val="-3"/>
                <w:w w:val="79"/>
                <w:position w:val="-1"/>
                <w:sz w:val="22"/>
                <w:szCs w:val="22"/>
              </w:rPr>
            </w:pPr>
          </w:p>
        </w:tc>
        <w:tc>
          <w:tcPr>
            <w:tcW w:w="1548" w:type="dxa"/>
          </w:tcPr>
          <w:p w14:paraId="217AF623" w14:textId="77777777" w:rsidR="00ED0124" w:rsidRDefault="00ED0124" w:rsidP="003E2E35">
            <w:pPr>
              <w:ind w:right="-56"/>
              <w:rPr>
                <w:rFonts w:ascii="Calibri" w:eastAsia="Arial" w:hAnsi="Calibri" w:cs="Calibri"/>
                <w:b/>
                <w:color w:val="000000"/>
                <w:spacing w:val="-3"/>
                <w:w w:val="79"/>
                <w:position w:val="-1"/>
                <w:sz w:val="22"/>
                <w:szCs w:val="22"/>
              </w:rPr>
            </w:pPr>
          </w:p>
        </w:tc>
      </w:tr>
      <w:tr w:rsidR="007A14AC" w14:paraId="4290C248" w14:textId="77777777" w:rsidTr="00960ADA">
        <w:tc>
          <w:tcPr>
            <w:tcW w:w="2808" w:type="dxa"/>
          </w:tcPr>
          <w:p w14:paraId="395A2F2F" w14:textId="77777777" w:rsidR="00ED0124" w:rsidRDefault="00DB49D7" w:rsidP="003E2E35">
            <w:pPr>
              <w:ind w:right="-56"/>
              <w:rPr>
                <w:rFonts w:ascii="Calibri" w:eastAsia="Arial" w:hAnsi="Calibri" w:cs="Calibri"/>
                <w:b/>
                <w:spacing w:val="-3"/>
                <w:w w:val="79"/>
                <w:position w:val="-1"/>
                <w:sz w:val="22"/>
                <w:szCs w:val="22"/>
              </w:rPr>
            </w:pPr>
            <w:r>
              <w:rPr>
                <w:rFonts w:ascii="Calibri" w:eastAsia="Arial" w:hAnsi="Calibri" w:cs="Calibri"/>
                <w:b/>
                <w:spacing w:val="-3"/>
                <w:w w:val="79"/>
                <w:position w:val="-1"/>
                <w:sz w:val="22"/>
                <w:szCs w:val="22"/>
              </w:rPr>
              <w:t>LAST NAME (PER SSN/ITIN)</w:t>
            </w:r>
          </w:p>
        </w:tc>
        <w:tc>
          <w:tcPr>
            <w:tcW w:w="2790" w:type="dxa"/>
          </w:tcPr>
          <w:p w14:paraId="53D0F298" w14:textId="1D92AF8A" w:rsidR="00ED0124" w:rsidRDefault="00960ADA" w:rsidP="003E2E35">
            <w:pPr>
              <w:ind w:right="-56"/>
              <w:rPr>
                <w:rFonts w:ascii="Calibri" w:eastAsia="Arial" w:hAnsi="Calibri" w:cs="Calibri"/>
                <w:b/>
                <w:color w:val="000000"/>
                <w:spacing w:val="-3"/>
                <w:w w:val="79"/>
                <w:position w:val="-1"/>
                <w:sz w:val="22"/>
                <w:szCs w:val="22"/>
              </w:rPr>
            </w:pPr>
            <w:proofErr w:type="spellStart"/>
            <w:r>
              <w:rPr>
                <w:rFonts w:ascii="Calibri" w:hAnsi="Calibri" w:cs="Calibri"/>
                <w:color w:val="000000"/>
                <w:sz w:val="22"/>
                <w:szCs w:val="22"/>
              </w:rPr>
              <w:t>Chithari</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Narendrabab</w:t>
            </w:r>
            <w:r>
              <w:rPr>
                <w:rFonts w:ascii="Calibri" w:hAnsi="Calibri" w:cs="Calibri"/>
                <w:color w:val="000000"/>
                <w:sz w:val="22"/>
                <w:szCs w:val="22"/>
              </w:rPr>
              <w:t>u</w:t>
            </w:r>
            <w:proofErr w:type="spellEnd"/>
          </w:p>
        </w:tc>
        <w:tc>
          <w:tcPr>
            <w:tcW w:w="720" w:type="dxa"/>
          </w:tcPr>
          <w:p w14:paraId="11F786DD" w14:textId="77777777" w:rsidR="00ED0124" w:rsidRDefault="00ED0124" w:rsidP="003E2E35">
            <w:pPr>
              <w:ind w:right="-56"/>
              <w:rPr>
                <w:rFonts w:ascii="Calibri" w:eastAsia="Arial" w:hAnsi="Calibri" w:cs="Calibri"/>
                <w:b/>
                <w:color w:val="000000"/>
                <w:spacing w:val="-3"/>
                <w:w w:val="79"/>
                <w:position w:val="-1"/>
                <w:sz w:val="22"/>
                <w:szCs w:val="22"/>
              </w:rPr>
            </w:pPr>
          </w:p>
        </w:tc>
        <w:tc>
          <w:tcPr>
            <w:tcW w:w="1710" w:type="dxa"/>
          </w:tcPr>
          <w:p w14:paraId="5FFD975D" w14:textId="77777777" w:rsidR="00ED0124" w:rsidRDefault="00ED0124" w:rsidP="00A360E8">
            <w:pPr>
              <w:ind w:right="-56"/>
              <w:rPr>
                <w:rFonts w:ascii="Calibri" w:eastAsia="Arial" w:hAnsi="Calibri" w:cs="Calibri"/>
                <w:b/>
                <w:color w:val="000000"/>
                <w:spacing w:val="-3"/>
                <w:w w:val="79"/>
                <w:position w:val="-1"/>
                <w:sz w:val="22"/>
                <w:szCs w:val="22"/>
              </w:rPr>
            </w:pPr>
          </w:p>
        </w:tc>
        <w:tc>
          <w:tcPr>
            <w:tcW w:w="1440" w:type="dxa"/>
          </w:tcPr>
          <w:p w14:paraId="1EA4A4C7" w14:textId="77777777" w:rsidR="00ED0124" w:rsidRDefault="00ED0124" w:rsidP="003E2E35">
            <w:pPr>
              <w:ind w:right="-56"/>
              <w:rPr>
                <w:rFonts w:ascii="Calibri" w:eastAsia="Arial" w:hAnsi="Calibri" w:cs="Calibri"/>
                <w:b/>
                <w:color w:val="000000"/>
                <w:spacing w:val="-3"/>
                <w:w w:val="79"/>
                <w:position w:val="-1"/>
                <w:sz w:val="22"/>
                <w:szCs w:val="22"/>
              </w:rPr>
            </w:pPr>
          </w:p>
        </w:tc>
        <w:tc>
          <w:tcPr>
            <w:tcW w:w="1548" w:type="dxa"/>
          </w:tcPr>
          <w:p w14:paraId="2D521F8A" w14:textId="77777777" w:rsidR="00ED0124" w:rsidRDefault="00ED0124" w:rsidP="003E2E35">
            <w:pPr>
              <w:ind w:right="-56"/>
              <w:rPr>
                <w:rFonts w:ascii="Calibri" w:eastAsia="Arial" w:hAnsi="Calibri" w:cs="Calibri"/>
                <w:b/>
                <w:color w:val="000000"/>
                <w:spacing w:val="-3"/>
                <w:w w:val="79"/>
                <w:position w:val="-1"/>
                <w:sz w:val="22"/>
                <w:szCs w:val="22"/>
              </w:rPr>
            </w:pPr>
          </w:p>
        </w:tc>
      </w:tr>
      <w:tr w:rsidR="007A14AC" w14:paraId="58DF0F7E" w14:textId="77777777" w:rsidTr="00960ADA">
        <w:tc>
          <w:tcPr>
            <w:tcW w:w="2808" w:type="dxa"/>
          </w:tcPr>
          <w:p w14:paraId="467A1321" w14:textId="77777777" w:rsidR="00ED0124" w:rsidRDefault="00DB49D7" w:rsidP="003E2E35">
            <w:pPr>
              <w:ind w:right="-56"/>
              <w:rPr>
                <w:rFonts w:ascii="Calibri" w:eastAsia="Arial" w:hAnsi="Calibri" w:cs="Calibri"/>
                <w:b/>
                <w:spacing w:val="-3"/>
                <w:w w:val="79"/>
                <w:position w:val="-1"/>
                <w:sz w:val="22"/>
                <w:szCs w:val="22"/>
              </w:rPr>
            </w:pPr>
            <w:r>
              <w:rPr>
                <w:rFonts w:ascii="Calibri" w:eastAsia="Arial" w:hAnsi="Calibri" w:cs="Calibri"/>
                <w:b/>
                <w:spacing w:val="-3"/>
                <w:w w:val="79"/>
                <w:position w:val="-1"/>
                <w:sz w:val="22"/>
                <w:szCs w:val="22"/>
              </w:rPr>
              <w:t>SSN/ITIN NUMBER</w:t>
            </w:r>
          </w:p>
        </w:tc>
        <w:tc>
          <w:tcPr>
            <w:tcW w:w="2790" w:type="dxa"/>
          </w:tcPr>
          <w:p w14:paraId="543CC40F" w14:textId="6E3F2D95" w:rsidR="00ED0124" w:rsidRDefault="00960ADA" w:rsidP="003E2E35">
            <w:pPr>
              <w:ind w:right="-56"/>
              <w:rPr>
                <w:rFonts w:ascii="Calibri" w:eastAsia="Arial" w:hAnsi="Calibri" w:cs="Calibri"/>
                <w:b/>
                <w:color w:val="000000"/>
                <w:spacing w:val="-3"/>
                <w:w w:val="79"/>
                <w:position w:val="-1"/>
                <w:sz w:val="22"/>
                <w:szCs w:val="22"/>
              </w:rPr>
            </w:pPr>
            <w:r>
              <w:rPr>
                <w:rFonts w:ascii="Calibri" w:hAnsi="Calibri" w:cs="Calibri"/>
                <w:color w:val="000000"/>
                <w:sz w:val="22"/>
                <w:szCs w:val="22"/>
              </w:rPr>
              <w:t>160-99-4304</w:t>
            </w:r>
          </w:p>
        </w:tc>
        <w:tc>
          <w:tcPr>
            <w:tcW w:w="720" w:type="dxa"/>
          </w:tcPr>
          <w:p w14:paraId="3A3A62F1" w14:textId="77777777" w:rsidR="00ED0124" w:rsidRDefault="00ED0124" w:rsidP="003E2E35">
            <w:pPr>
              <w:ind w:right="-56"/>
              <w:rPr>
                <w:rFonts w:ascii="Calibri" w:eastAsia="Arial" w:hAnsi="Calibri" w:cs="Calibri"/>
                <w:b/>
                <w:color w:val="000000"/>
                <w:spacing w:val="-3"/>
                <w:w w:val="79"/>
                <w:position w:val="-1"/>
                <w:sz w:val="22"/>
                <w:szCs w:val="22"/>
              </w:rPr>
            </w:pPr>
          </w:p>
        </w:tc>
        <w:tc>
          <w:tcPr>
            <w:tcW w:w="1710" w:type="dxa"/>
          </w:tcPr>
          <w:p w14:paraId="6CF29C2D" w14:textId="77777777" w:rsidR="00ED0124" w:rsidRDefault="00ED0124" w:rsidP="003E2E35">
            <w:pPr>
              <w:ind w:right="-56"/>
              <w:rPr>
                <w:rFonts w:ascii="Calibri" w:eastAsia="Arial" w:hAnsi="Calibri" w:cs="Calibri"/>
                <w:b/>
                <w:color w:val="000000"/>
                <w:spacing w:val="-3"/>
                <w:w w:val="79"/>
                <w:position w:val="-1"/>
                <w:sz w:val="22"/>
                <w:szCs w:val="22"/>
              </w:rPr>
            </w:pPr>
          </w:p>
        </w:tc>
        <w:tc>
          <w:tcPr>
            <w:tcW w:w="1440" w:type="dxa"/>
          </w:tcPr>
          <w:p w14:paraId="325E6861" w14:textId="77777777" w:rsidR="00ED0124" w:rsidRDefault="00ED0124" w:rsidP="003E2E35">
            <w:pPr>
              <w:ind w:right="-56"/>
              <w:rPr>
                <w:rFonts w:ascii="Calibri" w:eastAsia="Arial" w:hAnsi="Calibri" w:cs="Calibri"/>
                <w:b/>
                <w:color w:val="000000"/>
                <w:spacing w:val="-3"/>
                <w:w w:val="79"/>
                <w:position w:val="-1"/>
                <w:sz w:val="22"/>
                <w:szCs w:val="22"/>
              </w:rPr>
            </w:pPr>
          </w:p>
        </w:tc>
        <w:tc>
          <w:tcPr>
            <w:tcW w:w="1548" w:type="dxa"/>
          </w:tcPr>
          <w:p w14:paraId="6AD718CB" w14:textId="77777777" w:rsidR="00ED0124" w:rsidRDefault="00ED0124" w:rsidP="003E2E35">
            <w:pPr>
              <w:ind w:right="-56"/>
              <w:rPr>
                <w:rFonts w:ascii="Calibri" w:eastAsia="Arial" w:hAnsi="Calibri" w:cs="Calibri"/>
                <w:b/>
                <w:color w:val="000000"/>
                <w:spacing w:val="-3"/>
                <w:w w:val="79"/>
                <w:position w:val="-1"/>
                <w:sz w:val="22"/>
                <w:szCs w:val="22"/>
              </w:rPr>
            </w:pPr>
          </w:p>
        </w:tc>
      </w:tr>
      <w:tr w:rsidR="007A14AC" w14:paraId="48845CB9" w14:textId="77777777" w:rsidTr="00960ADA">
        <w:tc>
          <w:tcPr>
            <w:tcW w:w="2808" w:type="dxa"/>
          </w:tcPr>
          <w:p w14:paraId="00623669" w14:textId="77777777" w:rsidR="00ED0124" w:rsidRDefault="00DB49D7" w:rsidP="003E2E35">
            <w:pPr>
              <w:ind w:right="-56"/>
              <w:rPr>
                <w:rFonts w:ascii="Calibri" w:eastAsia="Arial" w:hAnsi="Calibri" w:cs="Calibri"/>
                <w:b/>
                <w:spacing w:val="-3"/>
                <w:w w:val="79"/>
                <w:position w:val="-1"/>
                <w:sz w:val="22"/>
                <w:szCs w:val="22"/>
              </w:rPr>
            </w:pPr>
            <w:r>
              <w:rPr>
                <w:rFonts w:ascii="Calibri" w:eastAsia="Arial" w:hAnsi="Calibri" w:cs="Calibri"/>
                <w:b/>
                <w:spacing w:val="-3"/>
                <w:w w:val="79"/>
                <w:position w:val="-1"/>
                <w:sz w:val="22"/>
                <w:szCs w:val="22"/>
              </w:rPr>
              <w:t>DATE OF BIRTH (MM/DD/YY)</w:t>
            </w:r>
          </w:p>
        </w:tc>
        <w:tc>
          <w:tcPr>
            <w:tcW w:w="2790" w:type="dxa"/>
          </w:tcPr>
          <w:p w14:paraId="52CE0142" w14:textId="65EB4439" w:rsidR="00ED0124" w:rsidRDefault="00960ADA" w:rsidP="003E2E35">
            <w:pPr>
              <w:ind w:right="-56"/>
              <w:rPr>
                <w:rFonts w:ascii="Calibri" w:eastAsia="Arial" w:hAnsi="Calibri" w:cs="Calibri"/>
                <w:b/>
                <w:color w:val="000000"/>
                <w:spacing w:val="-3"/>
                <w:w w:val="79"/>
                <w:position w:val="-1"/>
                <w:sz w:val="22"/>
                <w:szCs w:val="22"/>
              </w:rPr>
            </w:pPr>
            <w:r>
              <w:rPr>
                <w:rFonts w:ascii="Calibri" w:eastAsia="Arial" w:hAnsi="Calibri" w:cs="Calibri"/>
                <w:b/>
                <w:color w:val="000000"/>
                <w:spacing w:val="-3"/>
                <w:w w:val="79"/>
                <w:position w:val="-1"/>
                <w:sz w:val="22"/>
                <w:szCs w:val="22"/>
              </w:rPr>
              <w:t>12/25/1988</w:t>
            </w:r>
          </w:p>
        </w:tc>
        <w:tc>
          <w:tcPr>
            <w:tcW w:w="720" w:type="dxa"/>
          </w:tcPr>
          <w:p w14:paraId="441313C6" w14:textId="77777777" w:rsidR="00ED0124" w:rsidRDefault="00ED0124" w:rsidP="003E2E35">
            <w:pPr>
              <w:ind w:right="-56"/>
              <w:rPr>
                <w:rFonts w:ascii="Calibri" w:eastAsia="Arial" w:hAnsi="Calibri" w:cs="Calibri"/>
                <w:b/>
                <w:color w:val="000000"/>
                <w:spacing w:val="-3"/>
                <w:w w:val="79"/>
                <w:position w:val="-1"/>
                <w:sz w:val="22"/>
                <w:szCs w:val="22"/>
              </w:rPr>
            </w:pPr>
          </w:p>
        </w:tc>
        <w:tc>
          <w:tcPr>
            <w:tcW w:w="1710" w:type="dxa"/>
          </w:tcPr>
          <w:p w14:paraId="2AEA7024" w14:textId="77777777" w:rsidR="00ED0124" w:rsidRDefault="00ED0124" w:rsidP="003E2E35">
            <w:pPr>
              <w:ind w:right="-56"/>
              <w:rPr>
                <w:rFonts w:ascii="Calibri" w:eastAsia="Arial" w:hAnsi="Calibri" w:cs="Calibri"/>
                <w:b/>
                <w:color w:val="000000"/>
                <w:spacing w:val="-3"/>
                <w:w w:val="79"/>
                <w:position w:val="-1"/>
                <w:sz w:val="22"/>
                <w:szCs w:val="22"/>
              </w:rPr>
            </w:pPr>
          </w:p>
        </w:tc>
        <w:tc>
          <w:tcPr>
            <w:tcW w:w="1440" w:type="dxa"/>
          </w:tcPr>
          <w:p w14:paraId="7EDCED6A" w14:textId="77777777" w:rsidR="00ED0124" w:rsidRDefault="00ED0124" w:rsidP="003E2E35">
            <w:pPr>
              <w:ind w:right="-56"/>
              <w:rPr>
                <w:rFonts w:ascii="Calibri" w:eastAsia="Arial" w:hAnsi="Calibri" w:cs="Calibri"/>
                <w:b/>
                <w:color w:val="000000"/>
                <w:spacing w:val="-3"/>
                <w:w w:val="79"/>
                <w:position w:val="-1"/>
                <w:sz w:val="22"/>
                <w:szCs w:val="22"/>
              </w:rPr>
            </w:pPr>
          </w:p>
        </w:tc>
        <w:tc>
          <w:tcPr>
            <w:tcW w:w="1548" w:type="dxa"/>
          </w:tcPr>
          <w:p w14:paraId="7C8D01A0" w14:textId="77777777" w:rsidR="00ED0124" w:rsidRDefault="00ED0124" w:rsidP="003E2E35">
            <w:pPr>
              <w:ind w:right="-56"/>
              <w:rPr>
                <w:rFonts w:ascii="Calibri" w:eastAsia="Arial" w:hAnsi="Calibri" w:cs="Calibri"/>
                <w:b/>
                <w:color w:val="000000"/>
                <w:spacing w:val="-3"/>
                <w:w w:val="79"/>
                <w:position w:val="-1"/>
                <w:sz w:val="22"/>
                <w:szCs w:val="22"/>
              </w:rPr>
            </w:pPr>
          </w:p>
        </w:tc>
      </w:tr>
      <w:tr w:rsidR="007A14AC" w14:paraId="593BA5EA" w14:textId="77777777" w:rsidTr="00960ADA">
        <w:tc>
          <w:tcPr>
            <w:tcW w:w="2808" w:type="dxa"/>
          </w:tcPr>
          <w:p w14:paraId="18E5F9F4" w14:textId="77777777" w:rsidR="008A2139" w:rsidRDefault="00DB49D7" w:rsidP="003E2E35">
            <w:pPr>
              <w:ind w:right="-56"/>
              <w:rPr>
                <w:rFonts w:ascii="Calibri" w:eastAsia="Arial" w:hAnsi="Calibri" w:cs="Calibri"/>
                <w:b/>
                <w:spacing w:val="-3"/>
                <w:w w:val="79"/>
                <w:position w:val="-1"/>
                <w:sz w:val="22"/>
                <w:szCs w:val="22"/>
              </w:rPr>
            </w:pPr>
            <w:r>
              <w:rPr>
                <w:rFonts w:ascii="Calibri" w:eastAsia="Arial" w:hAnsi="Calibri" w:cs="Calibri"/>
                <w:b/>
                <w:spacing w:val="-3"/>
                <w:w w:val="79"/>
                <w:position w:val="-1"/>
                <w:sz w:val="22"/>
                <w:szCs w:val="22"/>
              </w:rPr>
              <w:t>RELATIONSHIP WITH PRIMARY TAXPAYER</w:t>
            </w:r>
          </w:p>
        </w:tc>
        <w:tc>
          <w:tcPr>
            <w:tcW w:w="2790" w:type="dxa"/>
          </w:tcPr>
          <w:p w14:paraId="49B2C9D3" w14:textId="77777777" w:rsidR="008A2139" w:rsidRDefault="008A2139" w:rsidP="003E2E35">
            <w:pPr>
              <w:ind w:right="-56"/>
              <w:rPr>
                <w:rFonts w:ascii="Calibri" w:eastAsia="Arial" w:hAnsi="Calibri" w:cs="Calibri"/>
                <w:b/>
                <w:color w:val="000000"/>
                <w:spacing w:val="-3"/>
                <w:w w:val="79"/>
                <w:position w:val="-1"/>
                <w:sz w:val="22"/>
                <w:szCs w:val="22"/>
              </w:rPr>
            </w:pPr>
          </w:p>
        </w:tc>
        <w:tc>
          <w:tcPr>
            <w:tcW w:w="720" w:type="dxa"/>
          </w:tcPr>
          <w:p w14:paraId="6AF588BA" w14:textId="77777777" w:rsidR="008A2139" w:rsidRDefault="008A2139" w:rsidP="003E2E35">
            <w:pPr>
              <w:ind w:right="-56"/>
              <w:rPr>
                <w:rFonts w:ascii="Calibri" w:eastAsia="Arial" w:hAnsi="Calibri" w:cs="Calibri"/>
                <w:b/>
                <w:color w:val="000000"/>
                <w:spacing w:val="-3"/>
                <w:w w:val="79"/>
                <w:position w:val="-1"/>
                <w:sz w:val="22"/>
                <w:szCs w:val="22"/>
              </w:rPr>
            </w:pPr>
          </w:p>
        </w:tc>
        <w:tc>
          <w:tcPr>
            <w:tcW w:w="1710" w:type="dxa"/>
          </w:tcPr>
          <w:p w14:paraId="688B490B" w14:textId="77777777" w:rsidR="008A2139" w:rsidRDefault="008A2139" w:rsidP="003E2E35">
            <w:pPr>
              <w:ind w:right="-56"/>
              <w:rPr>
                <w:rFonts w:ascii="Calibri" w:eastAsia="Arial" w:hAnsi="Calibri" w:cs="Calibri"/>
                <w:b/>
                <w:color w:val="000000"/>
                <w:spacing w:val="-3"/>
                <w:w w:val="79"/>
                <w:position w:val="-1"/>
                <w:sz w:val="22"/>
                <w:szCs w:val="22"/>
              </w:rPr>
            </w:pPr>
          </w:p>
        </w:tc>
        <w:tc>
          <w:tcPr>
            <w:tcW w:w="1440" w:type="dxa"/>
          </w:tcPr>
          <w:p w14:paraId="427E2667" w14:textId="77777777" w:rsidR="008A2139" w:rsidRDefault="008A2139" w:rsidP="003E2E35">
            <w:pPr>
              <w:ind w:right="-56"/>
              <w:rPr>
                <w:rFonts w:ascii="Calibri" w:eastAsia="Arial" w:hAnsi="Calibri" w:cs="Calibri"/>
                <w:b/>
                <w:color w:val="000000"/>
                <w:spacing w:val="-3"/>
                <w:w w:val="79"/>
                <w:position w:val="-1"/>
                <w:sz w:val="22"/>
                <w:szCs w:val="22"/>
              </w:rPr>
            </w:pPr>
          </w:p>
        </w:tc>
        <w:tc>
          <w:tcPr>
            <w:tcW w:w="1548" w:type="dxa"/>
          </w:tcPr>
          <w:p w14:paraId="7C941D79" w14:textId="77777777" w:rsidR="008A2139" w:rsidRDefault="008A2139" w:rsidP="003E2E35">
            <w:pPr>
              <w:ind w:right="-56"/>
              <w:rPr>
                <w:rFonts w:ascii="Calibri" w:eastAsia="Arial" w:hAnsi="Calibri" w:cs="Calibri"/>
                <w:b/>
                <w:color w:val="000000"/>
                <w:spacing w:val="-3"/>
                <w:w w:val="79"/>
                <w:position w:val="-1"/>
                <w:sz w:val="22"/>
                <w:szCs w:val="22"/>
              </w:rPr>
            </w:pPr>
          </w:p>
        </w:tc>
      </w:tr>
      <w:tr w:rsidR="007A14AC" w14:paraId="2FF261C6" w14:textId="77777777" w:rsidTr="00960ADA">
        <w:tc>
          <w:tcPr>
            <w:tcW w:w="2808" w:type="dxa"/>
          </w:tcPr>
          <w:p w14:paraId="6058DEB1" w14:textId="77777777" w:rsidR="007B4551" w:rsidRDefault="00DB49D7" w:rsidP="00203F9F">
            <w:pPr>
              <w:ind w:right="-56"/>
              <w:rPr>
                <w:rFonts w:ascii="Calibri" w:eastAsia="Arial" w:hAnsi="Calibri" w:cs="Calibri"/>
                <w:b/>
                <w:spacing w:val="-3"/>
                <w:w w:val="79"/>
                <w:position w:val="-1"/>
                <w:sz w:val="22"/>
                <w:szCs w:val="22"/>
              </w:rPr>
            </w:pPr>
            <w:r>
              <w:rPr>
                <w:rFonts w:ascii="Calibri" w:eastAsia="Arial" w:hAnsi="Calibri" w:cs="Calibri"/>
                <w:b/>
                <w:spacing w:val="-3"/>
                <w:w w:val="79"/>
                <w:position w:val="-1"/>
                <w:sz w:val="22"/>
                <w:szCs w:val="22"/>
              </w:rPr>
              <w:t>OCCUPATION</w:t>
            </w:r>
          </w:p>
        </w:tc>
        <w:tc>
          <w:tcPr>
            <w:tcW w:w="2790" w:type="dxa"/>
          </w:tcPr>
          <w:p w14:paraId="4C642097" w14:textId="42ED1E71" w:rsidR="007B4551" w:rsidRDefault="00960ADA" w:rsidP="00203F9F">
            <w:pPr>
              <w:ind w:right="-56"/>
              <w:rPr>
                <w:rFonts w:ascii="Calibri" w:eastAsia="Arial" w:hAnsi="Calibri" w:cs="Calibri"/>
                <w:b/>
                <w:color w:val="000000"/>
                <w:spacing w:val="-3"/>
                <w:w w:val="79"/>
                <w:position w:val="-1"/>
                <w:sz w:val="22"/>
                <w:szCs w:val="22"/>
              </w:rPr>
            </w:pPr>
            <w:r>
              <w:rPr>
                <w:rFonts w:ascii="Calibri" w:hAnsi="Calibri" w:cs="Calibri"/>
                <w:color w:val="000000"/>
                <w:sz w:val="22"/>
                <w:szCs w:val="22"/>
              </w:rPr>
              <w:t>Accountant</w:t>
            </w:r>
          </w:p>
        </w:tc>
        <w:tc>
          <w:tcPr>
            <w:tcW w:w="720" w:type="dxa"/>
          </w:tcPr>
          <w:p w14:paraId="38431719" w14:textId="77777777" w:rsidR="007B4551" w:rsidRDefault="007B4551" w:rsidP="00203F9F">
            <w:pPr>
              <w:ind w:right="-56"/>
              <w:rPr>
                <w:rFonts w:ascii="Calibri" w:eastAsia="Arial" w:hAnsi="Calibri" w:cs="Calibri"/>
                <w:b/>
                <w:color w:val="000000"/>
                <w:spacing w:val="-3"/>
                <w:w w:val="79"/>
                <w:position w:val="-1"/>
                <w:sz w:val="22"/>
                <w:szCs w:val="22"/>
              </w:rPr>
            </w:pPr>
          </w:p>
        </w:tc>
        <w:tc>
          <w:tcPr>
            <w:tcW w:w="1710" w:type="dxa"/>
          </w:tcPr>
          <w:p w14:paraId="00D9F68C" w14:textId="77777777" w:rsidR="007B4551" w:rsidRDefault="007B4551" w:rsidP="00203F9F">
            <w:pPr>
              <w:ind w:right="-56"/>
              <w:rPr>
                <w:rFonts w:ascii="Calibri" w:eastAsia="Arial" w:hAnsi="Calibri" w:cs="Calibri"/>
                <w:b/>
                <w:color w:val="000000"/>
                <w:spacing w:val="-3"/>
                <w:w w:val="79"/>
                <w:position w:val="-1"/>
                <w:sz w:val="22"/>
                <w:szCs w:val="22"/>
              </w:rPr>
            </w:pPr>
          </w:p>
        </w:tc>
        <w:tc>
          <w:tcPr>
            <w:tcW w:w="1440" w:type="dxa"/>
          </w:tcPr>
          <w:p w14:paraId="44D411E1" w14:textId="77777777" w:rsidR="007B4551" w:rsidRDefault="007B4551" w:rsidP="00203F9F">
            <w:pPr>
              <w:ind w:right="-56"/>
              <w:rPr>
                <w:rFonts w:ascii="Calibri" w:eastAsia="Arial" w:hAnsi="Calibri" w:cs="Calibri"/>
                <w:b/>
                <w:color w:val="000000"/>
                <w:spacing w:val="-3"/>
                <w:w w:val="79"/>
                <w:position w:val="-1"/>
                <w:sz w:val="22"/>
                <w:szCs w:val="22"/>
              </w:rPr>
            </w:pPr>
          </w:p>
        </w:tc>
        <w:tc>
          <w:tcPr>
            <w:tcW w:w="1548" w:type="dxa"/>
          </w:tcPr>
          <w:p w14:paraId="16BEC759" w14:textId="77777777" w:rsidR="007B4551" w:rsidRDefault="007B4551" w:rsidP="00203F9F">
            <w:pPr>
              <w:ind w:right="-56"/>
              <w:rPr>
                <w:rFonts w:ascii="Calibri" w:eastAsia="Arial" w:hAnsi="Calibri" w:cs="Calibri"/>
                <w:b/>
                <w:color w:val="000000"/>
                <w:spacing w:val="-3"/>
                <w:w w:val="79"/>
                <w:position w:val="-1"/>
                <w:sz w:val="22"/>
                <w:szCs w:val="22"/>
              </w:rPr>
            </w:pPr>
          </w:p>
        </w:tc>
      </w:tr>
      <w:tr w:rsidR="007A14AC" w14:paraId="0A2C154C" w14:textId="77777777" w:rsidTr="00960ADA">
        <w:trPr>
          <w:trHeight w:val="503"/>
        </w:trPr>
        <w:tc>
          <w:tcPr>
            <w:tcW w:w="2808" w:type="dxa"/>
          </w:tcPr>
          <w:p w14:paraId="009DA480" w14:textId="77777777" w:rsidR="007B4551" w:rsidRDefault="007B4551" w:rsidP="003E2E35">
            <w:pPr>
              <w:ind w:right="-56"/>
              <w:rPr>
                <w:rFonts w:ascii="Calibri" w:eastAsia="Arial" w:hAnsi="Calibri" w:cs="Calibri"/>
                <w:b/>
                <w:spacing w:val="-3"/>
                <w:w w:val="79"/>
                <w:position w:val="-1"/>
                <w:sz w:val="22"/>
                <w:szCs w:val="22"/>
              </w:rPr>
            </w:pPr>
          </w:p>
          <w:p w14:paraId="3ABC857D" w14:textId="77777777" w:rsidR="007B4551" w:rsidRDefault="00DB49D7" w:rsidP="003E2E35">
            <w:pPr>
              <w:ind w:right="-56"/>
              <w:rPr>
                <w:rFonts w:ascii="Calibri" w:eastAsia="Arial" w:hAnsi="Calibri" w:cs="Calibri"/>
                <w:b/>
                <w:spacing w:val="-3"/>
                <w:w w:val="79"/>
                <w:position w:val="-1"/>
                <w:sz w:val="22"/>
                <w:szCs w:val="22"/>
              </w:rPr>
            </w:pPr>
            <w:r>
              <w:rPr>
                <w:rFonts w:ascii="Calibri" w:eastAsia="Arial" w:hAnsi="Calibri" w:cs="Calibri"/>
                <w:b/>
                <w:spacing w:val="-3"/>
                <w:w w:val="79"/>
                <w:position w:val="-1"/>
                <w:sz w:val="22"/>
                <w:szCs w:val="22"/>
              </w:rPr>
              <w:t>CURRENT ADDRESS</w:t>
            </w:r>
          </w:p>
        </w:tc>
        <w:tc>
          <w:tcPr>
            <w:tcW w:w="2790" w:type="dxa"/>
          </w:tcPr>
          <w:p w14:paraId="4A7486C5" w14:textId="77777777" w:rsidR="00960ADA" w:rsidRDefault="00960ADA" w:rsidP="007936D7">
            <w:pPr>
              <w:ind w:right="-56"/>
              <w:rPr>
                <w:rFonts w:ascii="Calibri" w:eastAsia="Arial" w:hAnsi="Calibri" w:cs="Calibri"/>
                <w:b/>
                <w:color w:val="000000"/>
                <w:spacing w:val="-3"/>
                <w:w w:val="79"/>
                <w:position w:val="-1"/>
                <w:sz w:val="22"/>
                <w:szCs w:val="22"/>
              </w:rPr>
            </w:pPr>
            <w:r>
              <w:rPr>
                <w:rFonts w:ascii="Calibri" w:eastAsia="Arial" w:hAnsi="Calibri" w:cs="Calibri"/>
                <w:b/>
                <w:color w:val="000000"/>
                <w:spacing w:val="-3"/>
                <w:w w:val="79"/>
                <w:position w:val="-1"/>
                <w:sz w:val="22"/>
                <w:szCs w:val="22"/>
              </w:rPr>
              <w:t xml:space="preserve">2713 W Royal Ln Apt#106, </w:t>
            </w:r>
          </w:p>
          <w:p w14:paraId="6D59CEB8" w14:textId="17F26E0C" w:rsidR="00226740" w:rsidRDefault="00960ADA" w:rsidP="007936D7">
            <w:pPr>
              <w:ind w:right="-56"/>
              <w:rPr>
                <w:rFonts w:ascii="Calibri" w:eastAsia="Arial" w:hAnsi="Calibri" w:cs="Calibri"/>
                <w:b/>
                <w:color w:val="000000"/>
                <w:spacing w:val="-3"/>
                <w:w w:val="79"/>
                <w:position w:val="-1"/>
                <w:sz w:val="22"/>
                <w:szCs w:val="22"/>
              </w:rPr>
            </w:pPr>
            <w:r>
              <w:rPr>
                <w:rFonts w:ascii="Calibri" w:eastAsia="Arial" w:hAnsi="Calibri" w:cs="Calibri"/>
                <w:b/>
                <w:color w:val="000000"/>
                <w:spacing w:val="-3"/>
                <w:w w:val="79"/>
                <w:position w:val="-1"/>
                <w:sz w:val="22"/>
                <w:szCs w:val="22"/>
              </w:rPr>
              <w:t>Irving, TX - 75063</w:t>
            </w:r>
          </w:p>
        </w:tc>
        <w:tc>
          <w:tcPr>
            <w:tcW w:w="720" w:type="dxa"/>
          </w:tcPr>
          <w:p w14:paraId="295C6AFF" w14:textId="77777777" w:rsidR="007B4551" w:rsidRDefault="007B4551" w:rsidP="003E2E35">
            <w:pPr>
              <w:ind w:right="-56"/>
              <w:rPr>
                <w:rFonts w:ascii="Calibri" w:eastAsia="Arial" w:hAnsi="Calibri" w:cs="Calibri"/>
                <w:b/>
                <w:color w:val="000000"/>
                <w:spacing w:val="-3"/>
                <w:w w:val="79"/>
                <w:position w:val="-1"/>
                <w:sz w:val="22"/>
                <w:szCs w:val="22"/>
              </w:rPr>
            </w:pPr>
          </w:p>
        </w:tc>
        <w:tc>
          <w:tcPr>
            <w:tcW w:w="1710" w:type="dxa"/>
          </w:tcPr>
          <w:p w14:paraId="59817FBE" w14:textId="77777777" w:rsidR="007B4551" w:rsidRDefault="007B4551" w:rsidP="003E2E35">
            <w:pPr>
              <w:ind w:right="-56"/>
              <w:rPr>
                <w:rFonts w:ascii="Calibri" w:eastAsia="Arial" w:hAnsi="Calibri" w:cs="Calibri"/>
                <w:b/>
                <w:color w:val="000000"/>
                <w:spacing w:val="-3"/>
                <w:w w:val="79"/>
                <w:position w:val="-1"/>
                <w:sz w:val="22"/>
                <w:szCs w:val="22"/>
              </w:rPr>
            </w:pPr>
          </w:p>
        </w:tc>
        <w:tc>
          <w:tcPr>
            <w:tcW w:w="1440" w:type="dxa"/>
          </w:tcPr>
          <w:p w14:paraId="580E8453" w14:textId="77777777" w:rsidR="007B4551" w:rsidRDefault="007B4551" w:rsidP="003E2E35">
            <w:pPr>
              <w:ind w:right="-56"/>
              <w:rPr>
                <w:rFonts w:ascii="Calibri" w:eastAsia="Arial" w:hAnsi="Calibri" w:cs="Calibri"/>
                <w:b/>
                <w:color w:val="000000"/>
                <w:spacing w:val="-3"/>
                <w:w w:val="79"/>
                <w:position w:val="-1"/>
                <w:sz w:val="22"/>
                <w:szCs w:val="22"/>
              </w:rPr>
            </w:pPr>
          </w:p>
        </w:tc>
        <w:tc>
          <w:tcPr>
            <w:tcW w:w="1548" w:type="dxa"/>
          </w:tcPr>
          <w:p w14:paraId="3FF737FF" w14:textId="77777777" w:rsidR="007B4551" w:rsidRDefault="007B4551" w:rsidP="003E2E35">
            <w:pPr>
              <w:ind w:right="-56"/>
              <w:rPr>
                <w:rFonts w:ascii="Calibri" w:eastAsia="Arial" w:hAnsi="Calibri" w:cs="Calibri"/>
                <w:b/>
                <w:color w:val="000000"/>
                <w:spacing w:val="-3"/>
                <w:w w:val="79"/>
                <w:position w:val="-1"/>
                <w:sz w:val="22"/>
                <w:szCs w:val="22"/>
              </w:rPr>
            </w:pPr>
          </w:p>
        </w:tc>
      </w:tr>
      <w:tr w:rsidR="007A14AC" w14:paraId="771D4156" w14:textId="77777777" w:rsidTr="00960ADA">
        <w:tc>
          <w:tcPr>
            <w:tcW w:w="2808" w:type="dxa"/>
          </w:tcPr>
          <w:p w14:paraId="5839A80D" w14:textId="77777777" w:rsidR="007B4551" w:rsidRDefault="00DB49D7" w:rsidP="003E2E35">
            <w:pPr>
              <w:ind w:right="-56"/>
              <w:rPr>
                <w:rFonts w:ascii="Calibri" w:eastAsia="Arial" w:hAnsi="Calibri" w:cs="Calibri"/>
                <w:b/>
                <w:spacing w:val="-3"/>
                <w:w w:val="79"/>
                <w:position w:val="-1"/>
                <w:sz w:val="22"/>
                <w:szCs w:val="22"/>
              </w:rPr>
            </w:pPr>
            <w:r>
              <w:rPr>
                <w:rFonts w:ascii="Calibri" w:eastAsia="Arial" w:hAnsi="Calibri" w:cs="Calibri"/>
                <w:b/>
                <w:spacing w:val="-3"/>
                <w:w w:val="79"/>
                <w:position w:val="-1"/>
                <w:sz w:val="22"/>
                <w:szCs w:val="22"/>
              </w:rPr>
              <w:t>CELL NUMBER</w:t>
            </w:r>
          </w:p>
        </w:tc>
        <w:tc>
          <w:tcPr>
            <w:tcW w:w="2790" w:type="dxa"/>
          </w:tcPr>
          <w:p w14:paraId="36F0D157" w14:textId="67C42589" w:rsidR="007B4551" w:rsidRDefault="00960ADA" w:rsidP="003E2E35">
            <w:pPr>
              <w:ind w:right="-56"/>
              <w:rPr>
                <w:rFonts w:ascii="Calibri" w:eastAsia="Arial" w:hAnsi="Calibri" w:cs="Calibri"/>
                <w:b/>
                <w:color w:val="000000"/>
                <w:spacing w:val="-3"/>
                <w:w w:val="79"/>
                <w:position w:val="-1"/>
                <w:sz w:val="22"/>
                <w:szCs w:val="22"/>
              </w:rPr>
            </w:pPr>
            <w:r>
              <w:rPr>
                <w:rFonts w:ascii="Calibri" w:eastAsia="Arial" w:hAnsi="Calibri" w:cs="Calibri"/>
                <w:b/>
                <w:color w:val="000000"/>
                <w:spacing w:val="-3"/>
                <w:w w:val="79"/>
                <w:position w:val="-1"/>
                <w:sz w:val="22"/>
                <w:szCs w:val="22"/>
              </w:rPr>
              <w:t>979-661-6066</w:t>
            </w:r>
          </w:p>
        </w:tc>
        <w:tc>
          <w:tcPr>
            <w:tcW w:w="720" w:type="dxa"/>
          </w:tcPr>
          <w:p w14:paraId="4F9BCF8B" w14:textId="77777777" w:rsidR="007B4551" w:rsidRDefault="007B4551" w:rsidP="003E2E35">
            <w:pPr>
              <w:ind w:right="-56"/>
              <w:rPr>
                <w:rFonts w:ascii="Calibri" w:eastAsia="Arial" w:hAnsi="Calibri" w:cs="Calibri"/>
                <w:b/>
                <w:color w:val="000000"/>
                <w:spacing w:val="-3"/>
                <w:w w:val="79"/>
                <w:position w:val="-1"/>
                <w:sz w:val="22"/>
                <w:szCs w:val="22"/>
              </w:rPr>
            </w:pPr>
          </w:p>
        </w:tc>
        <w:tc>
          <w:tcPr>
            <w:tcW w:w="1710" w:type="dxa"/>
          </w:tcPr>
          <w:p w14:paraId="2775F8A4" w14:textId="77777777" w:rsidR="007B4551" w:rsidRDefault="007B4551" w:rsidP="003E2E35">
            <w:pPr>
              <w:ind w:right="-56"/>
              <w:rPr>
                <w:rFonts w:ascii="Calibri" w:eastAsia="Arial" w:hAnsi="Calibri" w:cs="Calibri"/>
                <w:b/>
                <w:color w:val="000000"/>
                <w:spacing w:val="-3"/>
                <w:w w:val="79"/>
                <w:position w:val="-1"/>
                <w:sz w:val="22"/>
                <w:szCs w:val="22"/>
              </w:rPr>
            </w:pPr>
          </w:p>
        </w:tc>
        <w:tc>
          <w:tcPr>
            <w:tcW w:w="1440" w:type="dxa"/>
          </w:tcPr>
          <w:p w14:paraId="73D069B1" w14:textId="77777777" w:rsidR="007B4551" w:rsidRDefault="007B4551" w:rsidP="003E2E35">
            <w:pPr>
              <w:ind w:right="-56"/>
              <w:rPr>
                <w:rFonts w:ascii="Calibri" w:eastAsia="Arial" w:hAnsi="Calibri" w:cs="Calibri"/>
                <w:b/>
                <w:color w:val="000000"/>
                <w:spacing w:val="-3"/>
                <w:w w:val="79"/>
                <w:position w:val="-1"/>
                <w:sz w:val="22"/>
                <w:szCs w:val="22"/>
              </w:rPr>
            </w:pPr>
          </w:p>
        </w:tc>
        <w:tc>
          <w:tcPr>
            <w:tcW w:w="1548" w:type="dxa"/>
          </w:tcPr>
          <w:p w14:paraId="1D739B65" w14:textId="77777777" w:rsidR="007B4551" w:rsidRDefault="007B4551" w:rsidP="003E2E35">
            <w:pPr>
              <w:ind w:right="-56"/>
              <w:rPr>
                <w:rFonts w:ascii="Calibri" w:eastAsia="Arial" w:hAnsi="Calibri" w:cs="Calibri"/>
                <w:b/>
                <w:color w:val="000000"/>
                <w:spacing w:val="-3"/>
                <w:w w:val="79"/>
                <w:position w:val="-1"/>
                <w:sz w:val="22"/>
                <w:szCs w:val="22"/>
              </w:rPr>
            </w:pPr>
          </w:p>
        </w:tc>
      </w:tr>
      <w:tr w:rsidR="007A14AC" w14:paraId="54684998" w14:textId="77777777" w:rsidTr="00960ADA">
        <w:tc>
          <w:tcPr>
            <w:tcW w:w="2808" w:type="dxa"/>
          </w:tcPr>
          <w:p w14:paraId="386083AB" w14:textId="77777777" w:rsidR="007B4551" w:rsidRDefault="00DB49D7" w:rsidP="003E2E35">
            <w:pPr>
              <w:ind w:right="-56"/>
              <w:rPr>
                <w:rFonts w:ascii="Calibri" w:eastAsia="Arial" w:hAnsi="Calibri" w:cs="Calibri"/>
                <w:b/>
                <w:spacing w:val="-3"/>
                <w:w w:val="79"/>
                <w:position w:val="-1"/>
                <w:sz w:val="22"/>
                <w:szCs w:val="22"/>
              </w:rPr>
            </w:pPr>
            <w:r>
              <w:rPr>
                <w:rFonts w:ascii="Calibri" w:eastAsia="Arial" w:hAnsi="Calibri" w:cs="Calibri"/>
                <w:b/>
                <w:spacing w:val="-3"/>
                <w:w w:val="79"/>
                <w:position w:val="-1"/>
                <w:sz w:val="22"/>
                <w:szCs w:val="22"/>
              </w:rPr>
              <w:t>ALTERNATIVE NUMBER (HOME)</w:t>
            </w:r>
          </w:p>
        </w:tc>
        <w:tc>
          <w:tcPr>
            <w:tcW w:w="2790" w:type="dxa"/>
          </w:tcPr>
          <w:p w14:paraId="69A801AC" w14:textId="77777777" w:rsidR="007B4551" w:rsidRDefault="007B4551" w:rsidP="003E2E35">
            <w:pPr>
              <w:ind w:right="-56"/>
              <w:rPr>
                <w:rFonts w:ascii="Calibri" w:eastAsia="Arial" w:hAnsi="Calibri" w:cs="Calibri"/>
                <w:b/>
                <w:color w:val="000000"/>
                <w:spacing w:val="-3"/>
                <w:w w:val="79"/>
                <w:position w:val="-1"/>
                <w:sz w:val="22"/>
                <w:szCs w:val="22"/>
              </w:rPr>
            </w:pPr>
          </w:p>
        </w:tc>
        <w:tc>
          <w:tcPr>
            <w:tcW w:w="720" w:type="dxa"/>
          </w:tcPr>
          <w:p w14:paraId="6D55196B" w14:textId="77777777" w:rsidR="007B4551" w:rsidRDefault="007B4551" w:rsidP="003E2E35">
            <w:pPr>
              <w:ind w:right="-56"/>
              <w:rPr>
                <w:rFonts w:ascii="Calibri" w:eastAsia="Arial" w:hAnsi="Calibri" w:cs="Calibri"/>
                <w:b/>
                <w:color w:val="000000"/>
                <w:spacing w:val="-3"/>
                <w:w w:val="79"/>
                <w:position w:val="-1"/>
                <w:sz w:val="22"/>
                <w:szCs w:val="22"/>
              </w:rPr>
            </w:pPr>
          </w:p>
        </w:tc>
        <w:tc>
          <w:tcPr>
            <w:tcW w:w="1710" w:type="dxa"/>
          </w:tcPr>
          <w:p w14:paraId="74BD1A53" w14:textId="77777777" w:rsidR="007B4551" w:rsidRDefault="007B4551" w:rsidP="003E2E35">
            <w:pPr>
              <w:ind w:right="-56"/>
              <w:rPr>
                <w:rFonts w:ascii="Calibri" w:eastAsia="Arial" w:hAnsi="Calibri" w:cs="Calibri"/>
                <w:b/>
                <w:color w:val="000000"/>
                <w:spacing w:val="-3"/>
                <w:w w:val="79"/>
                <w:position w:val="-1"/>
                <w:sz w:val="22"/>
                <w:szCs w:val="22"/>
              </w:rPr>
            </w:pPr>
          </w:p>
        </w:tc>
        <w:tc>
          <w:tcPr>
            <w:tcW w:w="1440" w:type="dxa"/>
          </w:tcPr>
          <w:p w14:paraId="15A7D71E" w14:textId="77777777" w:rsidR="007B4551" w:rsidRDefault="007B4551" w:rsidP="003E2E35">
            <w:pPr>
              <w:ind w:right="-56"/>
              <w:rPr>
                <w:rFonts w:ascii="Calibri" w:eastAsia="Arial" w:hAnsi="Calibri" w:cs="Calibri"/>
                <w:b/>
                <w:color w:val="000000"/>
                <w:spacing w:val="-3"/>
                <w:w w:val="79"/>
                <w:position w:val="-1"/>
                <w:sz w:val="22"/>
                <w:szCs w:val="22"/>
              </w:rPr>
            </w:pPr>
          </w:p>
        </w:tc>
        <w:tc>
          <w:tcPr>
            <w:tcW w:w="1548" w:type="dxa"/>
          </w:tcPr>
          <w:p w14:paraId="62F46234" w14:textId="77777777" w:rsidR="007B4551" w:rsidRDefault="007B4551" w:rsidP="003E2E35">
            <w:pPr>
              <w:ind w:right="-56"/>
              <w:rPr>
                <w:rFonts w:ascii="Calibri" w:eastAsia="Arial" w:hAnsi="Calibri" w:cs="Calibri"/>
                <w:b/>
                <w:color w:val="000000"/>
                <w:spacing w:val="-3"/>
                <w:w w:val="79"/>
                <w:position w:val="-1"/>
                <w:sz w:val="22"/>
                <w:szCs w:val="22"/>
              </w:rPr>
            </w:pPr>
          </w:p>
        </w:tc>
      </w:tr>
      <w:tr w:rsidR="007A14AC" w14:paraId="498649CC" w14:textId="77777777" w:rsidTr="00960ADA">
        <w:tc>
          <w:tcPr>
            <w:tcW w:w="2808" w:type="dxa"/>
          </w:tcPr>
          <w:p w14:paraId="3FDC2ADB" w14:textId="77777777" w:rsidR="007B4551" w:rsidRDefault="00DB49D7" w:rsidP="003E2E35">
            <w:pPr>
              <w:ind w:right="-56"/>
              <w:rPr>
                <w:rFonts w:ascii="Calibri" w:eastAsia="Arial" w:hAnsi="Calibri" w:cs="Calibri"/>
                <w:b/>
                <w:spacing w:val="-3"/>
                <w:w w:val="79"/>
                <w:position w:val="-1"/>
                <w:sz w:val="22"/>
                <w:szCs w:val="22"/>
              </w:rPr>
            </w:pPr>
            <w:r>
              <w:rPr>
                <w:rFonts w:ascii="Calibri" w:eastAsia="Arial" w:hAnsi="Calibri" w:cs="Calibri"/>
                <w:b/>
                <w:spacing w:val="-3"/>
                <w:w w:val="79"/>
                <w:position w:val="-1"/>
                <w:sz w:val="22"/>
                <w:szCs w:val="22"/>
              </w:rPr>
              <w:t>WORK NUMBER (WITH EXTENSION)</w:t>
            </w:r>
          </w:p>
        </w:tc>
        <w:tc>
          <w:tcPr>
            <w:tcW w:w="2790" w:type="dxa"/>
          </w:tcPr>
          <w:p w14:paraId="7C64D6D7" w14:textId="77777777" w:rsidR="007B4551" w:rsidRDefault="007B4551" w:rsidP="003E2E35">
            <w:pPr>
              <w:ind w:right="-56"/>
              <w:rPr>
                <w:rFonts w:ascii="Calibri" w:eastAsia="Arial" w:hAnsi="Calibri" w:cs="Calibri"/>
                <w:b/>
                <w:color w:val="000000"/>
                <w:spacing w:val="-3"/>
                <w:w w:val="79"/>
                <w:position w:val="-1"/>
                <w:sz w:val="22"/>
                <w:szCs w:val="22"/>
              </w:rPr>
            </w:pPr>
          </w:p>
        </w:tc>
        <w:tc>
          <w:tcPr>
            <w:tcW w:w="720" w:type="dxa"/>
          </w:tcPr>
          <w:p w14:paraId="4392FAA7" w14:textId="77777777" w:rsidR="007B4551" w:rsidRDefault="007B4551" w:rsidP="003E2E35">
            <w:pPr>
              <w:ind w:right="-56"/>
              <w:rPr>
                <w:rFonts w:ascii="Calibri" w:eastAsia="Arial" w:hAnsi="Calibri" w:cs="Calibri"/>
                <w:b/>
                <w:color w:val="000000"/>
                <w:spacing w:val="-3"/>
                <w:w w:val="79"/>
                <w:position w:val="-1"/>
                <w:sz w:val="22"/>
                <w:szCs w:val="22"/>
              </w:rPr>
            </w:pPr>
          </w:p>
        </w:tc>
        <w:tc>
          <w:tcPr>
            <w:tcW w:w="1710" w:type="dxa"/>
          </w:tcPr>
          <w:p w14:paraId="78A6BEF1" w14:textId="77777777" w:rsidR="007B4551" w:rsidRDefault="007B4551" w:rsidP="003E2E35">
            <w:pPr>
              <w:ind w:right="-56"/>
              <w:rPr>
                <w:rFonts w:ascii="Calibri" w:eastAsia="Arial" w:hAnsi="Calibri" w:cs="Calibri"/>
                <w:b/>
                <w:color w:val="000000"/>
                <w:spacing w:val="-3"/>
                <w:w w:val="79"/>
                <w:position w:val="-1"/>
                <w:sz w:val="22"/>
                <w:szCs w:val="22"/>
              </w:rPr>
            </w:pPr>
          </w:p>
        </w:tc>
        <w:tc>
          <w:tcPr>
            <w:tcW w:w="1440" w:type="dxa"/>
          </w:tcPr>
          <w:p w14:paraId="2FF8216E" w14:textId="77777777" w:rsidR="007B4551" w:rsidRDefault="007B4551" w:rsidP="003E2E35">
            <w:pPr>
              <w:ind w:right="-56"/>
              <w:rPr>
                <w:rFonts w:ascii="Calibri" w:eastAsia="Arial" w:hAnsi="Calibri" w:cs="Calibri"/>
                <w:b/>
                <w:color w:val="000000"/>
                <w:spacing w:val="-3"/>
                <w:w w:val="79"/>
                <w:position w:val="-1"/>
                <w:sz w:val="22"/>
                <w:szCs w:val="22"/>
              </w:rPr>
            </w:pPr>
          </w:p>
        </w:tc>
        <w:tc>
          <w:tcPr>
            <w:tcW w:w="1548" w:type="dxa"/>
          </w:tcPr>
          <w:p w14:paraId="5D2758CB" w14:textId="77777777" w:rsidR="007B4551" w:rsidRDefault="007B4551" w:rsidP="003E2E35">
            <w:pPr>
              <w:ind w:right="-56"/>
              <w:rPr>
                <w:rFonts w:ascii="Calibri" w:eastAsia="Arial" w:hAnsi="Calibri" w:cs="Calibri"/>
                <w:b/>
                <w:color w:val="000000"/>
                <w:spacing w:val="-3"/>
                <w:w w:val="79"/>
                <w:position w:val="-1"/>
                <w:sz w:val="22"/>
                <w:szCs w:val="22"/>
              </w:rPr>
            </w:pPr>
          </w:p>
        </w:tc>
      </w:tr>
      <w:tr w:rsidR="007A14AC" w14:paraId="6AF27F0B" w14:textId="77777777" w:rsidTr="00960ADA">
        <w:tc>
          <w:tcPr>
            <w:tcW w:w="2808" w:type="dxa"/>
          </w:tcPr>
          <w:p w14:paraId="3FCA0016" w14:textId="77777777" w:rsidR="007B4551" w:rsidRDefault="00DB49D7" w:rsidP="003E2E35">
            <w:pPr>
              <w:ind w:right="-56"/>
              <w:rPr>
                <w:rFonts w:ascii="Calibri" w:eastAsia="Arial" w:hAnsi="Calibri" w:cs="Calibri"/>
                <w:b/>
                <w:spacing w:val="-3"/>
                <w:w w:val="79"/>
                <w:position w:val="-1"/>
                <w:sz w:val="22"/>
                <w:szCs w:val="22"/>
              </w:rPr>
            </w:pPr>
            <w:r>
              <w:rPr>
                <w:rFonts w:ascii="Calibri" w:eastAsia="Arial" w:hAnsi="Calibri" w:cs="Calibri"/>
                <w:b/>
                <w:spacing w:val="-3"/>
                <w:w w:val="79"/>
                <w:position w:val="-1"/>
                <w:sz w:val="22"/>
                <w:szCs w:val="22"/>
              </w:rPr>
              <w:t>EMAIL ADDRESS</w:t>
            </w:r>
          </w:p>
        </w:tc>
        <w:tc>
          <w:tcPr>
            <w:tcW w:w="2790" w:type="dxa"/>
          </w:tcPr>
          <w:p w14:paraId="437211D3" w14:textId="509832C9" w:rsidR="007B4551" w:rsidRDefault="00960ADA" w:rsidP="003E2E35">
            <w:pPr>
              <w:ind w:right="-56"/>
              <w:rPr>
                <w:rFonts w:ascii="Calibri" w:eastAsia="Arial" w:hAnsi="Calibri" w:cs="Calibri"/>
                <w:b/>
                <w:color w:val="000000"/>
                <w:spacing w:val="-3"/>
                <w:w w:val="79"/>
                <w:position w:val="-1"/>
                <w:sz w:val="22"/>
                <w:szCs w:val="22"/>
              </w:rPr>
            </w:pPr>
            <w:r>
              <w:rPr>
                <w:rFonts w:ascii="Calibri" w:eastAsia="Arial" w:hAnsi="Calibri" w:cs="Calibri"/>
                <w:b/>
                <w:color w:val="000000"/>
                <w:spacing w:val="-3"/>
                <w:w w:val="79"/>
                <w:position w:val="-1"/>
                <w:sz w:val="22"/>
                <w:szCs w:val="22"/>
              </w:rPr>
              <w:t>raghavendravarmacn@gmail.com</w:t>
            </w:r>
          </w:p>
        </w:tc>
        <w:tc>
          <w:tcPr>
            <w:tcW w:w="720" w:type="dxa"/>
          </w:tcPr>
          <w:p w14:paraId="0A22B096" w14:textId="77777777" w:rsidR="007B4551" w:rsidRDefault="007B4551" w:rsidP="003E2E35">
            <w:pPr>
              <w:ind w:right="-56"/>
              <w:rPr>
                <w:rFonts w:ascii="Calibri" w:eastAsia="Arial" w:hAnsi="Calibri" w:cs="Calibri"/>
                <w:b/>
                <w:color w:val="000000"/>
                <w:spacing w:val="-3"/>
                <w:w w:val="79"/>
                <w:position w:val="-1"/>
                <w:sz w:val="22"/>
                <w:szCs w:val="22"/>
              </w:rPr>
            </w:pPr>
          </w:p>
        </w:tc>
        <w:tc>
          <w:tcPr>
            <w:tcW w:w="1710" w:type="dxa"/>
          </w:tcPr>
          <w:p w14:paraId="6FDD114D" w14:textId="77777777" w:rsidR="007B4551" w:rsidRDefault="007B4551" w:rsidP="003E2E35">
            <w:pPr>
              <w:ind w:right="-56"/>
              <w:rPr>
                <w:rFonts w:ascii="Calibri" w:eastAsia="Arial" w:hAnsi="Calibri" w:cs="Calibri"/>
                <w:b/>
                <w:color w:val="000000"/>
                <w:spacing w:val="-3"/>
                <w:w w:val="79"/>
                <w:position w:val="-1"/>
                <w:sz w:val="22"/>
                <w:szCs w:val="22"/>
              </w:rPr>
            </w:pPr>
          </w:p>
        </w:tc>
        <w:tc>
          <w:tcPr>
            <w:tcW w:w="1440" w:type="dxa"/>
          </w:tcPr>
          <w:p w14:paraId="0EEDBAA0" w14:textId="77777777" w:rsidR="007B4551" w:rsidRDefault="007B4551" w:rsidP="003E2E35">
            <w:pPr>
              <w:ind w:right="-56"/>
              <w:rPr>
                <w:rFonts w:ascii="Calibri" w:eastAsia="Arial" w:hAnsi="Calibri" w:cs="Calibri"/>
                <w:b/>
                <w:color w:val="000000"/>
                <w:spacing w:val="-3"/>
                <w:w w:val="79"/>
                <w:position w:val="-1"/>
                <w:sz w:val="22"/>
                <w:szCs w:val="22"/>
              </w:rPr>
            </w:pPr>
          </w:p>
        </w:tc>
        <w:tc>
          <w:tcPr>
            <w:tcW w:w="1548" w:type="dxa"/>
          </w:tcPr>
          <w:p w14:paraId="511D4525" w14:textId="77777777" w:rsidR="007B4551" w:rsidRDefault="007B4551" w:rsidP="003E2E35">
            <w:pPr>
              <w:ind w:right="-56"/>
              <w:rPr>
                <w:rFonts w:ascii="Calibri" w:eastAsia="Arial" w:hAnsi="Calibri" w:cs="Calibri"/>
                <w:b/>
                <w:color w:val="000000"/>
                <w:spacing w:val="-3"/>
                <w:w w:val="79"/>
                <w:position w:val="-1"/>
                <w:sz w:val="22"/>
                <w:szCs w:val="22"/>
              </w:rPr>
            </w:pPr>
          </w:p>
        </w:tc>
      </w:tr>
      <w:tr w:rsidR="007A14AC" w14:paraId="3B853B97" w14:textId="77777777" w:rsidTr="00960ADA">
        <w:tc>
          <w:tcPr>
            <w:tcW w:w="2808" w:type="dxa"/>
          </w:tcPr>
          <w:p w14:paraId="7400CAB2" w14:textId="77777777" w:rsidR="007B4551" w:rsidRDefault="00DB49D7" w:rsidP="003E2E35">
            <w:pPr>
              <w:ind w:right="-56"/>
              <w:rPr>
                <w:rFonts w:ascii="Calibri" w:eastAsia="Arial" w:hAnsi="Calibri" w:cs="Calibri"/>
                <w:b/>
                <w:spacing w:val="-3"/>
                <w:w w:val="79"/>
                <w:position w:val="-1"/>
                <w:sz w:val="22"/>
                <w:szCs w:val="22"/>
              </w:rPr>
            </w:pPr>
            <w:r>
              <w:rPr>
                <w:rFonts w:ascii="Calibri" w:eastAsia="Arial" w:hAnsi="Calibri" w:cs="Calibri"/>
                <w:b/>
                <w:spacing w:val="-3"/>
                <w:w w:val="79"/>
                <w:position w:val="-1"/>
                <w:sz w:val="22"/>
                <w:szCs w:val="22"/>
              </w:rPr>
              <w:t xml:space="preserve">FIRST PORT OF ENTRY DATE   </w:t>
            </w:r>
            <w:proofErr w:type="gramStart"/>
            <w:r>
              <w:rPr>
                <w:rFonts w:ascii="Calibri" w:eastAsia="Arial" w:hAnsi="Calibri" w:cs="Calibri"/>
                <w:b/>
                <w:spacing w:val="-3"/>
                <w:w w:val="79"/>
                <w:position w:val="-1"/>
                <w:sz w:val="22"/>
                <w:szCs w:val="22"/>
              </w:rPr>
              <w:t xml:space="preserve">   (</w:t>
            </w:r>
            <w:proofErr w:type="gramEnd"/>
            <w:r>
              <w:rPr>
                <w:rFonts w:ascii="Calibri" w:eastAsia="Arial" w:hAnsi="Calibri" w:cs="Calibri"/>
                <w:b/>
                <w:spacing w:val="-3"/>
                <w:w w:val="79"/>
                <w:position w:val="-1"/>
                <w:sz w:val="22"/>
                <w:szCs w:val="22"/>
              </w:rPr>
              <w:t>MM/DD/YY)</w:t>
            </w:r>
          </w:p>
        </w:tc>
        <w:tc>
          <w:tcPr>
            <w:tcW w:w="2790" w:type="dxa"/>
          </w:tcPr>
          <w:p w14:paraId="5D6CF8B0" w14:textId="77777777" w:rsidR="007B4551" w:rsidRDefault="007B4551" w:rsidP="003E2E35">
            <w:pPr>
              <w:ind w:right="-56"/>
              <w:rPr>
                <w:rFonts w:ascii="Calibri" w:eastAsia="Arial" w:hAnsi="Calibri" w:cs="Calibri"/>
                <w:b/>
                <w:color w:val="000000"/>
                <w:spacing w:val="-3"/>
                <w:w w:val="79"/>
                <w:position w:val="-1"/>
                <w:sz w:val="22"/>
                <w:szCs w:val="22"/>
              </w:rPr>
            </w:pPr>
          </w:p>
        </w:tc>
        <w:tc>
          <w:tcPr>
            <w:tcW w:w="720" w:type="dxa"/>
          </w:tcPr>
          <w:p w14:paraId="388D52AD" w14:textId="77777777" w:rsidR="007B4551" w:rsidRDefault="007B4551" w:rsidP="003E2E35">
            <w:pPr>
              <w:ind w:right="-56"/>
              <w:rPr>
                <w:rFonts w:ascii="Calibri" w:eastAsia="Arial" w:hAnsi="Calibri" w:cs="Calibri"/>
                <w:b/>
                <w:color w:val="000000"/>
                <w:spacing w:val="-3"/>
                <w:w w:val="79"/>
                <w:position w:val="-1"/>
                <w:sz w:val="22"/>
                <w:szCs w:val="22"/>
              </w:rPr>
            </w:pPr>
          </w:p>
        </w:tc>
        <w:tc>
          <w:tcPr>
            <w:tcW w:w="1710" w:type="dxa"/>
          </w:tcPr>
          <w:p w14:paraId="20A98F6A" w14:textId="77777777" w:rsidR="007B4551" w:rsidRDefault="007B4551" w:rsidP="003E2E35">
            <w:pPr>
              <w:ind w:right="-56"/>
              <w:rPr>
                <w:rFonts w:ascii="Calibri" w:eastAsia="Arial" w:hAnsi="Calibri" w:cs="Calibri"/>
                <w:b/>
                <w:color w:val="000000"/>
                <w:spacing w:val="-3"/>
                <w:w w:val="79"/>
                <w:position w:val="-1"/>
                <w:sz w:val="22"/>
                <w:szCs w:val="22"/>
              </w:rPr>
            </w:pPr>
          </w:p>
        </w:tc>
        <w:tc>
          <w:tcPr>
            <w:tcW w:w="1440" w:type="dxa"/>
          </w:tcPr>
          <w:p w14:paraId="23EFA3CF" w14:textId="77777777" w:rsidR="007B4551" w:rsidRDefault="007B4551" w:rsidP="003E2E35">
            <w:pPr>
              <w:ind w:right="-56"/>
              <w:rPr>
                <w:rFonts w:ascii="Calibri" w:eastAsia="Arial" w:hAnsi="Calibri" w:cs="Calibri"/>
                <w:b/>
                <w:color w:val="000000"/>
                <w:spacing w:val="-3"/>
                <w:w w:val="79"/>
                <w:position w:val="-1"/>
                <w:sz w:val="22"/>
                <w:szCs w:val="22"/>
              </w:rPr>
            </w:pPr>
          </w:p>
        </w:tc>
        <w:tc>
          <w:tcPr>
            <w:tcW w:w="1548" w:type="dxa"/>
          </w:tcPr>
          <w:p w14:paraId="3B6C0EEC" w14:textId="77777777" w:rsidR="007B4551" w:rsidRDefault="007B4551" w:rsidP="003E2E35">
            <w:pPr>
              <w:ind w:right="-56"/>
              <w:rPr>
                <w:rFonts w:ascii="Calibri" w:eastAsia="Arial" w:hAnsi="Calibri" w:cs="Calibri"/>
                <w:b/>
                <w:color w:val="000000"/>
                <w:spacing w:val="-3"/>
                <w:w w:val="79"/>
                <w:position w:val="-1"/>
                <w:sz w:val="22"/>
                <w:szCs w:val="22"/>
              </w:rPr>
            </w:pPr>
          </w:p>
        </w:tc>
      </w:tr>
      <w:tr w:rsidR="007A14AC" w14:paraId="4D39B8F1" w14:textId="77777777" w:rsidTr="00960ADA">
        <w:tc>
          <w:tcPr>
            <w:tcW w:w="2808" w:type="dxa"/>
          </w:tcPr>
          <w:p w14:paraId="014BF11E" w14:textId="77777777" w:rsidR="001A2598" w:rsidRDefault="00DB49D7" w:rsidP="00203F9F">
            <w:pPr>
              <w:ind w:right="-56"/>
              <w:rPr>
                <w:rFonts w:ascii="Calibri" w:eastAsia="Arial" w:hAnsi="Calibri" w:cs="Calibri"/>
                <w:b/>
                <w:spacing w:val="-3"/>
                <w:w w:val="79"/>
                <w:position w:val="-1"/>
                <w:sz w:val="22"/>
                <w:szCs w:val="22"/>
              </w:rPr>
            </w:pPr>
            <w:r>
              <w:rPr>
                <w:rFonts w:ascii="Calibri" w:eastAsia="Arial" w:hAnsi="Calibri" w:cs="Calibri"/>
                <w:b/>
                <w:spacing w:val="-3"/>
                <w:w w:val="79"/>
                <w:position w:val="-1"/>
                <w:sz w:val="22"/>
                <w:szCs w:val="22"/>
              </w:rPr>
              <w:t>VISA STATUS ON 31</w:t>
            </w:r>
            <w:r>
              <w:rPr>
                <w:rFonts w:ascii="Calibri" w:eastAsia="Arial" w:hAnsi="Calibri" w:cs="Calibri"/>
                <w:b/>
                <w:spacing w:val="-3"/>
                <w:w w:val="79"/>
                <w:position w:val="-1"/>
                <w:sz w:val="22"/>
                <w:szCs w:val="22"/>
                <w:vertAlign w:val="superscript"/>
              </w:rPr>
              <w:t>ST</w:t>
            </w:r>
            <w:r>
              <w:rPr>
                <w:rFonts w:ascii="Calibri" w:eastAsia="Arial" w:hAnsi="Calibri" w:cs="Calibri"/>
                <w:b/>
                <w:spacing w:val="-3"/>
                <w:w w:val="79"/>
                <w:position w:val="-1"/>
                <w:sz w:val="22"/>
                <w:szCs w:val="22"/>
              </w:rPr>
              <w:t xml:space="preserve"> DEC </w:t>
            </w:r>
            <w:r w:rsidR="00337F10">
              <w:rPr>
                <w:rFonts w:ascii="Calibri" w:eastAsia="Arial" w:hAnsi="Calibri" w:cs="Calibri"/>
                <w:b/>
                <w:spacing w:val="-3"/>
                <w:w w:val="79"/>
                <w:position w:val="-1"/>
                <w:sz w:val="22"/>
                <w:szCs w:val="22"/>
              </w:rPr>
              <w:t>20</w:t>
            </w:r>
            <w:r w:rsidR="009F4FA1">
              <w:rPr>
                <w:rFonts w:ascii="Calibri" w:eastAsia="Arial" w:hAnsi="Calibri" w:cs="Calibri"/>
                <w:b/>
                <w:spacing w:val="-3"/>
                <w:w w:val="79"/>
                <w:position w:val="-1"/>
                <w:sz w:val="22"/>
                <w:szCs w:val="22"/>
              </w:rPr>
              <w:t>2</w:t>
            </w:r>
            <w:r w:rsidR="004E18C6">
              <w:rPr>
                <w:rFonts w:ascii="Calibri" w:eastAsia="Arial" w:hAnsi="Calibri" w:cs="Calibri"/>
                <w:b/>
                <w:spacing w:val="-3"/>
                <w:w w:val="79"/>
                <w:position w:val="-1"/>
                <w:sz w:val="22"/>
                <w:szCs w:val="22"/>
              </w:rPr>
              <w:t>2</w:t>
            </w:r>
          </w:p>
        </w:tc>
        <w:tc>
          <w:tcPr>
            <w:tcW w:w="2790" w:type="dxa"/>
          </w:tcPr>
          <w:p w14:paraId="596DB688" w14:textId="082F1B35" w:rsidR="001A2598" w:rsidRDefault="00960ADA" w:rsidP="00203F9F">
            <w:pPr>
              <w:ind w:right="-56"/>
              <w:rPr>
                <w:rFonts w:ascii="Calibri" w:eastAsia="Arial" w:hAnsi="Calibri" w:cs="Calibri"/>
                <w:b/>
                <w:color w:val="000000"/>
                <w:spacing w:val="-3"/>
                <w:w w:val="79"/>
                <w:position w:val="-1"/>
                <w:sz w:val="22"/>
                <w:szCs w:val="22"/>
              </w:rPr>
            </w:pPr>
            <w:r>
              <w:rPr>
                <w:rFonts w:ascii="Calibri" w:eastAsia="Arial" w:hAnsi="Calibri" w:cs="Calibri"/>
                <w:b/>
                <w:color w:val="000000"/>
                <w:spacing w:val="-3"/>
                <w:w w:val="79"/>
                <w:position w:val="-1"/>
                <w:sz w:val="22"/>
                <w:szCs w:val="22"/>
              </w:rPr>
              <w:t>H1B</w:t>
            </w:r>
          </w:p>
        </w:tc>
        <w:tc>
          <w:tcPr>
            <w:tcW w:w="720" w:type="dxa"/>
          </w:tcPr>
          <w:p w14:paraId="610066CF" w14:textId="77777777" w:rsidR="001A2598" w:rsidRDefault="001A2598" w:rsidP="00203F9F">
            <w:pPr>
              <w:ind w:right="-56"/>
              <w:rPr>
                <w:rFonts w:ascii="Calibri" w:eastAsia="Arial" w:hAnsi="Calibri" w:cs="Calibri"/>
                <w:b/>
                <w:color w:val="000000"/>
                <w:spacing w:val="-3"/>
                <w:w w:val="79"/>
                <w:position w:val="-1"/>
                <w:sz w:val="22"/>
                <w:szCs w:val="22"/>
              </w:rPr>
            </w:pPr>
          </w:p>
        </w:tc>
        <w:tc>
          <w:tcPr>
            <w:tcW w:w="1710" w:type="dxa"/>
          </w:tcPr>
          <w:p w14:paraId="6774EB9D" w14:textId="77777777" w:rsidR="001A2598" w:rsidRDefault="001A2598" w:rsidP="00203F9F">
            <w:pPr>
              <w:ind w:right="-56"/>
              <w:rPr>
                <w:rFonts w:ascii="Calibri" w:eastAsia="Arial" w:hAnsi="Calibri" w:cs="Calibri"/>
                <w:b/>
                <w:color w:val="000000"/>
                <w:spacing w:val="-3"/>
                <w:w w:val="79"/>
                <w:position w:val="-1"/>
                <w:sz w:val="22"/>
                <w:szCs w:val="22"/>
              </w:rPr>
            </w:pPr>
          </w:p>
        </w:tc>
        <w:tc>
          <w:tcPr>
            <w:tcW w:w="1440" w:type="dxa"/>
          </w:tcPr>
          <w:p w14:paraId="0B7FCCC4" w14:textId="77777777" w:rsidR="001A2598" w:rsidRDefault="001A2598" w:rsidP="00203F9F">
            <w:pPr>
              <w:ind w:right="-56"/>
              <w:rPr>
                <w:rFonts w:ascii="Calibri" w:eastAsia="Arial" w:hAnsi="Calibri" w:cs="Calibri"/>
                <w:b/>
                <w:color w:val="000000"/>
                <w:spacing w:val="-3"/>
                <w:w w:val="79"/>
                <w:position w:val="-1"/>
                <w:sz w:val="22"/>
                <w:szCs w:val="22"/>
              </w:rPr>
            </w:pPr>
          </w:p>
        </w:tc>
        <w:tc>
          <w:tcPr>
            <w:tcW w:w="1548" w:type="dxa"/>
          </w:tcPr>
          <w:p w14:paraId="40DF2FCE" w14:textId="77777777" w:rsidR="001A2598" w:rsidRDefault="001A2598" w:rsidP="00203F9F">
            <w:pPr>
              <w:ind w:right="-56"/>
              <w:rPr>
                <w:rFonts w:ascii="Calibri" w:eastAsia="Arial" w:hAnsi="Calibri" w:cs="Calibri"/>
                <w:b/>
                <w:color w:val="000000"/>
                <w:spacing w:val="-3"/>
                <w:w w:val="79"/>
                <w:position w:val="-1"/>
                <w:sz w:val="22"/>
                <w:szCs w:val="22"/>
              </w:rPr>
            </w:pPr>
          </w:p>
        </w:tc>
      </w:tr>
      <w:tr w:rsidR="007A14AC" w14:paraId="43B966E5" w14:textId="77777777" w:rsidTr="00960ADA">
        <w:tc>
          <w:tcPr>
            <w:tcW w:w="2808" w:type="dxa"/>
          </w:tcPr>
          <w:p w14:paraId="3A78DDDA" w14:textId="77777777" w:rsidR="00D92BD1" w:rsidRDefault="00DB49D7" w:rsidP="008F53D7">
            <w:pPr>
              <w:ind w:right="-56"/>
              <w:rPr>
                <w:rFonts w:ascii="Calibri" w:eastAsia="Arial" w:hAnsi="Calibri" w:cs="Calibri"/>
                <w:b/>
                <w:spacing w:val="-3"/>
                <w:w w:val="79"/>
                <w:position w:val="-1"/>
                <w:sz w:val="22"/>
                <w:szCs w:val="22"/>
              </w:rPr>
            </w:pPr>
            <w:r>
              <w:rPr>
                <w:rFonts w:ascii="Calibri" w:eastAsia="Arial" w:hAnsi="Calibri" w:cs="Calibri"/>
                <w:b/>
                <w:spacing w:val="-3"/>
                <w:w w:val="79"/>
                <w:position w:val="-1"/>
                <w:sz w:val="22"/>
                <w:szCs w:val="22"/>
              </w:rPr>
              <w:t xml:space="preserve">ANY CHANGE IN VISA STATUS DURING THE YEAR </w:t>
            </w:r>
            <w:r w:rsidR="004E18C6">
              <w:rPr>
                <w:rFonts w:ascii="Calibri" w:eastAsia="Arial" w:hAnsi="Calibri" w:cs="Calibri"/>
                <w:b/>
                <w:spacing w:val="-3"/>
                <w:w w:val="79"/>
                <w:position w:val="-1"/>
                <w:sz w:val="22"/>
                <w:szCs w:val="22"/>
              </w:rPr>
              <w:t>2022</w:t>
            </w:r>
            <w:r>
              <w:rPr>
                <w:rFonts w:ascii="Calibri" w:eastAsia="Arial" w:hAnsi="Calibri" w:cs="Calibri"/>
                <w:b/>
                <w:spacing w:val="-3"/>
                <w:w w:val="79"/>
                <w:position w:val="-1"/>
                <w:sz w:val="22"/>
                <w:szCs w:val="22"/>
              </w:rPr>
              <w:t xml:space="preserve"> (IF YES PLS. SPECIFY)</w:t>
            </w:r>
          </w:p>
        </w:tc>
        <w:tc>
          <w:tcPr>
            <w:tcW w:w="2790" w:type="dxa"/>
          </w:tcPr>
          <w:p w14:paraId="49E3C80A" w14:textId="5A534575" w:rsidR="00D92BD1" w:rsidRDefault="00960ADA" w:rsidP="00203F9F">
            <w:pPr>
              <w:ind w:right="-56"/>
              <w:rPr>
                <w:rFonts w:ascii="Calibri" w:eastAsia="Arial" w:hAnsi="Calibri" w:cs="Calibri"/>
                <w:b/>
                <w:color w:val="000000"/>
                <w:spacing w:val="-3"/>
                <w:w w:val="79"/>
                <w:position w:val="-1"/>
                <w:sz w:val="22"/>
                <w:szCs w:val="22"/>
              </w:rPr>
            </w:pPr>
            <w:r>
              <w:rPr>
                <w:rFonts w:ascii="Calibri" w:eastAsia="Arial" w:hAnsi="Calibri" w:cs="Calibri"/>
                <w:b/>
                <w:color w:val="000000"/>
                <w:spacing w:val="-3"/>
                <w:w w:val="79"/>
                <w:position w:val="-1"/>
                <w:sz w:val="22"/>
                <w:szCs w:val="22"/>
              </w:rPr>
              <w:t>NA</w:t>
            </w:r>
          </w:p>
        </w:tc>
        <w:tc>
          <w:tcPr>
            <w:tcW w:w="720" w:type="dxa"/>
          </w:tcPr>
          <w:p w14:paraId="427E0B4A" w14:textId="77777777" w:rsidR="00D92BD1" w:rsidRDefault="00D92BD1" w:rsidP="00203F9F">
            <w:pPr>
              <w:ind w:right="-56"/>
              <w:rPr>
                <w:rFonts w:ascii="Calibri" w:eastAsia="Arial" w:hAnsi="Calibri" w:cs="Calibri"/>
                <w:b/>
                <w:color w:val="000000"/>
                <w:spacing w:val="-3"/>
                <w:w w:val="79"/>
                <w:position w:val="-1"/>
                <w:sz w:val="22"/>
                <w:szCs w:val="22"/>
              </w:rPr>
            </w:pPr>
          </w:p>
        </w:tc>
        <w:tc>
          <w:tcPr>
            <w:tcW w:w="1710" w:type="dxa"/>
          </w:tcPr>
          <w:p w14:paraId="7883DFAF" w14:textId="77777777" w:rsidR="00D92BD1" w:rsidRDefault="00D92BD1" w:rsidP="00203F9F">
            <w:pPr>
              <w:ind w:right="-56"/>
              <w:rPr>
                <w:rFonts w:ascii="Calibri" w:eastAsia="Arial" w:hAnsi="Calibri" w:cs="Calibri"/>
                <w:b/>
                <w:color w:val="000000"/>
                <w:spacing w:val="-3"/>
                <w:w w:val="79"/>
                <w:position w:val="-1"/>
                <w:sz w:val="22"/>
                <w:szCs w:val="22"/>
              </w:rPr>
            </w:pPr>
          </w:p>
        </w:tc>
        <w:tc>
          <w:tcPr>
            <w:tcW w:w="1440" w:type="dxa"/>
          </w:tcPr>
          <w:p w14:paraId="7629398D" w14:textId="77777777" w:rsidR="00D92BD1" w:rsidRDefault="00D92BD1" w:rsidP="00203F9F">
            <w:pPr>
              <w:ind w:right="-56"/>
              <w:rPr>
                <w:rFonts w:ascii="Calibri" w:eastAsia="Arial" w:hAnsi="Calibri" w:cs="Calibri"/>
                <w:b/>
                <w:color w:val="000000"/>
                <w:spacing w:val="-3"/>
                <w:w w:val="79"/>
                <w:position w:val="-1"/>
                <w:sz w:val="22"/>
                <w:szCs w:val="22"/>
              </w:rPr>
            </w:pPr>
          </w:p>
        </w:tc>
        <w:tc>
          <w:tcPr>
            <w:tcW w:w="1548" w:type="dxa"/>
          </w:tcPr>
          <w:p w14:paraId="2691D587" w14:textId="77777777" w:rsidR="00D92BD1" w:rsidRDefault="00D92BD1" w:rsidP="00203F9F">
            <w:pPr>
              <w:ind w:right="-56"/>
              <w:rPr>
                <w:rFonts w:ascii="Calibri" w:eastAsia="Arial" w:hAnsi="Calibri" w:cs="Calibri"/>
                <w:b/>
                <w:color w:val="000000"/>
                <w:spacing w:val="-3"/>
                <w:w w:val="79"/>
                <w:position w:val="-1"/>
                <w:sz w:val="22"/>
                <w:szCs w:val="22"/>
              </w:rPr>
            </w:pPr>
          </w:p>
        </w:tc>
      </w:tr>
      <w:tr w:rsidR="007A14AC" w14:paraId="52230FFE" w14:textId="77777777" w:rsidTr="00960ADA">
        <w:tc>
          <w:tcPr>
            <w:tcW w:w="2808" w:type="dxa"/>
          </w:tcPr>
          <w:p w14:paraId="3AAD4AA4" w14:textId="77777777" w:rsidR="00636620" w:rsidRDefault="00DB49D7" w:rsidP="00203F9F">
            <w:pPr>
              <w:ind w:right="-56"/>
              <w:rPr>
                <w:rFonts w:ascii="Calibri" w:eastAsia="Arial" w:hAnsi="Calibri" w:cs="Calibri"/>
                <w:b/>
                <w:spacing w:val="-3"/>
                <w:w w:val="79"/>
                <w:position w:val="-1"/>
                <w:sz w:val="22"/>
                <w:szCs w:val="22"/>
              </w:rPr>
            </w:pPr>
            <w:r>
              <w:rPr>
                <w:rFonts w:ascii="Calibri" w:eastAsia="Arial" w:hAnsi="Calibri" w:cs="Calibri"/>
                <w:b/>
                <w:spacing w:val="-3"/>
                <w:w w:val="79"/>
                <w:position w:val="-1"/>
                <w:sz w:val="22"/>
                <w:szCs w:val="22"/>
              </w:rPr>
              <w:t xml:space="preserve">MARITAL STATUS AS ON   </w:t>
            </w:r>
          </w:p>
          <w:p w14:paraId="25153B30" w14:textId="77777777" w:rsidR="00D92BD1" w:rsidRDefault="00DB49D7" w:rsidP="00203F9F">
            <w:pPr>
              <w:ind w:right="-56"/>
              <w:rPr>
                <w:rFonts w:ascii="Calibri" w:eastAsia="Arial" w:hAnsi="Calibri" w:cs="Calibri"/>
                <w:b/>
                <w:spacing w:val="-3"/>
                <w:w w:val="79"/>
                <w:position w:val="-1"/>
                <w:sz w:val="22"/>
                <w:szCs w:val="22"/>
              </w:rPr>
            </w:pPr>
            <w:r>
              <w:rPr>
                <w:rFonts w:ascii="Calibri" w:eastAsia="Arial" w:hAnsi="Calibri" w:cs="Calibri"/>
                <w:b/>
                <w:spacing w:val="-3"/>
                <w:w w:val="79"/>
                <w:position w:val="-1"/>
                <w:sz w:val="22"/>
                <w:szCs w:val="22"/>
              </w:rPr>
              <w:t>DEC 31,20</w:t>
            </w:r>
            <w:r w:rsidR="009F4FA1">
              <w:rPr>
                <w:rFonts w:ascii="Calibri" w:eastAsia="Arial" w:hAnsi="Calibri" w:cs="Calibri"/>
                <w:b/>
                <w:spacing w:val="-3"/>
                <w:w w:val="79"/>
                <w:position w:val="-1"/>
                <w:sz w:val="22"/>
                <w:szCs w:val="22"/>
              </w:rPr>
              <w:t>2</w:t>
            </w:r>
            <w:r w:rsidR="004E18C6">
              <w:rPr>
                <w:rFonts w:ascii="Calibri" w:eastAsia="Arial" w:hAnsi="Calibri" w:cs="Calibri"/>
                <w:b/>
                <w:spacing w:val="-3"/>
                <w:w w:val="79"/>
                <w:position w:val="-1"/>
                <w:sz w:val="22"/>
                <w:szCs w:val="22"/>
              </w:rPr>
              <w:t>2</w:t>
            </w:r>
          </w:p>
        </w:tc>
        <w:tc>
          <w:tcPr>
            <w:tcW w:w="2790" w:type="dxa"/>
          </w:tcPr>
          <w:p w14:paraId="3A8C7076" w14:textId="7F2093D1" w:rsidR="00D92BD1" w:rsidRDefault="00960ADA" w:rsidP="00203F9F">
            <w:pPr>
              <w:ind w:right="-56"/>
              <w:rPr>
                <w:rFonts w:ascii="Calibri" w:eastAsia="Arial" w:hAnsi="Calibri" w:cs="Calibri"/>
                <w:b/>
                <w:color w:val="000000"/>
                <w:spacing w:val="-3"/>
                <w:w w:val="79"/>
                <w:position w:val="-1"/>
                <w:sz w:val="22"/>
                <w:szCs w:val="22"/>
              </w:rPr>
            </w:pPr>
            <w:r>
              <w:rPr>
                <w:rFonts w:ascii="Calibri" w:eastAsia="Arial" w:hAnsi="Calibri" w:cs="Calibri"/>
                <w:b/>
                <w:color w:val="000000"/>
                <w:spacing w:val="-3"/>
                <w:w w:val="79"/>
                <w:position w:val="-1"/>
                <w:sz w:val="22"/>
                <w:szCs w:val="22"/>
              </w:rPr>
              <w:t>Single</w:t>
            </w:r>
          </w:p>
        </w:tc>
        <w:tc>
          <w:tcPr>
            <w:tcW w:w="720" w:type="dxa"/>
          </w:tcPr>
          <w:p w14:paraId="38C33868" w14:textId="77777777" w:rsidR="00D92BD1" w:rsidRDefault="00D92BD1" w:rsidP="00203F9F">
            <w:pPr>
              <w:ind w:right="-56"/>
              <w:rPr>
                <w:rFonts w:ascii="Calibri" w:eastAsia="Arial" w:hAnsi="Calibri" w:cs="Calibri"/>
                <w:b/>
                <w:color w:val="000000"/>
                <w:spacing w:val="-3"/>
                <w:w w:val="79"/>
                <w:position w:val="-1"/>
                <w:sz w:val="22"/>
                <w:szCs w:val="22"/>
              </w:rPr>
            </w:pPr>
          </w:p>
        </w:tc>
        <w:tc>
          <w:tcPr>
            <w:tcW w:w="1710" w:type="dxa"/>
          </w:tcPr>
          <w:p w14:paraId="3457C9F2" w14:textId="77777777" w:rsidR="00D92BD1" w:rsidRDefault="00D92BD1" w:rsidP="00203F9F">
            <w:pPr>
              <w:ind w:right="-56"/>
              <w:rPr>
                <w:rFonts w:ascii="Calibri" w:eastAsia="Arial" w:hAnsi="Calibri" w:cs="Calibri"/>
                <w:b/>
                <w:color w:val="000000"/>
                <w:spacing w:val="-3"/>
                <w:w w:val="79"/>
                <w:position w:val="-1"/>
                <w:sz w:val="22"/>
                <w:szCs w:val="22"/>
              </w:rPr>
            </w:pPr>
          </w:p>
        </w:tc>
        <w:tc>
          <w:tcPr>
            <w:tcW w:w="1440" w:type="dxa"/>
          </w:tcPr>
          <w:p w14:paraId="26EB0C6D" w14:textId="77777777" w:rsidR="00D92BD1" w:rsidRDefault="00D92BD1" w:rsidP="00203F9F">
            <w:pPr>
              <w:ind w:right="-56"/>
              <w:rPr>
                <w:rFonts w:ascii="Calibri" w:eastAsia="Arial" w:hAnsi="Calibri" w:cs="Calibri"/>
                <w:b/>
                <w:color w:val="000000"/>
                <w:spacing w:val="-3"/>
                <w:w w:val="79"/>
                <w:position w:val="-1"/>
                <w:sz w:val="22"/>
                <w:szCs w:val="22"/>
              </w:rPr>
            </w:pPr>
          </w:p>
        </w:tc>
        <w:tc>
          <w:tcPr>
            <w:tcW w:w="1548" w:type="dxa"/>
          </w:tcPr>
          <w:p w14:paraId="22487E54" w14:textId="77777777" w:rsidR="00D92BD1" w:rsidRDefault="00D92BD1" w:rsidP="00203F9F">
            <w:pPr>
              <w:ind w:right="-56"/>
              <w:rPr>
                <w:rFonts w:ascii="Calibri" w:eastAsia="Arial" w:hAnsi="Calibri" w:cs="Calibri"/>
                <w:b/>
                <w:color w:val="000000"/>
                <w:spacing w:val="-3"/>
                <w:w w:val="79"/>
                <w:position w:val="-1"/>
                <w:sz w:val="22"/>
                <w:szCs w:val="22"/>
              </w:rPr>
            </w:pPr>
          </w:p>
        </w:tc>
      </w:tr>
      <w:tr w:rsidR="007A14AC" w14:paraId="04064923" w14:textId="77777777" w:rsidTr="00960ADA">
        <w:tc>
          <w:tcPr>
            <w:tcW w:w="2808" w:type="dxa"/>
          </w:tcPr>
          <w:p w14:paraId="262954F2" w14:textId="77777777" w:rsidR="00D92BD1" w:rsidRDefault="00DB49D7" w:rsidP="00203F9F">
            <w:pPr>
              <w:ind w:right="-56"/>
              <w:rPr>
                <w:rFonts w:ascii="Calibri" w:eastAsia="Arial" w:hAnsi="Calibri" w:cs="Calibri"/>
                <w:b/>
                <w:spacing w:val="-3"/>
                <w:w w:val="79"/>
                <w:position w:val="-1"/>
                <w:sz w:val="22"/>
                <w:szCs w:val="22"/>
              </w:rPr>
            </w:pPr>
            <w:r>
              <w:rPr>
                <w:rFonts w:ascii="Calibri" w:eastAsia="Arial" w:hAnsi="Calibri" w:cs="Calibri"/>
                <w:b/>
                <w:spacing w:val="-3"/>
                <w:w w:val="79"/>
                <w:position w:val="-1"/>
                <w:sz w:val="22"/>
                <w:szCs w:val="22"/>
              </w:rPr>
              <w:t>DATE OF MARRIAGE (IF APPLICABLE)</w:t>
            </w:r>
          </w:p>
        </w:tc>
        <w:tc>
          <w:tcPr>
            <w:tcW w:w="2790" w:type="dxa"/>
          </w:tcPr>
          <w:p w14:paraId="1AACA14E" w14:textId="19BC89F1" w:rsidR="00D92BD1" w:rsidRDefault="00960ADA" w:rsidP="00203F9F">
            <w:pPr>
              <w:ind w:right="-56"/>
              <w:rPr>
                <w:rFonts w:ascii="Calibri" w:eastAsia="Arial" w:hAnsi="Calibri" w:cs="Calibri"/>
                <w:b/>
                <w:color w:val="000000"/>
                <w:spacing w:val="-3"/>
                <w:w w:val="79"/>
                <w:position w:val="-1"/>
                <w:sz w:val="22"/>
                <w:szCs w:val="22"/>
              </w:rPr>
            </w:pPr>
            <w:r>
              <w:rPr>
                <w:rFonts w:ascii="Calibri" w:eastAsia="Arial" w:hAnsi="Calibri" w:cs="Calibri"/>
                <w:b/>
                <w:color w:val="000000"/>
                <w:spacing w:val="-3"/>
                <w:w w:val="79"/>
                <w:position w:val="-1"/>
                <w:sz w:val="22"/>
                <w:szCs w:val="22"/>
              </w:rPr>
              <w:t>NA</w:t>
            </w:r>
          </w:p>
        </w:tc>
        <w:tc>
          <w:tcPr>
            <w:tcW w:w="720" w:type="dxa"/>
          </w:tcPr>
          <w:p w14:paraId="6BB4FB8F" w14:textId="77777777" w:rsidR="00D92BD1" w:rsidRDefault="00D92BD1" w:rsidP="00203F9F">
            <w:pPr>
              <w:ind w:right="-56"/>
              <w:rPr>
                <w:rFonts w:ascii="Calibri" w:eastAsia="Arial" w:hAnsi="Calibri" w:cs="Calibri"/>
                <w:b/>
                <w:color w:val="000000"/>
                <w:spacing w:val="-3"/>
                <w:w w:val="79"/>
                <w:position w:val="-1"/>
                <w:sz w:val="22"/>
                <w:szCs w:val="22"/>
              </w:rPr>
            </w:pPr>
          </w:p>
        </w:tc>
        <w:tc>
          <w:tcPr>
            <w:tcW w:w="1710" w:type="dxa"/>
          </w:tcPr>
          <w:p w14:paraId="19238F11" w14:textId="77777777" w:rsidR="00D92BD1" w:rsidRDefault="00D92BD1" w:rsidP="00203F9F">
            <w:pPr>
              <w:ind w:right="-56"/>
              <w:rPr>
                <w:rFonts w:ascii="Calibri" w:eastAsia="Arial" w:hAnsi="Calibri" w:cs="Calibri"/>
                <w:b/>
                <w:color w:val="000000"/>
                <w:spacing w:val="-3"/>
                <w:w w:val="79"/>
                <w:position w:val="-1"/>
                <w:sz w:val="22"/>
                <w:szCs w:val="22"/>
              </w:rPr>
            </w:pPr>
          </w:p>
        </w:tc>
        <w:tc>
          <w:tcPr>
            <w:tcW w:w="1440" w:type="dxa"/>
          </w:tcPr>
          <w:p w14:paraId="04344B3B" w14:textId="77777777" w:rsidR="00D92BD1" w:rsidRDefault="00D92BD1" w:rsidP="00203F9F">
            <w:pPr>
              <w:ind w:right="-56"/>
              <w:rPr>
                <w:rFonts w:ascii="Calibri" w:eastAsia="Arial" w:hAnsi="Calibri" w:cs="Calibri"/>
                <w:b/>
                <w:color w:val="000000"/>
                <w:spacing w:val="-3"/>
                <w:w w:val="79"/>
                <w:position w:val="-1"/>
                <w:sz w:val="22"/>
                <w:szCs w:val="22"/>
              </w:rPr>
            </w:pPr>
          </w:p>
        </w:tc>
        <w:tc>
          <w:tcPr>
            <w:tcW w:w="1548" w:type="dxa"/>
          </w:tcPr>
          <w:p w14:paraId="6536D7EB" w14:textId="77777777" w:rsidR="00D92BD1" w:rsidRDefault="00D92BD1" w:rsidP="00203F9F">
            <w:pPr>
              <w:ind w:right="-56"/>
              <w:rPr>
                <w:rFonts w:ascii="Calibri" w:eastAsia="Arial" w:hAnsi="Calibri" w:cs="Calibri"/>
                <w:b/>
                <w:color w:val="000000"/>
                <w:spacing w:val="-3"/>
                <w:w w:val="79"/>
                <w:position w:val="-1"/>
                <w:sz w:val="22"/>
                <w:szCs w:val="22"/>
              </w:rPr>
            </w:pPr>
          </w:p>
        </w:tc>
      </w:tr>
      <w:tr w:rsidR="007A14AC" w14:paraId="7DF55B15" w14:textId="77777777" w:rsidTr="00960ADA">
        <w:tc>
          <w:tcPr>
            <w:tcW w:w="2808" w:type="dxa"/>
          </w:tcPr>
          <w:p w14:paraId="00307360" w14:textId="77777777" w:rsidR="00D92BD1" w:rsidRDefault="00DB49D7" w:rsidP="003E2E35">
            <w:pPr>
              <w:ind w:right="-56"/>
              <w:rPr>
                <w:rFonts w:ascii="Calibri" w:eastAsia="Arial" w:hAnsi="Calibri" w:cs="Calibri"/>
                <w:b/>
                <w:spacing w:val="-3"/>
                <w:w w:val="79"/>
                <w:position w:val="-1"/>
                <w:sz w:val="22"/>
                <w:szCs w:val="22"/>
              </w:rPr>
            </w:pPr>
            <w:r>
              <w:rPr>
                <w:rFonts w:ascii="Calibri" w:eastAsia="Arial" w:hAnsi="Calibri" w:cs="Calibri"/>
                <w:b/>
                <w:spacing w:val="-3"/>
                <w:w w:val="79"/>
                <w:position w:val="-1"/>
                <w:sz w:val="22"/>
                <w:szCs w:val="22"/>
              </w:rPr>
              <w:t>FILING STATUS (SINGLE/MARRIED/HEAD OF HOUSEHOLD)</w:t>
            </w:r>
          </w:p>
        </w:tc>
        <w:tc>
          <w:tcPr>
            <w:tcW w:w="2790" w:type="dxa"/>
          </w:tcPr>
          <w:p w14:paraId="5DC6CB11" w14:textId="57700AC8" w:rsidR="00D92BD1" w:rsidRDefault="00960ADA" w:rsidP="003E2E35">
            <w:pPr>
              <w:ind w:right="-56"/>
              <w:rPr>
                <w:rFonts w:ascii="Calibri" w:eastAsia="Arial" w:hAnsi="Calibri" w:cs="Calibri"/>
                <w:b/>
                <w:color w:val="000000"/>
                <w:spacing w:val="-3"/>
                <w:w w:val="79"/>
                <w:position w:val="-1"/>
                <w:sz w:val="22"/>
                <w:szCs w:val="22"/>
              </w:rPr>
            </w:pPr>
            <w:r>
              <w:rPr>
                <w:rFonts w:ascii="Calibri" w:eastAsia="Arial" w:hAnsi="Calibri" w:cs="Calibri"/>
                <w:b/>
                <w:color w:val="000000"/>
                <w:spacing w:val="-3"/>
                <w:w w:val="79"/>
                <w:position w:val="-1"/>
                <w:sz w:val="22"/>
                <w:szCs w:val="22"/>
              </w:rPr>
              <w:t>Single</w:t>
            </w:r>
          </w:p>
        </w:tc>
        <w:tc>
          <w:tcPr>
            <w:tcW w:w="720" w:type="dxa"/>
          </w:tcPr>
          <w:p w14:paraId="2E6936ED" w14:textId="77777777" w:rsidR="00D92BD1" w:rsidRDefault="00D92BD1" w:rsidP="003E2E35">
            <w:pPr>
              <w:ind w:right="-56"/>
              <w:rPr>
                <w:rFonts w:ascii="Calibri" w:eastAsia="Arial" w:hAnsi="Calibri" w:cs="Calibri"/>
                <w:b/>
                <w:color w:val="000000"/>
                <w:spacing w:val="-3"/>
                <w:w w:val="79"/>
                <w:position w:val="-1"/>
                <w:sz w:val="22"/>
                <w:szCs w:val="22"/>
              </w:rPr>
            </w:pPr>
          </w:p>
        </w:tc>
        <w:tc>
          <w:tcPr>
            <w:tcW w:w="1710" w:type="dxa"/>
          </w:tcPr>
          <w:p w14:paraId="156CEB9B" w14:textId="77777777" w:rsidR="00D92BD1" w:rsidRDefault="00D92BD1" w:rsidP="003E2E35">
            <w:pPr>
              <w:ind w:right="-56"/>
              <w:rPr>
                <w:rFonts w:ascii="Calibri" w:eastAsia="Arial" w:hAnsi="Calibri" w:cs="Calibri"/>
                <w:b/>
                <w:color w:val="000000"/>
                <w:spacing w:val="-3"/>
                <w:w w:val="79"/>
                <w:position w:val="-1"/>
                <w:sz w:val="22"/>
                <w:szCs w:val="22"/>
              </w:rPr>
            </w:pPr>
          </w:p>
        </w:tc>
        <w:tc>
          <w:tcPr>
            <w:tcW w:w="1440" w:type="dxa"/>
          </w:tcPr>
          <w:p w14:paraId="0E97540E" w14:textId="77777777" w:rsidR="00D92BD1" w:rsidRDefault="00D92BD1" w:rsidP="003E2E35">
            <w:pPr>
              <w:ind w:right="-56"/>
              <w:rPr>
                <w:rFonts w:ascii="Calibri" w:eastAsia="Arial" w:hAnsi="Calibri" w:cs="Calibri"/>
                <w:b/>
                <w:color w:val="000000"/>
                <w:spacing w:val="-3"/>
                <w:w w:val="79"/>
                <w:position w:val="-1"/>
                <w:sz w:val="22"/>
                <w:szCs w:val="22"/>
              </w:rPr>
            </w:pPr>
          </w:p>
        </w:tc>
        <w:tc>
          <w:tcPr>
            <w:tcW w:w="1548" w:type="dxa"/>
          </w:tcPr>
          <w:p w14:paraId="5E806025" w14:textId="77777777" w:rsidR="00D92BD1" w:rsidRDefault="00D92BD1" w:rsidP="003E2E35">
            <w:pPr>
              <w:ind w:right="-56"/>
              <w:rPr>
                <w:rFonts w:ascii="Calibri" w:eastAsia="Arial" w:hAnsi="Calibri" w:cs="Calibri"/>
                <w:b/>
                <w:color w:val="000000"/>
                <w:spacing w:val="-3"/>
                <w:w w:val="79"/>
                <w:position w:val="-1"/>
                <w:sz w:val="22"/>
                <w:szCs w:val="22"/>
              </w:rPr>
            </w:pPr>
          </w:p>
        </w:tc>
      </w:tr>
      <w:tr w:rsidR="007A14AC" w14:paraId="26A7E7D8" w14:textId="77777777" w:rsidTr="00960ADA">
        <w:tc>
          <w:tcPr>
            <w:tcW w:w="2808" w:type="dxa"/>
          </w:tcPr>
          <w:p w14:paraId="48B42732" w14:textId="77777777" w:rsidR="00D92BD1" w:rsidRDefault="00DB49D7" w:rsidP="00203F9F">
            <w:pPr>
              <w:ind w:right="-56"/>
              <w:rPr>
                <w:rFonts w:ascii="Calibri" w:eastAsia="Arial" w:hAnsi="Calibri" w:cs="Calibri"/>
                <w:b/>
                <w:spacing w:val="-3"/>
                <w:w w:val="79"/>
                <w:position w:val="-1"/>
                <w:sz w:val="22"/>
                <w:szCs w:val="22"/>
              </w:rPr>
            </w:pPr>
            <w:r>
              <w:rPr>
                <w:rFonts w:ascii="Calibri" w:eastAsia="Arial" w:hAnsi="Calibri" w:cs="Calibri"/>
                <w:b/>
                <w:spacing w:val="-3"/>
                <w:w w:val="79"/>
                <w:position w:val="-1"/>
                <w:sz w:val="22"/>
                <w:szCs w:val="22"/>
              </w:rPr>
              <w:t>NO. OF MONTHS STAYED IN US DURING 20</w:t>
            </w:r>
            <w:r w:rsidR="009F4FA1">
              <w:rPr>
                <w:rFonts w:ascii="Calibri" w:eastAsia="Arial" w:hAnsi="Calibri" w:cs="Calibri"/>
                <w:b/>
                <w:spacing w:val="-3"/>
                <w:w w:val="79"/>
                <w:position w:val="-1"/>
                <w:sz w:val="22"/>
                <w:szCs w:val="22"/>
              </w:rPr>
              <w:t>2</w:t>
            </w:r>
            <w:r w:rsidR="004E18C6">
              <w:rPr>
                <w:rFonts w:ascii="Calibri" w:eastAsia="Arial" w:hAnsi="Calibri" w:cs="Calibri"/>
                <w:b/>
                <w:spacing w:val="-3"/>
                <w:w w:val="79"/>
                <w:position w:val="-1"/>
                <w:sz w:val="22"/>
                <w:szCs w:val="22"/>
              </w:rPr>
              <w:t>2</w:t>
            </w:r>
          </w:p>
        </w:tc>
        <w:tc>
          <w:tcPr>
            <w:tcW w:w="2790" w:type="dxa"/>
          </w:tcPr>
          <w:p w14:paraId="425078AA" w14:textId="77777777" w:rsidR="00D92BD1" w:rsidRDefault="00D92BD1" w:rsidP="00203F9F">
            <w:pPr>
              <w:ind w:right="-56"/>
              <w:rPr>
                <w:rFonts w:ascii="Calibri" w:eastAsia="Arial" w:hAnsi="Calibri" w:cs="Calibri"/>
                <w:b/>
                <w:color w:val="000000"/>
                <w:spacing w:val="-3"/>
                <w:w w:val="79"/>
                <w:position w:val="-1"/>
                <w:sz w:val="22"/>
                <w:szCs w:val="22"/>
              </w:rPr>
            </w:pPr>
          </w:p>
        </w:tc>
        <w:tc>
          <w:tcPr>
            <w:tcW w:w="720" w:type="dxa"/>
          </w:tcPr>
          <w:p w14:paraId="2431E0E2" w14:textId="77777777" w:rsidR="00D92BD1" w:rsidRDefault="00D92BD1" w:rsidP="00203F9F">
            <w:pPr>
              <w:ind w:right="-56"/>
              <w:rPr>
                <w:rFonts w:ascii="Calibri" w:eastAsia="Arial" w:hAnsi="Calibri" w:cs="Calibri"/>
                <w:b/>
                <w:color w:val="000000"/>
                <w:spacing w:val="-3"/>
                <w:w w:val="79"/>
                <w:position w:val="-1"/>
                <w:sz w:val="22"/>
                <w:szCs w:val="22"/>
              </w:rPr>
            </w:pPr>
          </w:p>
        </w:tc>
        <w:tc>
          <w:tcPr>
            <w:tcW w:w="1710" w:type="dxa"/>
          </w:tcPr>
          <w:p w14:paraId="288D10C0" w14:textId="77777777" w:rsidR="00D92BD1" w:rsidRDefault="00D92BD1" w:rsidP="00203F9F">
            <w:pPr>
              <w:ind w:right="-56"/>
              <w:rPr>
                <w:rFonts w:ascii="Calibri" w:eastAsia="Arial" w:hAnsi="Calibri" w:cs="Calibri"/>
                <w:b/>
                <w:color w:val="000000"/>
                <w:spacing w:val="-3"/>
                <w:w w:val="79"/>
                <w:position w:val="-1"/>
                <w:sz w:val="22"/>
                <w:szCs w:val="22"/>
              </w:rPr>
            </w:pPr>
          </w:p>
        </w:tc>
        <w:tc>
          <w:tcPr>
            <w:tcW w:w="1440" w:type="dxa"/>
          </w:tcPr>
          <w:p w14:paraId="46C856A3" w14:textId="77777777" w:rsidR="00D92BD1" w:rsidRDefault="00D92BD1" w:rsidP="00203F9F">
            <w:pPr>
              <w:ind w:right="-56"/>
              <w:rPr>
                <w:rFonts w:ascii="Calibri" w:eastAsia="Arial" w:hAnsi="Calibri" w:cs="Calibri"/>
                <w:b/>
                <w:color w:val="000000"/>
                <w:spacing w:val="-3"/>
                <w:w w:val="79"/>
                <w:position w:val="-1"/>
                <w:sz w:val="22"/>
                <w:szCs w:val="22"/>
              </w:rPr>
            </w:pPr>
          </w:p>
        </w:tc>
        <w:tc>
          <w:tcPr>
            <w:tcW w:w="1548" w:type="dxa"/>
          </w:tcPr>
          <w:p w14:paraId="0EB09099" w14:textId="77777777" w:rsidR="00D92BD1" w:rsidRDefault="00D92BD1" w:rsidP="00203F9F">
            <w:pPr>
              <w:ind w:right="-56"/>
              <w:rPr>
                <w:rFonts w:ascii="Calibri" w:eastAsia="Arial" w:hAnsi="Calibri" w:cs="Calibri"/>
                <w:b/>
                <w:color w:val="000000"/>
                <w:spacing w:val="-3"/>
                <w:w w:val="79"/>
                <w:position w:val="-1"/>
                <w:sz w:val="22"/>
                <w:szCs w:val="22"/>
              </w:rPr>
            </w:pPr>
          </w:p>
        </w:tc>
      </w:tr>
      <w:tr w:rsidR="007A14AC" w14:paraId="37127F18" w14:textId="77777777" w:rsidTr="00960ADA">
        <w:tc>
          <w:tcPr>
            <w:tcW w:w="2808" w:type="dxa"/>
          </w:tcPr>
          <w:p w14:paraId="12760E08" w14:textId="77777777" w:rsidR="00D92BD1" w:rsidRDefault="00DB49D7" w:rsidP="00203F9F">
            <w:pPr>
              <w:ind w:right="-56"/>
              <w:rPr>
                <w:rFonts w:ascii="Calibri" w:eastAsia="Arial" w:hAnsi="Calibri" w:cs="Calibri"/>
                <w:b/>
                <w:spacing w:val="-3"/>
                <w:w w:val="79"/>
                <w:position w:val="-1"/>
                <w:sz w:val="22"/>
                <w:szCs w:val="22"/>
              </w:rPr>
            </w:pPr>
            <w:r>
              <w:rPr>
                <w:rFonts w:ascii="Calibri" w:eastAsia="Arial" w:hAnsi="Calibri" w:cs="Calibri"/>
                <w:b/>
                <w:spacing w:val="-3"/>
                <w:w w:val="79"/>
                <w:position w:val="-1"/>
                <w:sz w:val="22"/>
                <w:szCs w:val="22"/>
              </w:rPr>
              <w:t>WILL YOU STAY IN US FOR</w:t>
            </w:r>
            <w:r w:rsidR="004E18C6">
              <w:rPr>
                <w:rFonts w:ascii="Calibri" w:eastAsia="Arial" w:hAnsi="Calibri" w:cs="Calibri"/>
                <w:b/>
                <w:spacing w:val="-3"/>
                <w:w w:val="79"/>
                <w:position w:val="-1"/>
                <w:sz w:val="22"/>
                <w:szCs w:val="22"/>
              </w:rPr>
              <w:t xml:space="preserve"> MORE THAN 183 DAYS IN YEAR 2023</w:t>
            </w:r>
            <w:r>
              <w:rPr>
                <w:rFonts w:ascii="Calibri" w:eastAsia="Arial" w:hAnsi="Calibri" w:cs="Calibri"/>
                <w:b/>
                <w:spacing w:val="-3"/>
                <w:w w:val="79"/>
                <w:position w:val="-1"/>
                <w:sz w:val="22"/>
                <w:szCs w:val="22"/>
              </w:rPr>
              <w:t xml:space="preserve"> – (YES OR NO)</w:t>
            </w:r>
          </w:p>
        </w:tc>
        <w:tc>
          <w:tcPr>
            <w:tcW w:w="2790" w:type="dxa"/>
          </w:tcPr>
          <w:p w14:paraId="56050419" w14:textId="77777777" w:rsidR="00D92BD1" w:rsidRDefault="00D92BD1" w:rsidP="00203F9F">
            <w:pPr>
              <w:ind w:right="-56"/>
              <w:rPr>
                <w:rFonts w:ascii="Calibri" w:eastAsia="Arial" w:hAnsi="Calibri" w:cs="Calibri"/>
                <w:b/>
                <w:color w:val="000000"/>
                <w:spacing w:val="-3"/>
                <w:w w:val="79"/>
                <w:position w:val="-1"/>
                <w:sz w:val="22"/>
                <w:szCs w:val="22"/>
              </w:rPr>
            </w:pPr>
          </w:p>
        </w:tc>
        <w:tc>
          <w:tcPr>
            <w:tcW w:w="720" w:type="dxa"/>
          </w:tcPr>
          <w:p w14:paraId="197B1FF5" w14:textId="77777777" w:rsidR="00D92BD1" w:rsidRDefault="00D92BD1" w:rsidP="00203F9F">
            <w:pPr>
              <w:ind w:right="-56"/>
              <w:rPr>
                <w:rFonts w:ascii="Calibri" w:eastAsia="Arial" w:hAnsi="Calibri" w:cs="Calibri"/>
                <w:b/>
                <w:color w:val="000000"/>
                <w:spacing w:val="-3"/>
                <w:w w:val="79"/>
                <w:position w:val="-1"/>
                <w:sz w:val="22"/>
                <w:szCs w:val="22"/>
              </w:rPr>
            </w:pPr>
          </w:p>
        </w:tc>
        <w:tc>
          <w:tcPr>
            <w:tcW w:w="1710" w:type="dxa"/>
          </w:tcPr>
          <w:p w14:paraId="2385AA8F" w14:textId="77777777" w:rsidR="00D92BD1" w:rsidRDefault="00D92BD1" w:rsidP="00203F9F">
            <w:pPr>
              <w:ind w:right="-56"/>
              <w:rPr>
                <w:rFonts w:ascii="Calibri" w:eastAsia="Arial" w:hAnsi="Calibri" w:cs="Calibri"/>
                <w:b/>
                <w:color w:val="000000"/>
                <w:spacing w:val="-3"/>
                <w:w w:val="79"/>
                <w:position w:val="-1"/>
                <w:sz w:val="22"/>
                <w:szCs w:val="22"/>
              </w:rPr>
            </w:pPr>
          </w:p>
        </w:tc>
        <w:tc>
          <w:tcPr>
            <w:tcW w:w="1440" w:type="dxa"/>
          </w:tcPr>
          <w:p w14:paraId="59ECFE66" w14:textId="77777777" w:rsidR="00D92BD1" w:rsidRDefault="00D92BD1" w:rsidP="00203F9F">
            <w:pPr>
              <w:ind w:right="-56"/>
              <w:rPr>
                <w:rFonts w:ascii="Calibri" w:eastAsia="Arial" w:hAnsi="Calibri" w:cs="Calibri"/>
                <w:b/>
                <w:color w:val="000000"/>
                <w:spacing w:val="-3"/>
                <w:w w:val="79"/>
                <w:position w:val="-1"/>
                <w:sz w:val="22"/>
                <w:szCs w:val="22"/>
              </w:rPr>
            </w:pPr>
          </w:p>
        </w:tc>
        <w:tc>
          <w:tcPr>
            <w:tcW w:w="1548" w:type="dxa"/>
          </w:tcPr>
          <w:p w14:paraId="73E86FB6" w14:textId="77777777" w:rsidR="00D92BD1" w:rsidRDefault="00D92BD1" w:rsidP="00203F9F">
            <w:pPr>
              <w:ind w:right="-56"/>
              <w:rPr>
                <w:rFonts w:ascii="Calibri" w:eastAsia="Arial" w:hAnsi="Calibri" w:cs="Calibri"/>
                <w:b/>
                <w:color w:val="000000"/>
                <w:spacing w:val="-3"/>
                <w:w w:val="79"/>
                <w:position w:val="-1"/>
                <w:sz w:val="22"/>
                <w:szCs w:val="22"/>
              </w:rPr>
            </w:pPr>
          </w:p>
        </w:tc>
      </w:tr>
      <w:tr w:rsidR="007A14AC" w14:paraId="426D6433" w14:textId="77777777" w:rsidTr="00960ADA">
        <w:tc>
          <w:tcPr>
            <w:tcW w:w="2808" w:type="dxa"/>
          </w:tcPr>
          <w:p w14:paraId="5BA29DCC" w14:textId="77777777" w:rsidR="00D92BD1" w:rsidRDefault="00DB49D7" w:rsidP="003E2E35">
            <w:pPr>
              <w:ind w:right="-56"/>
              <w:rPr>
                <w:rFonts w:ascii="Calibri" w:eastAsia="Arial" w:hAnsi="Calibri" w:cs="Calibri"/>
                <w:b/>
                <w:spacing w:val="-3"/>
                <w:w w:val="79"/>
                <w:position w:val="-1"/>
                <w:sz w:val="22"/>
                <w:szCs w:val="22"/>
              </w:rPr>
            </w:pPr>
            <w:r>
              <w:rPr>
                <w:rFonts w:ascii="Calibri" w:eastAsia="Arial" w:hAnsi="Calibri" w:cs="Calibri"/>
                <w:b/>
                <w:spacing w:val="-3"/>
                <w:w w:val="79"/>
                <w:position w:val="-1"/>
                <w:sz w:val="22"/>
                <w:szCs w:val="22"/>
              </w:rPr>
              <w:t>IF ANY OTHER INFORMATION</w:t>
            </w:r>
          </w:p>
        </w:tc>
        <w:tc>
          <w:tcPr>
            <w:tcW w:w="2790" w:type="dxa"/>
          </w:tcPr>
          <w:p w14:paraId="088C9266" w14:textId="77777777" w:rsidR="00D92BD1" w:rsidRDefault="00D92BD1" w:rsidP="003E2E35">
            <w:pPr>
              <w:ind w:right="-56"/>
              <w:rPr>
                <w:rFonts w:ascii="Calibri" w:eastAsia="Arial" w:hAnsi="Calibri" w:cs="Calibri"/>
                <w:b/>
                <w:color w:val="000000"/>
                <w:spacing w:val="-3"/>
                <w:w w:val="79"/>
                <w:position w:val="-1"/>
                <w:sz w:val="22"/>
                <w:szCs w:val="22"/>
              </w:rPr>
            </w:pPr>
          </w:p>
        </w:tc>
        <w:tc>
          <w:tcPr>
            <w:tcW w:w="720" w:type="dxa"/>
          </w:tcPr>
          <w:p w14:paraId="13D90D21" w14:textId="77777777" w:rsidR="00D92BD1" w:rsidRDefault="00D92BD1" w:rsidP="003E2E35">
            <w:pPr>
              <w:ind w:right="-56"/>
              <w:rPr>
                <w:rFonts w:ascii="Calibri" w:eastAsia="Arial" w:hAnsi="Calibri" w:cs="Calibri"/>
                <w:b/>
                <w:color w:val="000000"/>
                <w:spacing w:val="-3"/>
                <w:w w:val="79"/>
                <w:position w:val="-1"/>
                <w:sz w:val="22"/>
                <w:szCs w:val="22"/>
              </w:rPr>
            </w:pPr>
          </w:p>
        </w:tc>
        <w:tc>
          <w:tcPr>
            <w:tcW w:w="1710" w:type="dxa"/>
          </w:tcPr>
          <w:p w14:paraId="08D955B3" w14:textId="77777777" w:rsidR="00D92BD1" w:rsidRDefault="00D92BD1" w:rsidP="003E2E35">
            <w:pPr>
              <w:ind w:right="-56"/>
              <w:rPr>
                <w:rFonts w:ascii="Calibri" w:eastAsia="Arial" w:hAnsi="Calibri" w:cs="Calibri"/>
                <w:b/>
                <w:color w:val="000000"/>
                <w:spacing w:val="-3"/>
                <w:w w:val="79"/>
                <w:position w:val="-1"/>
                <w:sz w:val="22"/>
                <w:szCs w:val="22"/>
              </w:rPr>
            </w:pPr>
          </w:p>
        </w:tc>
        <w:tc>
          <w:tcPr>
            <w:tcW w:w="1440" w:type="dxa"/>
          </w:tcPr>
          <w:p w14:paraId="14B97C09" w14:textId="77777777" w:rsidR="00D92BD1" w:rsidRDefault="00D92BD1" w:rsidP="003E2E35">
            <w:pPr>
              <w:ind w:right="-56"/>
              <w:rPr>
                <w:rFonts w:ascii="Calibri" w:eastAsia="Arial" w:hAnsi="Calibri" w:cs="Calibri"/>
                <w:b/>
                <w:color w:val="000000"/>
                <w:spacing w:val="-3"/>
                <w:w w:val="79"/>
                <w:position w:val="-1"/>
                <w:sz w:val="22"/>
                <w:szCs w:val="22"/>
              </w:rPr>
            </w:pPr>
          </w:p>
        </w:tc>
        <w:tc>
          <w:tcPr>
            <w:tcW w:w="1548" w:type="dxa"/>
          </w:tcPr>
          <w:p w14:paraId="2AD82E1A" w14:textId="77777777" w:rsidR="00D92BD1" w:rsidRDefault="00D92BD1" w:rsidP="003E2E35">
            <w:pPr>
              <w:ind w:right="-56"/>
              <w:rPr>
                <w:rFonts w:ascii="Calibri" w:eastAsia="Arial" w:hAnsi="Calibri" w:cs="Calibri"/>
                <w:b/>
                <w:color w:val="000000"/>
                <w:spacing w:val="-3"/>
                <w:w w:val="79"/>
                <w:position w:val="-1"/>
                <w:sz w:val="22"/>
                <w:szCs w:val="22"/>
              </w:rPr>
            </w:pPr>
          </w:p>
        </w:tc>
      </w:tr>
    </w:tbl>
    <w:p w14:paraId="79A9E0AD" w14:textId="77777777" w:rsidR="00A7596B" w:rsidRDefault="00A7596B" w:rsidP="003E2E35">
      <w:pPr>
        <w:ind w:right="-56"/>
        <w:rPr>
          <w:rFonts w:ascii="Calibri" w:hAnsi="Calibri" w:cs="Calibri"/>
          <w:b/>
          <w:color w:val="00B050"/>
          <w:sz w:val="22"/>
          <w:szCs w:val="22"/>
        </w:rPr>
      </w:pPr>
    </w:p>
    <w:p w14:paraId="051D391F" w14:textId="77777777" w:rsidR="00D92BD1" w:rsidRDefault="00DB49D7" w:rsidP="0065072C">
      <w:pPr>
        <w:ind w:right="-56"/>
        <w:rPr>
          <w:rFonts w:ascii="Calibri" w:hAnsi="Calibri" w:cs="Calibri"/>
          <w:b/>
          <w:color w:val="00B0F0"/>
          <w:sz w:val="22"/>
          <w:szCs w:val="22"/>
          <w:u w:val="single"/>
        </w:rPr>
      </w:pPr>
      <w:r>
        <w:rPr>
          <w:rFonts w:ascii="Calibri" w:hAnsi="Calibri" w:cs="Calibri"/>
          <w:b/>
          <w:sz w:val="22"/>
          <w:szCs w:val="22"/>
        </w:rPr>
        <w:lastRenderedPageBreak/>
        <w:t>NOTE: IF YOU DO NOT HAVE AN SSN FOR YOUR SPOUSE/DEPENDENTS WE CAN APPLY FOR ITIN. FOR ITIN APPLICATION PROCESSING PLEASE REACH US ON</w:t>
      </w:r>
      <w:r w:rsidR="00FC29AE">
        <w:rPr>
          <w:rFonts w:ascii="Calibri" w:hAnsi="Calibri" w:cs="Calibri"/>
          <w:b/>
          <w:sz w:val="22"/>
          <w:szCs w:val="22"/>
        </w:rPr>
        <w:t xml:space="preserve"> (470)-480-1883</w:t>
      </w:r>
      <w:r>
        <w:rPr>
          <w:rFonts w:ascii="Calibri" w:hAnsi="Calibri" w:cs="Calibri"/>
          <w:b/>
          <w:sz w:val="22"/>
          <w:szCs w:val="22"/>
        </w:rPr>
        <w:t xml:space="preserve"> OR WRITE TO </w:t>
      </w:r>
      <w:r w:rsidR="00FC29AE">
        <w:rPr>
          <w:rFonts w:ascii="Calibri" w:hAnsi="Calibri" w:cs="Calibri"/>
          <w:b/>
          <w:sz w:val="22"/>
          <w:szCs w:val="22"/>
          <w:u w:val="single"/>
        </w:rPr>
        <w:t>info</w:t>
      </w:r>
      <w:r>
        <w:rPr>
          <w:rFonts w:ascii="Calibri" w:hAnsi="Calibri" w:cs="Calibri"/>
          <w:b/>
          <w:sz w:val="22"/>
          <w:szCs w:val="22"/>
          <w:u w:val="single"/>
        </w:rPr>
        <w:t>@</w:t>
      </w:r>
      <w:r w:rsidR="009F4FA1">
        <w:rPr>
          <w:rFonts w:ascii="Calibri" w:hAnsi="Calibri" w:cs="Calibri"/>
          <w:b/>
          <w:sz w:val="22"/>
          <w:szCs w:val="22"/>
          <w:u w:val="single"/>
        </w:rPr>
        <w:t>gtaxfile.com</w:t>
      </w:r>
    </w:p>
    <w:p w14:paraId="4D251FDF" w14:textId="77777777" w:rsidR="0065072C" w:rsidRDefault="0065072C" w:rsidP="006A0462">
      <w:pPr>
        <w:ind w:right="-56"/>
        <w:rPr>
          <w:rFonts w:ascii="Calibri" w:hAnsi="Calibri" w:cs="Calibri"/>
          <w:b/>
          <w:color w:val="00B0F0"/>
          <w:sz w:val="22"/>
          <w:szCs w:val="22"/>
          <w:u w:val="single"/>
        </w:rPr>
      </w:pPr>
    </w:p>
    <w:p w14:paraId="24447E0A" w14:textId="77777777" w:rsidR="00ED0124" w:rsidRDefault="00DB49D7" w:rsidP="00C82D37">
      <w:pPr>
        <w:ind w:left="2160" w:right="-56" w:firstLine="720"/>
        <w:outlineLvl w:val="0"/>
        <w:rPr>
          <w:rFonts w:ascii="Calibri" w:hAnsi="Calibri" w:cs="Calibri"/>
          <w:b/>
          <w:color w:val="002060"/>
          <w:sz w:val="22"/>
          <w:szCs w:val="22"/>
        </w:rPr>
      </w:pPr>
      <w:r>
        <w:rPr>
          <w:rFonts w:ascii="Calibri" w:hAnsi="Calibri" w:cs="Calibri"/>
          <w:b/>
          <w:color w:val="002060"/>
          <w:sz w:val="22"/>
          <w:szCs w:val="22"/>
          <w:u w:val="single"/>
        </w:rPr>
        <w:t>CHILD AND DEPENDENT CARE EXPENSES PROVIDER DETAILS</w:t>
      </w:r>
      <w:r>
        <w:rPr>
          <w:rFonts w:ascii="Calibri" w:hAnsi="Calibri" w:cs="Calibri"/>
          <w:b/>
          <w:color w:val="002060"/>
          <w:sz w:val="22"/>
          <w:szCs w:val="22"/>
        </w:rPr>
        <w:t xml:space="preserve"> -</w:t>
      </w:r>
    </w:p>
    <w:tbl>
      <w:tblPr>
        <w:tblpPr w:leftFromText="180" w:rightFromText="180" w:vertAnchor="text" w:horzAnchor="margin" w:tblpY="75"/>
        <w:tblW w:w="0" w:type="auto"/>
        <w:tblBorders>
          <w:top w:val="single" w:sz="4" w:space="0" w:color="002060"/>
          <w:left w:val="single" w:sz="4" w:space="0" w:color="002060"/>
          <w:bottom w:val="single" w:sz="4" w:space="0" w:color="002060"/>
          <w:right w:val="single" w:sz="4" w:space="0" w:color="002060"/>
          <w:insideH w:val="single" w:sz="4" w:space="0" w:color="002060"/>
          <w:insideV w:val="single" w:sz="4" w:space="0" w:color="002060"/>
        </w:tblBorders>
        <w:tblLook w:val="04A0" w:firstRow="1" w:lastRow="0" w:firstColumn="1" w:lastColumn="0" w:noHBand="0" w:noVBand="1"/>
      </w:tblPr>
      <w:tblGrid>
        <w:gridCol w:w="2203"/>
        <w:gridCol w:w="2203"/>
        <w:gridCol w:w="2203"/>
        <w:gridCol w:w="2859"/>
        <w:gridCol w:w="1548"/>
      </w:tblGrid>
      <w:tr w:rsidR="007A14AC" w14:paraId="3C21B8B5" w14:textId="77777777" w:rsidTr="00797DEB">
        <w:tc>
          <w:tcPr>
            <w:tcW w:w="2203" w:type="dxa"/>
          </w:tcPr>
          <w:p w14:paraId="72A3F8CE" w14:textId="77777777" w:rsidR="006D1F7A" w:rsidRDefault="00DB49D7" w:rsidP="003E2E35">
            <w:pPr>
              <w:ind w:right="-56"/>
              <w:rPr>
                <w:rFonts w:ascii="Calibri" w:eastAsia="Arial" w:hAnsi="Calibri" w:cs="Calibri"/>
                <w:b/>
                <w:color w:val="002060"/>
                <w:spacing w:val="-3"/>
                <w:w w:val="79"/>
                <w:position w:val="-1"/>
                <w:sz w:val="22"/>
                <w:szCs w:val="22"/>
              </w:rPr>
            </w:pPr>
            <w:r>
              <w:rPr>
                <w:rFonts w:ascii="Calibri" w:eastAsia="Arial" w:hAnsi="Calibri" w:cs="Calibri"/>
                <w:b/>
                <w:color w:val="002060"/>
                <w:spacing w:val="-3"/>
                <w:w w:val="79"/>
                <w:position w:val="-1"/>
                <w:sz w:val="22"/>
                <w:szCs w:val="22"/>
              </w:rPr>
              <w:t>DEPENDENT NAME</w:t>
            </w:r>
          </w:p>
        </w:tc>
        <w:tc>
          <w:tcPr>
            <w:tcW w:w="2203" w:type="dxa"/>
          </w:tcPr>
          <w:p w14:paraId="178CF95D" w14:textId="77777777" w:rsidR="006D1F7A" w:rsidRDefault="00DB49D7" w:rsidP="003E2E35">
            <w:pPr>
              <w:ind w:right="-56"/>
              <w:rPr>
                <w:rFonts w:ascii="Calibri" w:eastAsia="Arial" w:hAnsi="Calibri" w:cs="Calibri"/>
                <w:b/>
                <w:color w:val="002060"/>
                <w:spacing w:val="-3"/>
                <w:w w:val="79"/>
                <w:position w:val="-1"/>
                <w:sz w:val="22"/>
                <w:szCs w:val="22"/>
              </w:rPr>
            </w:pPr>
            <w:r>
              <w:rPr>
                <w:rFonts w:ascii="Calibri" w:eastAsia="Arial" w:hAnsi="Calibri" w:cs="Calibri"/>
                <w:b/>
                <w:color w:val="002060"/>
                <w:spacing w:val="-3"/>
                <w:w w:val="79"/>
                <w:position w:val="-1"/>
                <w:sz w:val="22"/>
                <w:szCs w:val="22"/>
              </w:rPr>
              <w:t>NAME OF THE ORGANIZATION</w:t>
            </w:r>
          </w:p>
        </w:tc>
        <w:tc>
          <w:tcPr>
            <w:tcW w:w="2203" w:type="dxa"/>
          </w:tcPr>
          <w:p w14:paraId="16472873" w14:textId="77777777" w:rsidR="006D1F7A" w:rsidRDefault="00DB49D7" w:rsidP="003E2E35">
            <w:pPr>
              <w:ind w:right="-56"/>
              <w:rPr>
                <w:rFonts w:ascii="Calibri" w:eastAsia="Arial" w:hAnsi="Calibri" w:cs="Calibri"/>
                <w:b/>
                <w:color w:val="002060"/>
                <w:spacing w:val="-3"/>
                <w:w w:val="79"/>
                <w:position w:val="-1"/>
                <w:sz w:val="22"/>
                <w:szCs w:val="22"/>
              </w:rPr>
            </w:pPr>
            <w:r>
              <w:rPr>
                <w:rFonts w:ascii="Calibri" w:eastAsia="Arial" w:hAnsi="Calibri" w:cs="Calibri"/>
                <w:b/>
                <w:color w:val="002060"/>
                <w:spacing w:val="-3"/>
                <w:w w:val="79"/>
                <w:position w:val="-1"/>
                <w:sz w:val="22"/>
                <w:szCs w:val="22"/>
              </w:rPr>
              <w:t>ADDRESS WITH PHONE NUMBER</w:t>
            </w:r>
          </w:p>
        </w:tc>
        <w:tc>
          <w:tcPr>
            <w:tcW w:w="2859" w:type="dxa"/>
          </w:tcPr>
          <w:p w14:paraId="42E77814" w14:textId="77777777" w:rsidR="006D1F7A" w:rsidRDefault="00DB49D7" w:rsidP="003E2E35">
            <w:pPr>
              <w:ind w:right="-56"/>
              <w:rPr>
                <w:rFonts w:ascii="Calibri" w:eastAsia="Arial" w:hAnsi="Calibri" w:cs="Calibri"/>
                <w:b/>
                <w:color w:val="002060"/>
                <w:spacing w:val="-3"/>
                <w:w w:val="79"/>
                <w:position w:val="-1"/>
                <w:sz w:val="22"/>
                <w:szCs w:val="22"/>
              </w:rPr>
            </w:pPr>
            <w:r>
              <w:rPr>
                <w:rFonts w:ascii="Calibri" w:eastAsia="Arial" w:hAnsi="Calibri" w:cs="Calibri"/>
                <w:b/>
                <w:color w:val="002060"/>
                <w:spacing w:val="-3"/>
                <w:w w:val="79"/>
                <w:position w:val="-1"/>
                <w:sz w:val="22"/>
                <w:szCs w:val="22"/>
              </w:rPr>
              <w:t>FEDERAL ID NUMBER (EIN / SSN) OF THE ORGANIZATION / PERSON WHO PROVIDED THE CARE.</w:t>
            </w:r>
          </w:p>
        </w:tc>
        <w:tc>
          <w:tcPr>
            <w:tcW w:w="1548" w:type="dxa"/>
          </w:tcPr>
          <w:p w14:paraId="44F668DD" w14:textId="77777777" w:rsidR="006D1F7A" w:rsidRDefault="00DB49D7" w:rsidP="003E2E35">
            <w:pPr>
              <w:ind w:right="-56"/>
              <w:rPr>
                <w:rFonts w:ascii="Calibri" w:eastAsia="Arial" w:hAnsi="Calibri" w:cs="Calibri"/>
                <w:b/>
                <w:color w:val="002060"/>
                <w:spacing w:val="-3"/>
                <w:w w:val="79"/>
                <w:position w:val="-1"/>
                <w:sz w:val="22"/>
                <w:szCs w:val="22"/>
              </w:rPr>
            </w:pPr>
            <w:r>
              <w:rPr>
                <w:rFonts w:ascii="Calibri" w:eastAsia="Arial" w:hAnsi="Calibri" w:cs="Calibri"/>
                <w:b/>
                <w:color w:val="002060"/>
                <w:spacing w:val="-3"/>
                <w:w w:val="79"/>
                <w:position w:val="-1"/>
                <w:sz w:val="22"/>
                <w:szCs w:val="22"/>
              </w:rPr>
              <w:t>AMOUNT PAID</w:t>
            </w:r>
          </w:p>
        </w:tc>
      </w:tr>
      <w:tr w:rsidR="007A14AC" w14:paraId="3570DC3A" w14:textId="77777777" w:rsidTr="00797DEB">
        <w:tc>
          <w:tcPr>
            <w:tcW w:w="2203" w:type="dxa"/>
          </w:tcPr>
          <w:p w14:paraId="74B7CA19" w14:textId="77777777" w:rsidR="006D1F7A" w:rsidRDefault="006D1F7A" w:rsidP="003E2E35">
            <w:pPr>
              <w:ind w:right="-56"/>
              <w:rPr>
                <w:rFonts w:ascii="Calibri" w:eastAsia="Arial" w:hAnsi="Calibri" w:cs="Calibri"/>
                <w:b/>
                <w:spacing w:val="-3"/>
                <w:w w:val="79"/>
                <w:position w:val="-1"/>
                <w:sz w:val="22"/>
                <w:szCs w:val="22"/>
              </w:rPr>
            </w:pPr>
          </w:p>
        </w:tc>
        <w:tc>
          <w:tcPr>
            <w:tcW w:w="2203" w:type="dxa"/>
          </w:tcPr>
          <w:p w14:paraId="49D112D3" w14:textId="77777777" w:rsidR="006D1F7A" w:rsidRDefault="006D1F7A" w:rsidP="003E2E35">
            <w:pPr>
              <w:ind w:right="-56"/>
              <w:rPr>
                <w:rFonts w:ascii="Calibri" w:eastAsia="Arial" w:hAnsi="Calibri" w:cs="Calibri"/>
                <w:b/>
                <w:spacing w:val="-3"/>
                <w:w w:val="79"/>
                <w:position w:val="-1"/>
                <w:sz w:val="22"/>
                <w:szCs w:val="22"/>
              </w:rPr>
            </w:pPr>
          </w:p>
        </w:tc>
        <w:tc>
          <w:tcPr>
            <w:tcW w:w="2203" w:type="dxa"/>
          </w:tcPr>
          <w:p w14:paraId="74CBF84C" w14:textId="77777777" w:rsidR="006D1F7A" w:rsidRDefault="006D1F7A" w:rsidP="003E2E35">
            <w:pPr>
              <w:ind w:right="-56"/>
              <w:rPr>
                <w:rFonts w:ascii="Calibri" w:eastAsia="Arial" w:hAnsi="Calibri" w:cs="Calibri"/>
                <w:b/>
                <w:spacing w:val="-3"/>
                <w:w w:val="79"/>
                <w:position w:val="-1"/>
                <w:sz w:val="22"/>
                <w:szCs w:val="22"/>
              </w:rPr>
            </w:pPr>
          </w:p>
        </w:tc>
        <w:tc>
          <w:tcPr>
            <w:tcW w:w="2859" w:type="dxa"/>
          </w:tcPr>
          <w:p w14:paraId="50017F08" w14:textId="77777777" w:rsidR="006D1F7A" w:rsidRDefault="006D1F7A" w:rsidP="003E2E35">
            <w:pPr>
              <w:ind w:right="-56"/>
              <w:rPr>
                <w:rFonts w:ascii="Calibri" w:eastAsia="Arial" w:hAnsi="Calibri" w:cs="Calibri"/>
                <w:b/>
                <w:spacing w:val="-3"/>
                <w:w w:val="79"/>
                <w:position w:val="-1"/>
                <w:sz w:val="22"/>
                <w:szCs w:val="22"/>
              </w:rPr>
            </w:pPr>
          </w:p>
        </w:tc>
        <w:tc>
          <w:tcPr>
            <w:tcW w:w="1548" w:type="dxa"/>
          </w:tcPr>
          <w:p w14:paraId="647346D2" w14:textId="77777777" w:rsidR="006D1F7A" w:rsidRDefault="006D1F7A" w:rsidP="003E2E35">
            <w:pPr>
              <w:ind w:right="-56"/>
              <w:rPr>
                <w:rFonts w:ascii="Calibri" w:eastAsia="Arial" w:hAnsi="Calibri" w:cs="Calibri"/>
                <w:b/>
                <w:spacing w:val="-3"/>
                <w:w w:val="79"/>
                <w:position w:val="-1"/>
                <w:sz w:val="22"/>
                <w:szCs w:val="22"/>
              </w:rPr>
            </w:pPr>
          </w:p>
        </w:tc>
      </w:tr>
      <w:tr w:rsidR="007A14AC" w14:paraId="687B1563" w14:textId="77777777" w:rsidTr="00797DEB">
        <w:tc>
          <w:tcPr>
            <w:tcW w:w="2203" w:type="dxa"/>
          </w:tcPr>
          <w:p w14:paraId="45BD732A" w14:textId="77777777" w:rsidR="006D1F7A" w:rsidRDefault="006D1F7A" w:rsidP="003E2E35">
            <w:pPr>
              <w:ind w:right="-56"/>
              <w:rPr>
                <w:rFonts w:ascii="Calibri" w:eastAsia="Arial" w:hAnsi="Calibri" w:cs="Calibri"/>
                <w:b/>
                <w:spacing w:val="-3"/>
                <w:w w:val="79"/>
                <w:position w:val="-1"/>
                <w:sz w:val="22"/>
                <w:szCs w:val="22"/>
              </w:rPr>
            </w:pPr>
          </w:p>
        </w:tc>
        <w:tc>
          <w:tcPr>
            <w:tcW w:w="2203" w:type="dxa"/>
          </w:tcPr>
          <w:p w14:paraId="0FF7E0C9" w14:textId="77777777" w:rsidR="006D1F7A" w:rsidRDefault="006D1F7A" w:rsidP="003E2E35">
            <w:pPr>
              <w:ind w:right="-56"/>
              <w:rPr>
                <w:rFonts w:ascii="Calibri" w:eastAsia="Arial" w:hAnsi="Calibri" w:cs="Calibri"/>
                <w:b/>
                <w:spacing w:val="-3"/>
                <w:w w:val="79"/>
                <w:position w:val="-1"/>
                <w:sz w:val="22"/>
                <w:szCs w:val="22"/>
              </w:rPr>
            </w:pPr>
          </w:p>
        </w:tc>
        <w:tc>
          <w:tcPr>
            <w:tcW w:w="2203" w:type="dxa"/>
          </w:tcPr>
          <w:p w14:paraId="33774048" w14:textId="77777777" w:rsidR="006D1F7A" w:rsidRDefault="006D1F7A" w:rsidP="003E2E35">
            <w:pPr>
              <w:ind w:right="-56"/>
              <w:rPr>
                <w:rFonts w:ascii="Calibri" w:eastAsia="Arial" w:hAnsi="Calibri" w:cs="Calibri"/>
                <w:b/>
                <w:spacing w:val="-3"/>
                <w:w w:val="79"/>
                <w:position w:val="-1"/>
                <w:sz w:val="22"/>
                <w:szCs w:val="22"/>
              </w:rPr>
            </w:pPr>
          </w:p>
        </w:tc>
        <w:tc>
          <w:tcPr>
            <w:tcW w:w="2859" w:type="dxa"/>
          </w:tcPr>
          <w:p w14:paraId="00E9EC04" w14:textId="77777777" w:rsidR="006D1F7A" w:rsidRDefault="006D1F7A" w:rsidP="003E2E35">
            <w:pPr>
              <w:ind w:right="-56"/>
              <w:rPr>
                <w:rFonts w:ascii="Calibri" w:eastAsia="Arial" w:hAnsi="Calibri" w:cs="Calibri"/>
                <w:b/>
                <w:spacing w:val="-3"/>
                <w:w w:val="79"/>
                <w:position w:val="-1"/>
                <w:sz w:val="22"/>
                <w:szCs w:val="22"/>
              </w:rPr>
            </w:pPr>
          </w:p>
        </w:tc>
        <w:tc>
          <w:tcPr>
            <w:tcW w:w="1548" w:type="dxa"/>
          </w:tcPr>
          <w:p w14:paraId="29101179" w14:textId="77777777" w:rsidR="006D1F7A" w:rsidRDefault="006D1F7A" w:rsidP="003E2E35">
            <w:pPr>
              <w:ind w:right="-56"/>
              <w:rPr>
                <w:rFonts w:ascii="Calibri" w:eastAsia="Arial" w:hAnsi="Calibri" w:cs="Calibri"/>
                <w:b/>
                <w:spacing w:val="-3"/>
                <w:w w:val="79"/>
                <w:position w:val="-1"/>
                <w:sz w:val="22"/>
                <w:szCs w:val="22"/>
              </w:rPr>
            </w:pPr>
          </w:p>
        </w:tc>
      </w:tr>
      <w:tr w:rsidR="007A14AC" w14:paraId="199EE5FD" w14:textId="77777777" w:rsidTr="00797DEB">
        <w:tc>
          <w:tcPr>
            <w:tcW w:w="2203" w:type="dxa"/>
          </w:tcPr>
          <w:p w14:paraId="54F078C7" w14:textId="77777777" w:rsidR="006D1F7A" w:rsidRDefault="006D1F7A" w:rsidP="003E2E35">
            <w:pPr>
              <w:ind w:right="-56"/>
              <w:rPr>
                <w:rFonts w:ascii="Calibri" w:eastAsia="Arial" w:hAnsi="Calibri" w:cs="Calibri"/>
                <w:b/>
                <w:spacing w:val="-3"/>
                <w:w w:val="79"/>
                <w:position w:val="-1"/>
                <w:sz w:val="22"/>
                <w:szCs w:val="22"/>
              </w:rPr>
            </w:pPr>
          </w:p>
        </w:tc>
        <w:tc>
          <w:tcPr>
            <w:tcW w:w="2203" w:type="dxa"/>
          </w:tcPr>
          <w:p w14:paraId="28564B8D" w14:textId="77777777" w:rsidR="006D1F7A" w:rsidRDefault="006D1F7A" w:rsidP="003E2E35">
            <w:pPr>
              <w:ind w:right="-56"/>
              <w:rPr>
                <w:rFonts w:ascii="Calibri" w:eastAsia="Arial" w:hAnsi="Calibri" w:cs="Calibri"/>
                <w:b/>
                <w:spacing w:val="-3"/>
                <w:w w:val="79"/>
                <w:position w:val="-1"/>
                <w:sz w:val="22"/>
                <w:szCs w:val="22"/>
              </w:rPr>
            </w:pPr>
          </w:p>
        </w:tc>
        <w:tc>
          <w:tcPr>
            <w:tcW w:w="2203" w:type="dxa"/>
          </w:tcPr>
          <w:p w14:paraId="119D3139" w14:textId="77777777" w:rsidR="006D1F7A" w:rsidRDefault="006D1F7A" w:rsidP="003E2E35">
            <w:pPr>
              <w:ind w:right="-56"/>
              <w:rPr>
                <w:rFonts w:ascii="Calibri" w:eastAsia="Arial" w:hAnsi="Calibri" w:cs="Calibri"/>
                <w:b/>
                <w:spacing w:val="-3"/>
                <w:w w:val="79"/>
                <w:position w:val="-1"/>
                <w:sz w:val="22"/>
                <w:szCs w:val="22"/>
              </w:rPr>
            </w:pPr>
          </w:p>
        </w:tc>
        <w:tc>
          <w:tcPr>
            <w:tcW w:w="2859" w:type="dxa"/>
          </w:tcPr>
          <w:p w14:paraId="567618BE" w14:textId="77777777" w:rsidR="006D1F7A" w:rsidRDefault="006D1F7A" w:rsidP="003E2E35">
            <w:pPr>
              <w:ind w:right="-56"/>
              <w:rPr>
                <w:rFonts w:ascii="Calibri" w:eastAsia="Arial" w:hAnsi="Calibri" w:cs="Calibri"/>
                <w:b/>
                <w:spacing w:val="-3"/>
                <w:w w:val="79"/>
                <w:position w:val="-1"/>
                <w:sz w:val="22"/>
                <w:szCs w:val="22"/>
              </w:rPr>
            </w:pPr>
          </w:p>
        </w:tc>
        <w:tc>
          <w:tcPr>
            <w:tcW w:w="1548" w:type="dxa"/>
          </w:tcPr>
          <w:p w14:paraId="0BA02457" w14:textId="77777777" w:rsidR="006D1F7A" w:rsidRDefault="006D1F7A" w:rsidP="003E2E35">
            <w:pPr>
              <w:ind w:right="-56"/>
              <w:rPr>
                <w:rFonts w:ascii="Calibri" w:eastAsia="Arial" w:hAnsi="Calibri" w:cs="Calibri"/>
                <w:b/>
                <w:spacing w:val="-3"/>
                <w:w w:val="79"/>
                <w:position w:val="-1"/>
                <w:sz w:val="22"/>
                <w:szCs w:val="22"/>
              </w:rPr>
            </w:pPr>
          </w:p>
        </w:tc>
      </w:tr>
    </w:tbl>
    <w:p w14:paraId="7FE9E037" w14:textId="77777777" w:rsidR="002E4C5B" w:rsidRDefault="002E4C5B" w:rsidP="000B3F28">
      <w:pPr>
        <w:spacing w:before="24"/>
        <w:rPr>
          <w:rFonts w:ascii="Calibri" w:eastAsia="Arial" w:hAnsi="Calibri" w:cs="Calibri"/>
          <w:b/>
          <w:color w:val="FF0000"/>
          <w:spacing w:val="3"/>
          <w:w w:val="82"/>
          <w:position w:val="-1"/>
          <w:sz w:val="22"/>
          <w:szCs w:val="22"/>
        </w:rPr>
      </w:pPr>
    </w:p>
    <w:p w14:paraId="4A4B9EDB" w14:textId="77777777" w:rsidR="00C17A08" w:rsidRDefault="00DB49D7" w:rsidP="000B3F28">
      <w:pPr>
        <w:spacing w:before="24"/>
        <w:rPr>
          <w:rFonts w:ascii="Calibri" w:eastAsia="Arial" w:hAnsi="Calibri" w:cs="Calibri"/>
          <w:b/>
          <w:color w:val="FF0000"/>
          <w:spacing w:val="3"/>
          <w:w w:val="82"/>
          <w:position w:val="-1"/>
          <w:sz w:val="22"/>
          <w:szCs w:val="22"/>
        </w:rPr>
      </w:pPr>
      <w:r>
        <w:rPr>
          <w:rFonts w:ascii="Calibri" w:eastAsia="Arial" w:hAnsi="Calibri" w:cs="Calibri"/>
          <w:b/>
          <w:color w:val="FF0000"/>
          <w:spacing w:val="3"/>
          <w:w w:val="82"/>
          <w:position w:val="-1"/>
          <w:sz w:val="22"/>
          <w:szCs w:val="22"/>
        </w:rPr>
        <w:t>1. DEPENDENTS UNDER AGE 24 WITH UNEARNED INCOME (E.G. INTEREST OR DIVIDENDS EARNED, STOCK SALE PROCEEDS) GREATER THAN $950 MAY NEED TO FILE A RETURN.</w:t>
      </w:r>
    </w:p>
    <w:p w14:paraId="521A2195" w14:textId="77777777" w:rsidR="000B3F28" w:rsidRDefault="00DB49D7" w:rsidP="000B3F28">
      <w:pPr>
        <w:spacing w:before="10"/>
        <w:rPr>
          <w:rFonts w:ascii="Calibri" w:eastAsia="Arial" w:hAnsi="Calibri" w:cs="Calibri"/>
          <w:b/>
          <w:color w:val="FF0000"/>
          <w:sz w:val="22"/>
          <w:szCs w:val="22"/>
        </w:rPr>
      </w:pPr>
      <w:r>
        <w:rPr>
          <w:rFonts w:ascii="Calibri" w:eastAsia="Arial" w:hAnsi="Calibri" w:cs="Calibri"/>
          <w:b/>
          <w:color w:val="FF0000"/>
          <w:spacing w:val="3"/>
          <w:w w:val="82"/>
          <w:sz w:val="22"/>
          <w:szCs w:val="22"/>
          <w:u w:val="single" w:color="414041"/>
        </w:rPr>
        <w:t>NOTE</w:t>
      </w:r>
      <w:r>
        <w:rPr>
          <w:rFonts w:ascii="Calibri" w:eastAsia="Arial" w:hAnsi="Calibri" w:cs="Calibri"/>
          <w:b/>
          <w:color w:val="FF0000"/>
          <w:sz w:val="22"/>
          <w:szCs w:val="22"/>
        </w:rPr>
        <w:t xml:space="preserve">: </w:t>
      </w:r>
      <w:r>
        <w:rPr>
          <w:rFonts w:ascii="Calibri" w:eastAsia="Arial" w:hAnsi="Calibri" w:cs="Calibri"/>
          <w:b/>
          <w:color w:val="FF0000"/>
          <w:spacing w:val="3"/>
          <w:w w:val="82"/>
          <w:position w:val="-1"/>
          <w:sz w:val="22"/>
          <w:szCs w:val="22"/>
        </w:rPr>
        <w:t>DEPENDENTS WITH UNEARNED INCOME GREATER THAN $1,900 ARE SUBJECT TO THEIR PARENT’S TAX RATE. COORDINATION OF RETURNS BETWEEN PARENT AND CHILD IS VERY IMPORTANT.</w:t>
      </w:r>
    </w:p>
    <w:p w14:paraId="4F872BCB" w14:textId="77777777" w:rsidR="00596A8D" w:rsidRDefault="00DB49D7" w:rsidP="000B3F28">
      <w:pPr>
        <w:spacing w:before="9"/>
        <w:rPr>
          <w:rFonts w:ascii="Calibri" w:eastAsia="Arial" w:hAnsi="Calibri" w:cs="Calibri"/>
          <w:b/>
          <w:color w:val="FF0000"/>
          <w:spacing w:val="3"/>
          <w:w w:val="82"/>
          <w:position w:val="-1"/>
          <w:sz w:val="22"/>
          <w:szCs w:val="22"/>
        </w:rPr>
      </w:pPr>
      <w:r>
        <w:rPr>
          <w:rFonts w:ascii="Calibri" w:eastAsia="Arial" w:hAnsi="Calibri" w:cs="Calibri"/>
          <w:b/>
          <w:color w:val="FF0000"/>
          <w:spacing w:val="3"/>
          <w:w w:val="82"/>
          <w:position w:val="-1"/>
          <w:sz w:val="22"/>
          <w:szCs w:val="22"/>
        </w:rPr>
        <w:t xml:space="preserve">2. PLEASE COMPLETE </w:t>
      </w:r>
      <w:proofErr w:type="gramStart"/>
      <w:r>
        <w:rPr>
          <w:rFonts w:ascii="Calibri" w:eastAsia="Arial" w:hAnsi="Calibri" w:cs="Calibri"/>
          <w:b/>
          <w:color w:val="FF0000"/>
          <w:spacing w:val="3"/>
          <w:w w:val="82"/>
          <w:position w:val="-1"/>
          <w:sz w:val="22"/>
          <w:szCs w:val="22"/>
        </w:rPr>
        <w:t>CHILDCARE</w:t>
      </w:r>
      <w:proofErr w:type="gramEnd"/>
      <w:r>
        <w:rPr>
          <w:rFonts w:ascii="Calibri" w:eastAsia="Arial" w:hAnsi="Calibri" w:cs="Calibri"/>
          <w:b/>
          <w:color w:val="FF0000"/>
          <w:spacing w:val="3"/>
          <w:w w:val="82"/>
          <w:position w:val="-1"/>
          <w:sz w:val="22"/>
          <w:szCs w:val="22"/>
        </w:rPr>
        <w:t xml:space="preserve"> EXPENSES SECTION</w:t>
      </w:r>
      <w:r>
        <w:rPr>
          <w:rFonts w:ascii="Calibri" w:eastAsia="Arial" w:hAnsi="Calibri" w:cs="Calibri"/>
          <w:b/>
          <w:color w:val="FF0000"/>
          <w:spacing w:val="9"/>
          <w:w w:val="82"/>
          <w:position w:val="-1"/>
          <w:sz w:val="22"/>
          <w:szCs w:val="22"/>
        </w:rPr>
        <w:t xml:space="preserve"> ONLY </w:t>
      </w:r>
      <w:r>
        <w:rPr>
          <w:rFonts w:ascii="Calibri" w:eastAsia="Arial" w:hAnsi="Calibri" w:cs="Calibri"/>
          <w:b/>
          <w:color w:val="FF0000"/>
          <w:spacing w:val="3"/>
          <w:w w:val="82"/>
          <w:position w:val="-1"/>
          <w:sz w:val="22"/>
          <w:szCs w:val="22"/>
        </w:rPr>
        <w:t>IF BOTH TAXPAYER &amp; SPOUSE ARE WORKING.</w:t>
      </w:r>
    </w:p>
    <w:p w14:paraId="0FA7DC59" w14:textId="77777777" w:rsidR="003E2E35" w:rsidRDefault="003E2E35" w:rsidP="003E2E35">
      <w:pPr>
        <w:spacing w:before="9"/>
        <w:rPr>
          <w:rFonts w:ascii="Calibri" w:hAnsi="Calibri" w:cs="Calibri"/>
          <w:sz w:val="22"/>
          <w:szCs w:val="22"/>
        </w:rPr>
      </w:pPr>
    </w:p>
    <w:p w14:paraId="35BCEE64" w14:textId="77777777" w:rsidR="004B1028" w:rsidRDefault="004B1028" w:rsidP="003E2E35">
      <w:pPr>
        <w:spacing w:before="9"/>
        <w:rPr>
          <w:rFonts w:ascii="Calibri" w:hAnsi="Calibri" w:cs="Calibri"/>
          <w:sz w:val="22"/>
          <w:szCs w:val="22"/>
        </w:rPr>
      </w:pPr>
    </w:p>
    <w:p w14:paraId="2C1244AD" w14:textId="77777777" w:rsidR="003E2E35" w:rsidRDefault="00DB49D7" w:rsidP="00A76AE5">
      <w:pPr>
        <w:spacing w:before="9"/>
        <w:ind w:left="2160" w:firstLine="1440"/>
        <w:outlineLvl w:val="0"/>
        <w:rPr>
          <w:rFonts w:ascii="Calibri" w:eastAsia="Arial" w:hAnsi="Calibri" w:cs="Calibri"/>
          <w:b/>
          <w:color w:val="002060"/>
          <w:spacing w:val="-3"/>
          <w:w w:val="79"/>
          <w:position w:val="-1"/>
          <w:sz w:val="22"/>
          <w:szCs w:val="22"/>
        </w:rPr>
      </w:pPr>
      <w:r>
        <w:rPr>
          <w:rFonts w:ascii="Calibri" w:eastAsia="Arial" w:hAnsi="Calibri" w:cs="Calibri"/>
          <w:b/>
          <w:color w:val="002060"/>
          <w:spacing w:val="-3"/>
          <w:w w:val="79"/>
          <w:position w:val="-1"/>
          <w:sz w:val="22"/>
          <w:szCs w:val="22"/>
        </w:rPr>
        <w:t>BANK ACCOUNT DETAILS</w:t>
      </w:r>
    </w:p>
    <w:tbl>
      <w:tblPr>
        <w:tblpPr w:leftFromText="180" w:rightFromText="180" w:vertAnchor="text" w:horzAnchor="page" w:tblpX="1690" w:tblpY="50"/>
        <w:tblW w:w="0" w:type="auto"/>
        <w:tblBorders>
          <w:top w:val="single" w:sz="4" w:space="0" w:color="002060"/>
          <w:left w:val="single" w:sz="4" w:space="0" w:color="002060"/>
          <w:bottom w:val="single" w:sz="4" w:space="0" w:color="002060"/>
          <w:right w:val="single" w:sz="4" w:space="0" w:color="002060"/>
          <w:insideH w:val="single" w:sz="4" w:space="0" w:color="002060"/>
          <w:insideV w:val="single" w:sz="4" w:space="0" w:color="002060"/>
        </w:tblBorders>
        <w:tblLook w:val="04A0" w:firstRow="1" w:lastRow="0" w:firstColumn="1" w:lastColumn="0" w:noHBand="0" w:noVBand="1"/>
      </w:tblPr>
      <w:tblGrid>
        <w:gridCol w:w="2545"/>
        <w:gridCol w:w="5130"/>
      </w:tblGrid>
      <w:tr w:rsidR="007A14AC" w14:paraId="0A01BC93" w14:textId="77777777" w:rsidTr="00D90155">
        <w:trPr>
          <w:trHeight w:val="324"/>
        </w:trPr>
        <w:tc>
          <w:tcPr>
            <w:tcW w:w="7675" w:type="dxa"/>
            <w:gridSpan w:val="2"/>
          </w:tcPr>
          <w:p w14:paraId="53E16C3A" w14:textId="77777777" w:rsidR="00983210" w:rsidRDefault="00DB49D7" w:rsidP="00D90155">
            <w:pPr>
              <w:ind w:right="-56"/>
              <w:rPr>
                <w:rFonts w:ascii="Calibri" w:hAnsi="Calibri" w:cs="Calibri"/>
                <w:color w:val="002060"/>
                <w:sz w:val="22"/>
                <w:szCs w:val="22"/>
              </w:rPr>
            </w:pPr>
            <w:r>
              <w:rPr>
                <w:rFonts w:ascii="Calibri" w:eastAsia="Arial" w:hAnsi="Calibri" w:cs="Calibri"/>
                <w:b/>
                <w:color w:val="002060"/>
                <w:spacing w:val="-3"/>
                <w:w w:val="79"/>
                <w:position w:val="-1"/>
                <w:sz w:val="22"/>
                <w:szCs w:val="22"/>
              </w:rPr>
              <w:t>BANK DETAILS FOR DIRECT DEPOSIT OF REFUN</w:t>
            </w:r>
            <w:r w:rsidR="00D90155">
              <w:rPr>
                <w:rFonts w:ascii="Calibri" w:eastAsia="Arial" w:hAnsi="Calibri" w:cs="Calibri"/>
                <w:b/>
                <w:color w:val="002060"/>
                <w:spacing w:val="-3"/>
                <w:w w:val="79"/>
                <w:position w:val="-1"/>
                <w:sz w:val="22"/>
                <w:szCs w:val="22"/>
              </w:rPr>
              <w:t xml:space="preserve">D AMOUNT/AUTO WITHDRAWAL OF OWE </w:t>
            </w:r>
            <w:r>
              <w:rPr>
                <w:rFonts w:ascii="Calibri" w:eastAsia="Arial" w:hAnsi="Calibri" w:cs="Calibri"/>
                <w:b/>
                <w:color w:val="002060"/>
                <w:spacing w:val="-3"/>
                <w:w w:val="79"/>
                <w:position w:val="-1"/>
                <w:sz w:val="22"/>
                <w:szCs w:val="22"/>
              </w:rPr>
              <w:t>AMOUNT(OPTIONAL)</w:t>
            </w:r>
          </w:p>
        </w:tc>
      </w:tr>
      <w:tr w:rsidR="007A14AC" w14:paraId="0283EA40" w14:textId="77777777" w:rsidTr="00D90155">
        <w:trPr>
          <w:trHeight w:val="314"/>
        </w:trPr>
        <w:tc>
          <w:tcPr>
            <w:tcW w:w="2545" w:type="dxa"/>
          </w:tcPr>
          <w:p w14:paraId="7FABFC29" w14:textId="77777777" w:rsidR="00983210" w:rsidRDefault="00DB49D7" w:rsidP="00D90155">
            <w:pPr>
              <w:ind w:right="-56"/>
              <w:rPr>
                <w:rFonts w:ascii="Calibri" w:eastAsia="Arial" w:hAnsi="Calibri" w:cs="Calibri"/>
                <w:spacing w:val="-3"/>
                <w:w w:val="79"/>
                <w:position w:val="-1"/>
                <w:sz w:val="22"/>
                <w:szCs w:val="22"/>
              </w:rPr>
            </w:pPr>
            <w:r>
              <w:rPr>
                <w:rFonts w:ascii="Calibri" w:eastAsia="Arial" w:hAnsi="Calibri" w:cs="Calibri"/>
                <w:spacing w:val="-3"/>
                <w:w w:val="79"/>
                <w:position w:val="-1"/>
                <w:sz w:val="22"/>
                <w:szCs w:val="22"/>
              </w:rPr>
              <w:t>BANK NAME</w:t>
            </w:r>
          </w:p>
        </w:tc>
        <w:tc>
          <w:tcPr>
            <w:tcW w:w="5130" w:type="dxa"/>
          </w:tcPr>
          <w:p w14:paraId="03F5A9E8" w14:textId="529520C7" w:rsidR="00983210" w:rsidRDefault="00960ADA" w:rsidP="00D90155">
            <w:pPr>
              <w:spacing w:before="9"/>
              <w:rPr>
                <w:rFonts w:ascii="Calibri" w:hAnsi="Calibri" w:cs="Calibri"/>
                <w:sz w:val="22"/>
                <w:szCs w:val="22"/>
              </w:rPr>
            </w:pPr>
            <w:r>
              <w:rPr>
                <w:rFonts w:ascii="Calibri" w:hAnsi="Calibri" w:cs="Calibri"/>
                <w:sz w:val="22"/>
                <w:szCs w:val="22"/>
              </w:rPr>
              <w:t>Bank of America</w:t>
            </w:r>
          </w:p>
        </w:tc>
      </w:tr>
      <w:tr w:rsidR="007A14AC" w14:paraId="11977DCD" w14:textId="77777777" w:rsidTr="00D90155">
        <w:trPr>
          <w:trHeight w:val="324"/>
        </w:trPr>
        <w:tc>
          <w:tcPr>
            <w:tcW w:w="2545" w:type="dxa"/>
          </w:tcPr>
          <w:p w14:paraId="19BE38DF" w14:textId="77777777" w:rsidR="00D90155" w:rsidRDefault="00DB49D7" w:rsidP="00D90155">
            <w:pPr>
              <w:ind w:right="-56"/>
              <w:rPr>
                <w:rFonts w:ascii="Calibri" w:eastAsia="Arial" w:hAnsi="Calibri" w:cs="Calibri"/>
                <w:spacing w:val="-3"/>
                <w:w w:val="79"/>
                <w:position w:val="-1"/>
                <w:sz w:val="22"/>
                <w:szCs w:val="22"/>
              </w:rPr>
            </w:pPr>
            <w:r>
              <w:rPr>
                <w:rFonts w:ascii="Calibri" w:eastAsia="Arial" w:hAnsi="Calibri" w:cs="Calibri"/>
                <w:spacing w:val="-3"/>
                <w:w w:val="79"/>
                <w:position w:val="-1"/>
                <w:sz w:val="22"/>
                <w:szCs w:val="22"/>
              </w:rPr>
              <w:t xml:space="preserve">BANK ROUTING NUMBER </w:t>
            </w:r>
          </w:p>
          <w:p w14:paraId="31988F84" w14:textId="77777777" w:rsidR="00983210" w:rsidRDefault="00DB49D7" w:rsidP="00D90155">
            <w:pPr>
              <w:ind w:right="-56"/>
              <w:rPr>
                <w:rFonts w:ascii="Calibri" w:eastAsia="Arial" w:hAnsi="Calibri" w:cs="Calibri"/>
                <w:spacing w:val="-3"/>
                <w:w w:val="79"/>
                <w:position w:val="-1"/>
                <w:sz w:val="22"/>
                <w:szCs w:val="22"/>
              </w:rPr>
            </w:pPr>
            <w:r>
              <w:rPr>
                <w:rFonts w:ascii="Calibri" w:eastAsia="Arial" w:hAnsi="Calibri" w:cs="Calibri"/>
                <w:spacing w:val="-3"/>
                <w:w w:val="79"/>
                <w:position w:val="-1"/>
                <w:sz w:val="22"/>
                <w:szCs w:val="22"/>
              </w:rPr>
              <w:t>(PAPER OR ELECTRONIC)</w:t>
            </w:r>
          </w:p>
        </w:tc>
        <w:tc>
          <w:tcPr>
            <w:tcW w:w="5130" w:type="dxa"/>
          </w:tcPr>
          <w:p w14:paraId="44C696E4" w14:textId="29733AF7" w:rsidR="00983210" w:rsidRDefault="00960ADA" w:rsidP="00D90155">
            <w:pPr>
              <w:spacing w:before="9"/>
              <w:rPr>
                <w:rFonts w:ascii="Calibri" w:hAnsi="Calibri" w:cs="Calibri"/>
                <w:sz w:val="22"/>
                <w:szCs w:val="22"/>
              </w:rPr>
            </w:pPr>
            <w:r>
              <w:rPr>
                <w:rFonts w:ascii="Calibri" w:hAnsi="Calibri" w:cs="Calibri"/>
                <w:color w:val="000000"/>
                <w:sz w:val="22"/>
                <w:szCs w:val="22"/>
              </w:rPr>
              <w:t>111000025</w:t>
            </w:r>
          </w:p>
        </w:tc>
      </w:tr>
      <w:tr w:rsidR="007A14AC" w14:paraId="6CC903C2" w14:textId="77777777" w:rsidTr="00D90155">
        <w:trPr>
          <w:trHeight w:val="324"/>
        </w:trPr>
        <w:tc>
          <w:tcPr>
            <w:tcW w:w="2545" w:type="dxa"/>
          </w:tcPr>
          <w:p w14:paraId="7BC1D432" w14:textId="77777777" w:rsidR="00983210" w:rsidRDefault="00DB49D7" w:rsidP="00D90155">
            <w:pPr>
              <w:ind w:right="-56"/>
              <w:rPr>
                <w:rFonts w:ascii="Calibri" w:eastAsia="Arial" w:hAnsi="Calibri" w:cs="Calibri"/>
                <w:spacing w:val="-3"/>
                <w:w w:val="79"/>
                <w:position w:val="-1"/>
                <w:sz w:val="22"/>
                <w:szCs w:val="22"/>
              </w:rPr>
            </w:pPr>
            <w:r>
              <w:rPr>
                <w:rFonts w:ascii="Calibri" w:eastAsia="Arial" w:hAnsi="Calibri" w:cs="Calibri"/>
                <w:spacing w:val="-3"/>
                <w:w w:val="79"/>
                <w:position w:val="-1"/>
                <w:sz w:val="22"/>
                <w:szCs w:val="22"/>
              </w:rPr>
              <w:t>BANK ACCOUNT NUMBER</w:t>
            </w:r>
          </w:p>
        </w:tc>
        <w:tc>
          <w:tcPr>
            <w:tcW w:w="5130" w:type="dxa"/>
          </w:tcPr>
          <w:p w14:paraId="55F6813E" w14:textId="036D2C8A" w:rsidR="00983210" w:rsidRDefault="00960ADA" w:rsidP="00D90155">
            <w:pPr>
              <w:spacing w:before="9"/>
              <w:rPr>
                <w:rFonts w:ascii="Calibri" w:hAnsi="Calibri" w:cs="Calibri"/>
                <w:sz w:val="22"/>
                <w:szCs w:val="22"/>
              </w:rPr>
            </w:pPr>
            <w:r>
              <w:rPr>
                <w:rFonts w:ascii="Calibri" w:hAnsi="Calibri" w:cs="Calibri"/>
                <w:color w:val="000000"/>
                <w:sz w:val="22"/>
                <w:szCs w:val="22"/>
              </w:rPr>
              <w:t>488107705901</w:t>
            </w:r>
          </w:p>
        </w:tc>
      </w:tr>
      <w:tr w:rsidR="007A14AC" w14:paraId="6461B0B8" w14:textId="77777777" w:rsidTr="00D90155">
        <w:trPr>
          <w:trHeight w:val="340"/>
        </w:trPr>
        <w:tc>
          <w:tcPr>
            <w:tcW w:w="2545" w:type="dxa"/>
          </w:tcPr>
          <w:p w14:paraId="76A21A51" w14:textId="77777777" w:rsidR="00983210" w:rsidRDefault="00DB49D7" w:rsidP="00D90155">
            <w:pPr>
              <w:ind w:right="-56"/>
              <w:rPr>
                <w:rFonts w:ascii="Calibri" w:eastAsia="Arial" w:hAnsi="Calibri" w:cs="Calibri"/>
                <w:spacing w:val="-3"/>
                <w:w w:val="79"/>
                <w:position w:val="-1"/>
                <w:sz w:val="22"/>
                <w:szCs w:val="22"/>
              </w:rPr>
            </w:pPr>
            <w:r>
              <w:rPr>
                <w:rFonts w:ascii="Calibri" w:eastAsia="Arial" w:hAnsi="Calibri" w:cs="Calibri"/>
                <w:spacing w:val="-3"/>
                <w:w w:val="79"/>
                <w:position w:val="-1"/>
                <w:sz w:val="22"/>
                <w:szCs w:val="22"/>
              </w:rPr>
              <w:t>CHECKING / SAVING ACCOUNT</w:t>
            </w:r>
          </w:p>
        </w:tc>
        <w:tc>
          <w:tcPr>
            <w:tcW w:w="5130" w:type="dxa"/>
          </w:tcPr>
          <w:p w14:paraId="43D8848B" w14:textId="1CE864A1" w:rsidR="00983210" w:rsidRDefault="00960ADA" w:rsidP="00D90155">
            <w:pPr>
              <w:spacing w:before="9"/>
              <w:rPr>
                <w:rFonts w:ascii="Calibri" w:hAnsi="Calibri" w:cs="Calibri"/>
                <w:sz w:val="22"/>
                <w:szCs w:val="22"/>
              </w:rPr>
            </w:pPr>
            <w:r>
              <w:rPr>
                <w:rFonts w:ascii="Calibri" w:hAnsi="Calibri" w:cs="Calibri"/>
                <w:sz w:val="22"/>
                <w:szCs w:val="22"/>
              </w:rPr>
              <w:t>Checking</w:t>
            </w:r>
          </w:p>
        </w:tc>
      </w:tr>
      <w:tr w:rsidR="007A14AC" w14:paraId="6106BE36" w14:textId="77777777" w:rsidTr="00D90155">
        <w:trPr>
          <w:trHeight w:val="340"/>
        </w:trPr>
        <w:tc>
          <w:tcPr>
            <w:tcW w:w="2545" w:type="dxa"/>
          </w:tcPr>
          <w:p w14:paraId="12C57616" w14:textId="77777777" w:rsidR="00983210" w:rsidRDefault="00DB49D7" w:rsidP="00D90155">
            <w:pPr>
              <w:ind w:right="-56"/>
              <w:rPr>
                <w:rFonts w:ascii="Calibri" w:eastAsia="Arial" w:hAnsi="Calibri" w:cs="Calibri"/>
                <w:spacing w:val="-3"/>
                <w:w w:val="79"/>
                <w:position w:val="-1"/>
                <w:sz w:val="22"/>
                <w:szCs w:val="22"/>
              </w:rPr>
            </w:pPr>
            <w:r>
              <w:rPr>
                <w:rFonts w:ascii="Calibri" w:eastAsia="Arial" w:hAnsi="Calibri" w:cs="Calibri"/>
                <w:spacing w:val="-3"/>
                <w:w w:val="79"/>
                <w:position w:val="-1"/>
                <w:sz w:val="22"/>
                <w:szCs w:val="22"/>
              </w:rPr>
              <w:t>ACCOUNT HOLDER NAME</w:t>
            </w:r>
          </w:p>
        </w:tc>
        <w:tc>
          <w:tcPr>
            <w:tcW w:w="5130" w:type="dxa"/>
          </w:tcPr>
          <w:p w14:paraId="3C4FEB68" w14:textId="2B83BD35" w:rsidR="00983210" w:rsidRDefault="00960ADA" w:rsidP="00D90155">
            <w:pPr>
              <w:spacing w:before="9"/>
              <w:rPr>
                <w:rFonts w:ascii="Calibri" w:hAnsi="Calibri" w:cs="Calibri"/>
                <w:sz w:val="22"/>
                <w:szCs w:val="22"/>
              </w:rPr>
            </w:pPr>
            <w:r>
              <w:rPr>
                <w:rFonts w:ascii="Calibri" w:hAnsi="Calibri" w:cs="Calibri"/>
                <w:sz w:val="22"/>
                <w:szCs w:val="22"/>
              </w:rPr>
              <w:t>Self</w:t>
            </w:r>
          </w:p>
        </w:tc>
      </w:tr>
    </w:tbl>
    <w:p w14:paraId="5ABBF7C1" w14:textId="77777777" w:rsidR="003E2E35" w:rsidRDefault="003E2E35" w:rsidP="003E2E35">
      <w:pPr>
        <w:spacing w:before="9"/>
        <w:rPr>
          <w:rFonts w:ascii="Calibri" w:hAnsi="Calibri" w:cs="Calibri"/>
          <w:sz w:val="22"/>
          <w:szCs w:val="22"/>
        </w:rPr>
      </w:pPr>
    </w:p>
    <w:p w14:paraId="781C94A8" w14:textId="77777777" w:rsidR="0066522E" w:rsidRDefault="00DB49D7" w:rsidP="00983210">
      <w:pPr>
        <w:tabs>
          <w:tab w:val="left" w:pos="602"/>
        </w:tabs>
        <w:spacing w:before="9"/>
        <w:rPr>
          <w:rFonts w:ascii="Calibri" w:hAnsi="Calibri" w:cs="Calibri"/>
          <w:sz w:val="22"/>
          <w:szCs w:val="22"/>
        </w:rPr>
      </w:pPr>
      <w:r>
        <w:rPr>
          <w:rFonts w:ascii="Calibri" w:hAnsi="Calibri" w:cs="Calibri"/>
          <w:sz w:val="22"/>
          <w:szCs w:val="22"/>
        </w:rPr>
        <w:tab/>
      </w:r>
    </w:p>
    <w:p w14:paraId="7B7FE04C" w14:textId="77777777" w:rsidR="0066522E" w:rsidRDefault="0066522E" w:rsidP="003E2E35">
      <w:pPr>
        <w:spacing w:before="9"/>
        <w:rPr>
          <w:rFonts w:ascii="Calibri" w:hAnsi="Calibri" w:cs="Calibri"/>
          <w:sz w:val="22"/>
          <w:szCs w:val="22"/>
        </w:rPr>
      </w:pPr>
    </w:p>
    <w:p w14:paraId="73CCB9C5" w14:textId="77777777" w:rsidR="00756A2E" w:rsidRDefault="00756A2E" w:rsidP="003E2E35">
      <w:pPr>
        <w:rPr>
          <w:rFonts w:ascii="Calibri" w:hAnsi="Calibri" w:cs="Calibri"/>
          <w:sz w:val="22"/>
          <w:szCs w:val="22"/>
        </w:rPr>
      </w:pPr>
    </w:p>
    <w:p w14:paraId="0FFFA5A4" w14:textId="77777777" w:rsidR="00F30137" w:rsidRDefault="00F30137" w:rsidP="003E2E35">
      <w:pPr>
        <w:spacing w:before="9"/>
        <w:rPr>
          <w:rFonts w:ascii="Calibri" w:hAnsi="Calibri" w:cs="Calibri"/>
          <w:sz w:val="22"/>
          <w:szCs w:val="22"/>
        </w:rPr>
      </w:pPr>
    </w:p>
    <w:p w14:paraId="5D824DC8" w14:textId="77777777" w:rsidR="0066522E" w:rsidRDefault="0066522E" w:rsidP="003E2E35">
      <w:pPr>
        <w:spacing w:before="9"/>
        <w:rPr>
          <w:rFonts w:ascii="Calibri" w:hAnsi="Calibri" w:cs="Calibri"/>
          <w:sz w:val="22"/>
          <w:szCs w:val="22"/>
        </w:rPr>
      </w:pPr>
    </w:p>
    <w:p w14:paraId="6AEEDD40" w14:textId="77777777" w:rsidR="0066522E" w:rsidRDefault="0066522E" w:rsidP="003E2E35">
      <w:pPr>
        <w:spacing w:before="9"/>
        <w:rPr>
          <w:rFonts w:ascii="Calibri" w:hAnsi="Calibri" w:cs="Calibri"/>
          <w:sz w:val="22"/>
          <w:szCs w:val="22"/>
        </w:rPr>
      </w:pPr>
    </w:p>
    <w:p w14:paraId="68AADA28" w14:textId="77777777" w:rsidR="0066522E" w:rsidRDefault="0066522E" w:rsidP="003E2E35">
      <w:pPr>
        <w:spacing w:before="9"/>
        <w:rPr>
          <w:rFonts w:ascii="Calibri" w:hAnsi="Calibri" w:cs="Calibri"/>
          <w:sz w:val="22"/>
          <w:szCs w:val="22"/>
        </w:rPr>
      </w:pPr>
    </w:p>
    <w:p w14:paraId="7D801EBF" w14:textId="77777777" w:rsidR="0066522E" w:rsidRDefault="0066522E" w:rsidP="003E2E35">
      <w:pPr>
        <w:spacing w:before="9"/>
        <w:rPr>
          <w:rFonts w:ascii="Calibri" w:hAnsi="Calibri" w:cs="Calibri"/>
          <w:sz w:val="22"/>
          <w:szCs w:val="22"/>
        </w:rPr>
      </w:pPr>
    </w:p>
    <w:p w14:paraId="37288D02" w14:textId="77777777" w:rsidR="00693BFE" w:rsidRDefault="00693BFE" w:rsidP="003E2E35">
      <w:pPr>
        <w:spacing w:before="9"/>
        <w:rPr>
          <w:rFonts w:ascii="Calibri" w:hAnsi="Calibri" w:cs="Calibri"/>
          <w:sz w:val="22"/>
          <w:szCs w:val="22"/>
        </w:rPr>
      </w:pPr>
    </w:p>
    <w:p w14:paraId="29B656E0" w14:textId="77777777" w:rsidR="00693BFE" w:rsidRDefault="00693BFE" w:rsidP="003E2E35">
      <w:pPr>
        <w:spacing w:before="9"/>
        <w:rPr>
          <w:rFonts w:ascii="Calibri" w:hAnsi="Calibri" w:cs="Calibri"/>
          <w:sz w:val="22"/>
          <w:szCs w:val="22"/>
        </w:rPr>
      </w:pPr>
    </w:p>
    <w:p w14:paraId="532F9E59" w14:textId="77777777" w:rsidR="00693BFE" w:rsidRDefault="00693BFE" w:rsidP="003E2E35">
      <w:pPr>
        <w:spacing w:before="9"/>
        <w:rPr>
          <w:rFonts w:ascii="Calibri" w:hAnsi="Calibri" w:cs="Calibri"/>
          <w:sz w:val="22"/>
          <w:szCs w:val="22"/>
        </w:rPr>
      </w:pPr>
    </w:p>
    <w:p w14:paraId="64DAA767" w14:textId="77777777" w:rsidR="00693BFE" w:rsidRDefault="00693BFE" w:rsidP="003E2E35">
      <w:pPr>
        <w:spacing w:before="9"/>
        <w:rPr>
          <w:rFonts w:ascii="Calibri" w:hAnsi="Calibri" w:cs="Calibri"/>
          <w:sz w:val="22"/>
          <w:szCs w:val="22"/>
        </w:rPr>
      </w:pPr>
    </w:p>
    <w:p w14:paraId="335509EA" w14:textId="77777777" w:rsidR="00693BFE" w:rsidRDefault="00693BFE" w:rsidP="003E2E35">
      <w:pPr>
        <w:spacing w:before="9"/>
        <w:rPr>
          <w:rFonts w:ascii="Calibri" w:hAnsi="Calibri" w:cs="Calibri"/>
          <w:sz w:val="22"/>
          <w:szCs w:val="22"/>
        </w:rPr>
      </w:pPr>
    </w:p>
    <w:p w14:paraId="606A1446" w14:textId="77777777" w:rsidR="00693BFE" w:rsidRDefault="00693BFE" w:rsidP="003E2E35">
      <w:pPr>
        <w:spacing w:before="9"/>
        <w:rPr>
          <w:rFonts w:ascii="Calibri" w:hAnsi="Calibri" w:cs="Calibri"/>
          <w:sz w:val="22"/>
          <w:szCs w:val="22"/>
        </w:rPr>
      </w:pPr>
    </w:p>
    <w:p w14:paraId="60989918" w14:textId="77777777" w:rsidR="00693BFE" w:rsidRDefault="00693BFE" w:rsidP="003E2E35">
      <w:pPr>
        <w:spacing w:before="9"/>
        <w:rPr>
          <w:rFonts w:ascii="Calibri" w:hAnsi="Calibri" w:cs="Calibri"/>
          <w:sz w:val="22"/>
          <w:szCs w:val="22"/>
        </w:rPr>
      </w:pPr>
    </w:p>
    <w:p w14:paraId="59361B7D" w14:textId="77777777" w:rsidR="00693BFE" w:rsidRDefault="00693BFE" w:rsidP="003E2E35">
      <w:pPr>
        <w:spacing w:before="9"/>
        <w:rPr>
          <w:rFonts w:ascii="Calibri" w:hAnsi="Calibri" w:cs="Calibri"/>
          <w:sz w:val="22"/>
          <w:szCs w:val="22"/>
        </w:rPr>
      </w:pPr>
    </w:p>
    <w:p w14:paraId="0BC96839" w14:textId="77777777" w:rsidR="00693BFE" w:rsidRDefault="00693BFE" w:rsidP="003E2E35">
      <w:pPr>
        <w:spacing w:before="9"/>
        <w:rPr>
          <w:rFonts w:ascii="Calibri" w:hAnsi="Calibri" w:cs="Calibri"/>
          <w:sz w:val="22"/>
          <w:szCs w:val="22"/>
        </w:rPr>
      </w:pPr>
    </w:p>
    <w:p w14:paraId="48B01611" w14:textId="77777777" w:rsidR="00693BFE" w:rsidRDefault="00693BFE" w:rsidP="003E2E35">
      <w:pPr>
        <w:spacing w:before="9"/>
        <w:rPr>
          <w:rFonts w:ascii="Calibri" w:hAnsi="Calibri" w:cs="Calibri"/>
          <w:sz w:val="22"/>
          <w:szCs w:val="22"/>
        </w:rPr>
      </w:pPr>
    </w:p>
    <w:p w14:paraId="264B6F55" w14:textId="77777777" w:rsidR="00693BFE" w:rsidRDefault="00693BFE" w:rsidP="003E2E35">
      <w:pPr>
        <w:spacing w:before="9"/>
        <w:rPr>
          <w:rFonts w:ascii="Calibri" w:hAnsi="Calibri" w:cs="Calibri"/>
          <w:sz w:val="22"/>
          <w:szCs w:val="22"/>
        </w:rPr>
      </w:pPr>
    </w:p>
    <w:p w14:paraId="36FACB99" w14:textId="77777777" w:rsidR="00693BFE" w:rsidRDefault="00693BFE" w:rsidP="003E2E35">
      <w:pPr>
        <w:spacing w:before="9"/>
        <w:rPr>
          <w:rFonts w:ascii="Calibri" w:hAnsi="Calibri" w:cs="Calibri"/>
          <w:sz w:val="22"/>
          <w:szCs w:val="22"/>
        </w:rPr>
      </w:pPr>
    </w:p>
    <w:p w14:paraId="4E617D81" w14:textId="77777777" w:rsidR="00693BFE" w:rsidRDefault="00693BFE" w:rsidP="003E2E35">
      <w:pPr>
        <w:spacing w:before="9"/>
        <w:rPr>
          <w:rFonts w:ascii="Calibri" w:hAnsi="Calibri" w:cs="Calibri"/>
          <w:sz w:val="22"/>
          <w:szCs w:val="22"/>
        </w:rPr>
      </w:pPr>
    </w:p>
    <w:p w14:paraId="0D189E4D" w14:textId="77777777" w:rsidR="00693BFE" w:rsidRDefault="00693BFE" w:rsidP="003E2E35">
      <w:pPr>
        <w:spacing w:before="9"/>
        <w:rPr>
          <w:rFonts w:ascii="Calibri" w:hAnsi="Calibri" w:cs="Calibri"/>
          <w:sz w:val="22"/>
          <w:szCs w:val="22"/>
        </w:rPr>
      </w:pPr>
    </w:p>
    <w:p w14:paraId="047D9AB0" w14:textId="77777777" w:rsidR="00693BFE" w:rsidRDefault="00693BFE" w:rsidP="003E2E35">
      <w:pPr>
        <w:spacing w:before="9"/>
        <w:rPr>
          <w:rFonts w:ascii="Calibri" w:hAnsi="Calibri" w:cs="Calibri"/>
          <w:sz w:val="22"/>
          <w:szCs w:val="22"/>
        </w:rPr>
      </w:pPr>
    </w:p>
    <w:p w14:paraId="61A3F394" w14:textId="77777777" w:rsidR="00693BFE" w:rsidRDefault="00693BFE" w:rsidP="003E2E35">
      <w:pPr>
        <w:spacing w:before="9"/>
        <w:rPr>
          <w:rFonts w:ascii="Calibri" w:hAnsi="Calibri" w:cs="Calibri"/>
          <w:sz w:val="22"/>
          <w:szCs w:val="22"/>
        </w:rPr>
      </w:pPr>
    </w:p>
    <w:p w14:paraId="69C463F5" w14:textId="77777777" w:rsidR="00693BFE" w:rsidRDefault="00693BFE" w:rsidP="003E2E35">
      <w:pPr>
        <w:spacing w:before="9"/>
        <w:rPr>
          <w:rFonts w:ascii="Calibri" w:hAnsi="Calibri" w:cs="Calibri"/>
          <w:sz w:val="22"/>
          <w:szCs w:val="22"/>
        </w:rPr>
      </w:pPr>
    </w:p>
    <w:p w14:paraId="2E3B9D20" w14:textId="77777777" w:rsidR="00693BFE" w:rsidRDefault="00693BFE" w:rsidP="003E2E35">
      <w:pPr>
        <w:spacing w:before="9"/>
        <w:rPr>
          <w:rFonts w:ascii="Calibri" w:hAnsi="Calibri" w:cs="Calibri"/>
          <w:sz w:val="22"/>
          <w:szCs w:val="22"/>
        </w:rPr>
      </w:pPr>
    </w:p>
    <w:p w14:paraId="4007966A" w14:textId="77777777" w:rsidR="00693BFE" w:rsidRDefault="00693BFE" w:rsidP="003E2E35">
      <w:pPr>
        <w:spacing w:before="9"/>
        <w:rPr>
          <w:rFonts w:ascii="Calibri" w:hAnsi="Calibri" w:cs="Calibri"/>
          <w:sz w:val="22"/>
          <w:szCs w:val="22"/>
        </w:rPr>
      </w:pPr>
    </w:p>
    <w:p w14:paraId="7E22266A" w14:textId="77777777" w:rsidR="00693BFE" w:rsidRDefault="00693BFE" w:rsidP="003E2E35">
      <w:pPr>
        <w:spacing w:before="9"/>
        <w:rPr>
          <w:rFonts w:ascii="Calibri" w:hAnsi="Calibri" w:cs="Calibri"/>
          <w:b/>
          <w:sz w:val="22"/>
          <w:szCs w:val="22"/>
        </w:rPr>
      </w:pPr>
    </w:p>
    <w:p w14:paraId="7F289C67" w14:textId="77777777" w:rsidR="00044B40" w:rsidRDefault="00044B40" w:rsidP="003E2E35">
      <w:pPr>
        <w:spacing w:before="9"/>
        <w:rPr>
          <w:rFonts w:ascii="Calibri" w:hAnsi="Calibri" w:cs="Calibri"/>
          <w:b/>
          <w:sz w:val="22"/>
          <w:szCs w:val="22"/>
        </w:rPr>
      </w:pPr>
    </w:p>
    <w:p w14:paraId="54050AD6" w14:textId="77777777" w:rsidR="00044B40" w:rsidRDefault="00044B40" w:rsidP="003E2E35">
      <w:pPr>
        <w:spacing w:before="9"/>
        <w:rPr>
          <w:rFonts w:ascii="Calibri" w:hAnsi="Calibri" w:cs="Calibri"/>
          <w:b/>
          <w:sz w:val="22"/>
          <w:szCs w:val="22"/>
        </w:rPr>
      </w:pPr>
    </w:p>
    <w:p w14:paraId="607D917A" w14:textId="77777777" w:rsidR="00044B40" w:rsidRDefault="00044B40" w:rsidP="003E2E35">
      <w:pPr>
        <w:spacing w:before="9"/>
        <w:rPr>
          <w:rFonts w:ascii="Calibri" w:hAnsi="Calibri" w:cs="Calibri"/>
          <w:b/>
          <w:sz w:val="22"/>
          <w:szCs w:val="22"/>
        </w:rPr>
      </w:pPr>
    </w:p>
    <w:p w14:paraId="4C42D813" w14:textId="77777777" w:rsidR="007B0EA9" w:rsidRDefault="007B0EA9" w:rsidP="003E2E35">
      <w:pPr>
        <w:spacing w:before="9"/>
        <w:rPr>
          <w:rFonts w:ascii="Calibri" w:hAnsi="Calibri" w:cs="Calibri"/>
          <w:b/>
          <w:sz w:val="22"/>
          <w:szCs w:val="22"/>
        </w:rPr>
      </w:pPr>
    </w:p>
    <w:p w14:paraId="3B683A2D" w14:textId="77777777" w:rsidR="007C5320" w:rsidRDefault="007C5320" w:rsidP="0087309D">
      <w:pPr>
        <w:spacing w:before="9"/>
        <w:jc w:val="center"/>
        <w:outlineLvl w:val="0"/>
        <w:rPr>
          <w:rFonts w:ascii="Calibri" w:hAnsi="Calibri" w:cs="Calibri"/>
          <w:b/>
          <w:sz w:val="22"/>
          <w:szCs w:val="22"/>
        </w:rPr>
      </w:pPr>
    </w:p>
    <w:p w14:paraId="288CB20E" w14:textId="77777777" w:rsidR="007C5320" w:rsidRDefault="007C5320" w:rsidP="0087309D">
      <w:pPr>
        <w:spacing w:before="9"/>
        <w:jc w:val="center"/>
        <w:outlineLvl w:val="0"/>
        <w:rPr>
          <w:rFonts w:ascii="Calibri" w:hAnsi="Calibri" w:cs="Calibri"/>
          <w:b/>
          <w:sz w:val="22"/>
          <w:szCs w:val="22"/>
        </w:rPr>
      </w:pPr>
    </w:p>
    <w:p w14:paraId="38979788" w14:textId="77777777" w:rsidR="007C5320" w:rsidRDefault="007C5320" w:rsidP="0087309D">
      <w:pPr>
        <w:spacing w:before="9"/>
        <w:jc w:val="center"/>
        <w:outlineLvl w:val="0"/>
        <w:rPr>
          <w:rFonts w:ascii="Calibri" w:hAnsi="Calibri" w:cs="Calibri"/>
          <w:b/>
          <w:sz w:val="22"/>
          <w:szCs w:val="22"/>
        </w:rPr>
      </w:pPr>
    </w:p>
    <w:p w14:paraId="2A9D0B15" w14:textId="77777777" w:rsidR="004E30DC" w:rsidRDefault="00DB49D7" w:rsidP="0087309D">
      <w:pPr>
        <w:spacing w:before="9"/>
        <w:jc w:val="center"/>
        <w:outlineLvl w:val="0"/>
        <w:rPr>
          <w:rFonts w:ascii="Calibri" w:hAnsi="Calibri" w:cs="Calibri"/>
          <w:b/>
          <w:sz w:val="22"/>
          <w:szCs w:val="22"/>
        </w:rPr>
      </w:pPr>
      <w:r>
        <w:rPr>
          <w:rFonts w:ascii="Calibri" w:hAnsi="Calibri" w:cs="Calibri"/>
          <w:b/>
          <w:sz w:val="22"/>
          <w:szCs w:val="22"/>
        </w:rPr>
        <w:t>RESIDENCY DETAILS:</w:t>
      </w:r>
    </w:p>
    <w:tbl>
      <w:tblPr>
        <w:tblpPr w:leftFromText="180" w:rightFromText="180" w:vertAnchor="text" w:horzAnchor="margin" w:tblpY="180"/>
        <w:tblW w:w="10728" w:type="dxa"/>
        <w:tblBorders>
          <w:top w:val="single" w:sz="4" w:space="0" w:color="002060"/>
          <w:left w:val="single" w:sz="4" w:space="0" w:color="002060"/>
          <w:bottom w:val="single" w:sz="4" w:space="0" w:color="002060"/>
          <w:right w:val="single" w:sz="4" w:space="0" w:color="002060"/>
          <w:insideH w:val="single" w:sz="4" w:space="0" w:color="002060"/>
          <w:insideV w:val="single" w:sz="4" w:space="0" w:color="002060"/>
        </w:tblBorders>
        <w:tblLayout w:type="fixed"/>
        <w:tblLook w:val="04A0" w:firstRow="1" w:lastRow="0" w:firstColumn="1" w:lastColumn="0" w:noHBand="0" w:noVBand="1"/>
      </w:tblPr>
      <w:tblGrid>
        <w:gridCol w:w="918"/>
        <w:gridCol w:w="1080"/>
        <w:gridCol w:w="1440"/>
        <w:gridCol w:w="1710"/>
        <w:gridCol w:w="900"/>
        <w:gridCol w:w="1170"/>
        <w:gridCol w:w="1530"/>
        <w:gridCol w:w="1980"/>
      </w:tblGrid>
      <w:tr w:rsidR="007A14AC" w14:paraId="4322349E" w14:textId="77777777" w:rsidTr="001D05D6">
        <w:trPr>
          <w:trHeight w:val="398"/>
        </w:trPr>
        <w:tc>
          <w:tcPr>
            <w:tcW w:w="5148" w:type="dxa"/>
            <w:gridSpan w:val="4"/>
          </w:tcPr>
          <w:p w14:paraId="65BEF3D3" w14:textId="77777777" w:rsidR="00E93E61" w:rsidRDefault="00DB49D7" w:rsidP="00E6306B">
            <w:pPr>
              <w:spacing w:before="9"/>
              <w:jc w:val="center"/>
              <w:rPr>
                <w:rFonts w:ascii="Calibri" w:hAnsi="Calibri" w:cs="Calibri"/>
                <w:b/>
                <w:color w:val="0070C0"/>
                <w:sz w:val="22"/>
                <w:szCs w:val="22"/>
              </w:rPr>
            </w:pPr>
            <w:r>
              <w:rPr>
                <w:rFonts w:ascii="Calibri" w:hAnsi="Calibri" w:cs="Calibri"/>
                <w:b/>
                <w:color w:val="0070C0"/>
                <w:sz w:val="22"/>
                <w:szCs w:val="22"/>
              </w:rPr>
              <w:t>STATES RESIDENCY DETAILS</w:t>
            </w:r>
          </w:p>
        </w:tc>
        <w:tc>
          <w:tcPr>
            <w:tcW w:w="5580" w:type="dxa"/>
            <w:gridSpan w:val="4"/>
          </w:tcPr>
          <w:p w14:paraId="699CE5A1" w14:textId="77777777" w:rsidR="00E93E61" w:rsidRDefault="00DB49D7" w:rsidP="00E6306B">
            <w:pPr>
              <w:spacing w:before="9"/>
              <w:jc w:val="center"/>
              <w:rPr>
                <w:rFonts w:ascii="Calibri" w:hAnsi="Calibri" w:cs="Calibri"/>
                <w:b/>
                <w:color w:val="0070C0"/>
                <w:sz w:val="22"/>
                <w:szCs w:val="22"/>
              </w:rPr>
            </w:pPr>
            <w:r>
              <w:rPr>
                <w:rFonts w:ascii="Calibri" w:hAnsi="Calibri" w:cs="Calibri"/>
                <w:b/>
                <w:color w:val="0070C0"/>
                <w:sz w:val="22"/>
                <w:szCs w:val="22"/>
              </w:rPr>
              <w:t>STATES RESIDENCY DETAILS</w:t>
            </w:r>
          </w:p>
        </w:tc>
      </w:tr>
      <w:tr w:rsidR="007A14AC" w14:paraId="16E48D63" w14:textId="77777777" w:rsidTr="001D05D6">
        <w:trPr>
          <w:trHeight w:val="383"/>
        </w:trPr>
        <w:tc>
          <w:tcPr>
            <w:tcW w:w="5148" w:type="dxa"/>
            <w:gridSpan w:val="4"/>
          </w:tcPr>
          <w:p w14:paraId="12497727" w14:textId="77777777" w:rsidR="00E93E61" w:rsidRDefault="00DB49D7" w:rsidP="00E6306B">
            <w:pPr>
              <w:spacing w:before="9"/>
              <w:jc w:val="center"/>
              <w:rPr>
                <w:rFonts w:ascii="Calibri" w:hAnsi="Calibri" w:cs="Calibri"/>
                <w:b/>
                <w:color w:val="002060"/>
                <w:sz w:val="22"/>
                <w:szCs w:val="22"/>
              </w:rPr>
            </w:pPr>
            <w:r>
              <w:rPr>
                <w:rFonts w:ascii="Calibri" w:hAnsi="Calibri" w:cs="Calibri"/>
                <w:b/>
                <w:color w:val="002060"/>
                <w:sz w:val="22"/>
                <w:szCs w:val="22"/>
              </w:rPr>
              <w:t>TAXPAYER</w:t>
            </w:r>
          </w:p>
        </w:tc>
        <w:tc>
          <w:tcPr>
            <w:tcW w:w="5580" w:type="dxa"/>
            <w:gridSpan w:val="4"/>
          </w:tcPr>
          <w:p w14:paraId="276CE045" w14:textId="77777777" w:rsidR="00E93E61" w:rsidRDefault="00DB49D7" w:rsidP="00E6306B">
            <w:pPr>
              <w:spacing w:before="9"/>
              <w:jc w:val="center"/>
              <w:rPr>
                <w:rFonts w:ascii="Calibri" w:hAnsi="Calibri" w:cs="Calibri"/>
                <w:b/>
                <w:color w:val="002060"/>
                <w:sz w:val="22"/>
                <w:szCs w:val="22"/>
              </w:rPr>
            </w:pPr>
            <w:r>
              <w:rPr>
                <w:rFonts w:ascii="Calibri" w:hAnsi="Calibri" w:cs="Calibri"/>
                <w:b/>
                <w:color w:val="002060"/>
                <w:sz w:val="22"/>
                <w:szCs w:val="22"/>
              </w:rPr>
              <w:t>SPOUSE</w:t>
            </w:r>
          </w:p>
        </w:tc>
      </w:tr>
      <w:tr w:rsidR="007A14AC" w14:paraId="1B46898A" w14:textId="77777777" w:rsidTr="001D05D6">
        <w:trPr>
          <w:trHeight w:val="404"/>
        </w:trPr>
        <w:tc>
          <w:tcPr>
            <w:tcW w:w="918" w:type="dxa"/>
          </w:tcPr>
          <w:p w14:paraId="5910CC08" w14:textId="77777777" w:rsidR="00E93E61" w:rsidRDefault="00DB49D7" w:rsidP="00E93E61">
            <w:pPr>
              <w:ind w:right="-56"/>
              <w:jc w:val="center"/>
              <w:rPr>
                <w:rFonts w:ascii="Calibri" w:eastAsia="Arial" w:hAnsi="Calibri" w:cs="Calibri"/>
                <w:b/>
                <w:color w:val="002060"/>
                <w:spacing w:val="-3"/>
                <w:w w:val="79"/>
                <w:position w:val="-1"/>
                <w:sz w:val="22"/>
                <w:szCs w:val="22"/>
              </w:rPr>
            </w:pPr>
            <w:r>
              <w:rPr>
                <w:rFonts w:ascii="Calibri" w:eastAsia="Arial" w:hAnsi="Calibri" w:cs="Calibri"/>
                <w:b/>
                <w:color w:val="002060"/>
                <w:spacing w:val="-3"/>
                <w:w w:val="79"/>
                <w:position w:val="-1"/>
                <w:sz w:val="22"/>
                <w:szCs w:val="22"/>
              </w:rPr>
              <w:t>YEAR</w:t>
            </w:r>
          </w:p>
        </w:tc>
        <w:tc>
          <w:tcPr>
            <w:tcW w:w="1080" w:type="dxa"/>
          </w:tcPr>
          <w:p w14:paraId="74702A2B" w14:textId="77777777" w:rsidR="00E93E61" w:rsidRDefault="00DB49D7" w:rsidP="00E93E61">
            <w:pPr>
              <w:ind w:right="-56"/>
              <w:rPr>
                <w:rFonts w:ascii="Calibri" w:eastAsia="Arial" w:hAnsi="Calibri" w:cs="Calibri"/>
                <w:b/>
                <w:color w:val="002060"/>
                <w:spacing w:val="-3"/>
                <w:w w:val="79"/>
                <w:position w:val="-1"/>
                <w:sz w:val="22"/>
                <w:szCs w:val="22"/>
              </w:rPr>
            </w:pPr>
            <w:r>
              <w:rPr>
                <w:rFonts w:ascii="Calibri" w:eastAsia="Arial" w:hAnsi="Calibri" w:cs="Calibri"/>
                <w:b/>
                <w:color w:val="002060"/>
                <w:spacing w:val="-3"/>
                <w:w w:val="79"/>
                <w:position w:val="-1"/>
                <w:sz w:val="22"/>
                <w:szCs w:val="22"/>
              </w:rPr>
              <w:t>STATE(S)</w:t>
            </w:r>
          </w:p>
        </w:tc>
        <w:tc>
          <w:tcPr>
            <w:tcW w:w="1440" w:type="dxa"/>
          </w:tcPr>
          <w:p w14:paraId="0E0E969B" w14:textId="77777777" w:rsidR="00E93E61" w:rsidRDefault="00DB49D7" w:rsidP="00E93E61">
            <w:pPr>
              <w:ind w:right="-56"/>
              <w:jc w:val="center"/>
              <w:rPr>
                <w:rFonts w:ascii="Calibri" w:eastAsia="Arial" w:hAnsi="Calibri" w:cs="Calibri"/>
                <w:b/>
                <w:color w:val="002060"/>
                <w:spacing w:val="-3"/>
                <w:w w:val="79"/>
                <w:position w:val="-1"/>
                <w:sz w:val="22"/>
                <w:szCs w:val="22"/>
              </w:rPr>
            </w:pPr>
            <w:r>
              <w:rPr>
                <w:rFonts w:ascii="Calibri" w:eastAsia="Arial" w:hAnsi="Calibri" w:cs="Calibri"/>
                <w:b/>
                <w:color w:val="002060"/>
                <w:spacing w:val="-3"/>
                <w:w w:val="79"/>
                <w:position w:val="-1"/>
                <w:sz w:val="22"/>
                <w:szCs w:val="22"/>
              </w:rPr>
              <w:t>FROM</w:t>
            </w:r>
          </w:p>
          <w:p w14:paraId="60B469D6" w14:textId="77777777" w:rsidR="00E93E61" w:rsidRDefault="00DB49D7" w:rsidP="00E93E61">
            <w:pPr>
              <w:ind w:right="-56"/>
              <w:jc w:val="center"/>
              <w:rPr>
                <w:rFonts w:ascii="Calibri" w:eastAsia="Arial" w:hAnsi="Calibri" w:cs="Calibri"/>
                <w:b/>
                <w:color w:val="002060"/>
                <w:spacing w:val="-3"/>
                <w:w w:val="79"/>
                <w:position w:val="-1"/>
                <w:sz w:val="22"/>
                <w:szCs w:val="22"/>
              </w:rPr>
            </w:pPr>
            <w:r>
              <w:rPr>
                <w:rFonts w:ascii="Calibri" w:eastAsia="Arial" w:hAnsi="Calibri" w:cs="Calibri"/>
                <w:b/>
                <w:color w:val="002060"/>
                <w:spacing w:val="-3"/>
                <w:w w:val="79"/>
                <w:position w:val="-1"/>
                <w:sz w:val="22"/>
                <w:szCs w:val="22"/>
              </w:rPr>
              <w:t>(</w:t>
            </w:r>
            <w:r>
              <w:rPr>
                <w:rFonts w:ascii="Calibri" w:eastAsia="Arial" w:hAnsi="Calibri" w:cs="Calibri"/>
                <w:b/>
                <w:color w:val="C00000"/>
                <w:spacing w:val="-3"/>
                <w:w w:val="79"/>
                <w:position w:val="-1"/>
                <w:sz w:val="22"/>
                <w:szCs w:val="22"/>
              </w:rPr>
              <w:t>MM/DD/YY</w:t>
            </w:r>
            <w:r>
              <w:rPr>
                <w:rFonts w:ascii="Calibri" w:eastAsia="Arial" w:hAnsi="Calibri" w:cs="Calibri"/>
                <w:b/>
                <w:color w:val="002060"/>
                <w:spacing w:val="-3"/>
                <w:w w:val="79"/>
                <w:position w:val="-1"/>
                <w:sz w:val="22"/>
                <w:szCs w:val="22"/>
              </w:rPr>
              <w:t>)</w:t>
            </w:r>
          </w:p>
        </w:tc>
        <w:tc>
          <w:tcPr>
            <w:tcW w:w="1710" w:type="dxa"/>
          </w:tcPr>
          <w:p w14:paraId="044D130F" w14:textId="77777777" w:rsidR="00E93E61" w:rsidRDefault="00DB49D7" w:rsidP="00E93E61">
            <w:pPr>
              <w:ind w:right="-56"/>
              <w:jc w:val="center"/>
              <w:rPr>
                <w:rFonts w:ascii="Calibri" w:eastAsia="Arial" w:hAnsi="Calibri" w:cs="Calibri"/>
                <w:b/>
                <w:color w:val="002060"/>
                <w:spacing w:val="-3"/>
                <w:w w:val="79"/>
                <w:position w:val="-1"/>
                <w:sz w:val="22"/>
                <w:szCs w:val="22"/>
              </w:rPr>
            </w:pPr>
            <w:r>
              <w:rPr>
                <w:rFonts w:ascii="Calibri" w:eastAsia="Arial" w:hAnsi="Calibri" w:cs="Calibri"/>
                <w:b/>
                <w:color w:val="002060"/>
                <w:spacing w:val="-3"/>
                <w:w w:val="79"/>
                <w:position w:val="-1"/>
                <w:sz w:val="22"/>
                <w:szCs w:val="22"/>
              </w:rPr>
              <w:t>TO</w:t>
            </w:r>
          </w:p>
          <w:p w14:paraId="1BE0D189" w14:textId="77777777" w:rsidR="00E93E61" w:rsidRDefault="00DB49D7" w:rsidP="00E93E61">
            <w:pPr>
              <w:ind w:right="-56"/>
              <w:jc w:val="center"/>
              <w:rPr>
                <w:rFonts w:ascii="Calibri" w:eastAsia="Arial" w:hAnsi="Calibri" w:cs="Calibri"/>
                <w:b/>
                <w:color w:val="002060"/>
                <w:spacing w:val="-3"/>
                <w:w w:val="79"/>
                <w:position w:val="-1"/>
                <w:sz w:val="22"/>
                <w:szCs w:val="22"/>
              </w:rPr>
            </w:pPr>
            <w:r>
              <w:rPr>
                <w:rFonts w:ascii="Calibri" w:eastAsia="Arial" w:hAnsi="Calibri" w:cs="Calibri"/>
                <w:b/>
                <w:color w:val="002060"/>
                <w:spacing w:val="-3"/>
                <w:w w:val="79"/>
                <w:position w:val="-1"/>
                <w:sz w:val="22"/>
                <w:szCs w:val="22"/>
              </w:rPr>
              <w:t>(</w:t>
            </w:r>
            <w:r>
              <w:rPr>
                <w:rFonts w:ascii="Calibri" w:eastAsia="Arial" w:hAnsi="Calibri" w:cs="Calibri"/>
                <w:b/>
                <w:color w:val="C00000"/>
                <w:spacing w:val="-3"/>
                <w:w w:val="79"/>
                <w:position w:val="-1"/>
                <w:sz w:val="22"/>
                <w:szCs w:val="22"/>
              </w:rPr>
              <w:t>MM/DD/YY</w:t>
            </w:r>
            <w:r>
              <w:rPr>
                <w:rFonts w:ascii="Calibri" w:eastAsia="Arial" w:hAnsi="Calibri" w:cs="Calibri"/>
                <w:b/>
                <w:color w:val="002060"/>
                <w:spacing w:val="-3"/>
                <w:w w:val="79"/>
                <w:position w:val="-1"/>
                <w:sz w:val="22"/>
                <w:szCs w:val="22"/>
              </w:rPr>
              <w:t>)</w:t>
            </w:r>
          </w:p>
        </w:tc>
        <w:tc>
          <w:tcPr>
            <w:tcW w:w="900" w:type="dxa"/>
          </w:tcPr>
          <w:p w14:paraId="1AD33942" w14:textId="77777777" w:rsidR="00E93E61" w:rsidRDefault="00DB49D7" w:rsidP="00E93E61">
            <w:pPr>
              <w:ind w:right="-56"/>
              <w:jc w:val="center"/>
              <w:rPr>
                <w:rFonts w:ascii="Calibri" w:eastAsia="Arial" w:hAnsi="Calibri" w:cs="Calibri"/>
                <w:b/>
                <w:color w:val="002060"/>
                <w:spacing w:val="-3"/>
                <w:w w:val="79"/>
                <w:position w:val="-1"/>
                <w:sz w:val="22"/>
                <w:szCs w:val="22"/>
              </w:rPr>
            </w:pPr>
            <w:r>
              <w:rPr>
                <w:rFonts w:ascii="Calibri" w:eastAsia="Arial" w:hAnsi="Calibri" w:cs="Calibri"/>
                <w:b/>
                <w:color w:val="002060"/>
                <w:spacing w:val="-3"/>
                <w:w w:val="79"/>
                <w:position w:val="-1"/>
                <w:sz w:val="22"/>
                <w:szCs w:val="22"/>
              </w:rPr>
              <w:t>YEAR</w:t>
            </w:r>
          </w:p>
        </w:tc>
        <w:tc>
          <w:tcPr>
            <w:tcW w:w="1170" w:type="dxa"/>
          </w:tcPr>
          <w:p w14:paraId="34484D34" w14:textId="77777777" w:rsidR="00E93E61" w:rsidRDefault="00DB49D7" w:rsidP="00E93E61">
            <w:pPr>
              <w:ind w:right="-56"/>
              <w:rPr>
                <w:rFonts w:ascii="Calibri" w:eastAsia="Arial" w:hAnsi="Calibri" w:cs="Calibri"/>
                <w:b/>
                <w:color w:val="002060"/>
                <w:spacing w:val="-3"/>
                <w:w w:val="79"/>
                <w:position w:val="-1"/>
                <w:sz w:val="22"/>
                <w:szCs w:val="22"/>
              </w:rPr>
            </w:pPr>
            <w:r>
              <w:rPr>
                <w:rFonts w:ascii="Calibri" w:eastAsia="Arial" w:hAnsi="Calibri" w:cs="Calibri"/>
                <w:b/>
                <w:color w:val="002060"/>
                <w:spacing w:val="-3"/>
                <w:w w:val="79"/>
                <w:position w:val="-1"/>
                <w:sz w:val="22"/>
                <w:szCs w:val="22"/>
              </w:rPr>
              <w:t>STATE(S)</w:t>
            </w:r>
          </w:p>
        </w:tc>
        <w:tc>
          <w:tcPr>
            <w:tcW w:w="1530" w:type="dxa"/>
          </w:tcPr>
          <w:p w14:paraId="54C68E85" w14:textId="77777777" w:rsidR="00E93E61" w:rsidRDefault="00DB49D7" w:rsidP="00E93E61">
            <w:pPr>
              <w:ind w:right="-56"/>
              <w:jc w:val="center"/>
              <w:rPr>
                <w:rFonts w:ascii="Calibri" w:eastAsia="Arial" w:hAnsi="Calibri" w:cs="Calibri"/>
                <w:b/>
                <w:color w:val="002060"/>
                <w:spacing w:val="-3"/>
                <w:w w:val="79"/>
                <w:position w:val="-1"/>
                <w:sz w:val="22"/>
                <w:szCs w:val="22"/>
              </w:rPr>
            </w:pPr>
            <w:r>
              <w:rPr>
                <w:rFonts w:ascii="Calibri" w:eastAsia="Arial" w:hAnsi="Calibri" w:cs="Calibri"/>
                <w:b/>
                <w:color w:val="002060"/>
                <w:spacing w:val="-3"/>
                <w:w w:val="79"/>
                <w:position w:val="-1"/>
                <w:sz w:val="22"/>
                <w:szCs w:val="22"/>
              </w:rPr>
              <w:t>FROM</w:t>
            </w:r>
          </w:p>
          <w:p w14:paraId="60565ADB" w14:textId="77777777" w:rsidR="00E93E61" w:rsidRDefault="00DB49D7" w:rsidP="00E93E61">
            <w:pPr>
              <w:ind w:right="-56"/>
              <w:jc w:val="center"/>
              <w:rPr>
                <w:rFonts w:ascii="Calibri" w:eastAsia="Arial" w:hAnsi="Calibri" w:cs="Calibri"/>
                <w:b/>
                <w:color w:val="002060"/>
                <w:spacing w:val="-3"/>
                <w:w w:val="79"/>
                <w:position w:val="-1"/>
                <w:sz w:val="22"/>
                <w:szCs w:val="22"/>
              </w:rPr>
            </w:pPr>
            <w:r>
              <w:rPr>
                <w:rFonts w:ascii="Calibri" w:eastAsia="Arial" w:hAnsi="Calibri" w:cs="Calibri"/>
                <w:b/>
                <w:color w:val="002060"/>
                <w:spacing w:val="-3"/>
                <w:w w:val="79"/>
                <w:position w:val="-1"/>
                <w:sz w:val="22"/>
                <w:szCs w:val="22"/>
              </w:rPr>
              <w:t>(</w:t>
            </w:r>
            <w:r>
              <w:rPr>
                <w:rFonts w:ascii="Calibri" w:eastAsia="Arial" w:hAnsi="Calibri" w:cs="Calibri"/>
                <w:b/>
                <w:color w:val="C00000"/>
                <w:spacing w:val="-3"/>
                <w:w w:val="79"/>
                <w:position w:val="-1"/>
                <w:sz w:val="22"/>
                <w:szCs w:val="22"/>
              </w:rPr>
              <w:t>MM/DD/YY</w:t>
            </w:r>
            <w:r>
              <w:rPr>
                <w:rFonts w:ascii="Calibri" w:eastAsia="Arial" w:hAnsi="Calibri" w:cs="Calibri"/>
                <w:b/>
                <w:color w:val="002060"/>
                <w:spacing w:val="-3"/>
                <w:w w:val="79"/>
                <w:position w:val="-1"/>
                <w:sz w:val="22"/>
                <w:szCs w:val="22"/>
              </w:rPr>
              <w:t>)</w:t>
            </w:r>
          </w:p>
        </w:tc>
        <w:tc>
          <w:tcPr>
            <w:tcW w:w="1980" w:type="dxa"/>
          </w:tcPr>
          <w:p w14:paraId="6BE87BE4" w14:textId="77777777" w:rsidR="00E93E61" w:rsidRDefault="00DB49D7" w:rsidP="00E93E61">
            <w:pPr>
              <w:ind w:right="-56"/>
              <w:jc w:val="center"/>
              <w:rPr>
                <w:rFonts w:ascii="Calibri" w:eastAsia="Arial" w:hAnsi="Calibri" w:cs="Calibri"/>
                <w:b/>
                <w:color w:val="002060"/>
                <w:spacing w:val="-3"/>
                <w:w w:val="79"/>
                <w:position w:val="-1"/>
                <w:sz w:val="22"/>
                <w:szCs w:val="22"/>
              </w:rPr>
            </w:pPr>
            <w:r>
              <w:rPr>
                <w:rFonts w:ascii="Calibri" w:eastAsia="Arial" w:hAnsi="Calibri" w:cs="Calibri"/>
                <w:b/>
                <w:color w:val="002060"/>
                <w:spacing w:val="-3"/>
                <w:w w:val="79"/>
                <w:position w:val="-1"/>
                <w:sz w:val="22"/>
                <w:szCs w:val="22"/>
              </w:rPr>
              <w:t>TO</w:t>
            </w:r>
          </w:p>
          <w:p w14:paraId="50E5CF17" w14:textId="77777777" w:rsidR="00E93E61" w:rsidRDefault="00DB49D7" w:rsidP="00E93E61">
            <w:pPr>
              <w:ind w:right="-56"/>
              <w:jc w:val="center"/>
              <w:rPr>
                <w:rFonts w:ascii="Calibri" w:eastAsia="Arial" w:hAnsi="Calibri" w:cs="Calibri"/>
                <w:b/>
                <w:color w:val="002060"/>
                <w:spacing w:val="-3"/>
                <w:w w:val="79"/>
                <w:position w:val="-1"/>
                <w:sz w:val="22"/>
                <w:szCs w:val="22"/>
              </w:rPr>
            </w:pPr>
            <w:r>
              <w:rPr>
                <w:rFonts w:ascii="Calibri" w:eastAsia="Arial" w:hAnsi="Calibri" w:cs="Calibri"/>
                <w:b/>
                <w:color w:val="002060"/>
                <w:spacing w:val="-3"/>
                <w:w w:val="79"/>
                <w:position w:val="-1"/>
                <w:sz w:val="22"/>
                <w:szCs w:val="22"/>
              </w:rPr>
              <w:t>(</w:t>
            </w:r>
            <w:r>
              <w:rPr>
                <w:rFonts w:ascii="Calibri" w:eastAsia="Arial" w:hAnsi="Calibri" w:cs="Calibri"/>
                <w:b/>
                <w:color w:val="C00000"/>
                <w:spacing w:val="-3"/>
                <w:w w:val="79"/>
                <w:position w:val="-1"/>
                <w:sz w:val="22"/>
                <w:szCs w:val="22"/>
              </w:rPr>
              <w:t>MM/DD/YY</w:t>
            </w:r>
            <w:r>
              <w:rPr>
                <w:rFonts w:ascii="Calibri" w:eastAsia="Arial" w:hAnsi="Calibri" w:cs="Calibri"/>
                <w:b/>
                <w:color w:val="002060"/>
                <w:spacing w:val="-3"/>
                <w:w w:val="79"/>
                <w:position w:val="-1"/>
                <w:sz w:val="22"/>
                <w:szCs w:val="22"/>
              </w:rPr>
              <w:t>)</w:t>
            </w:r>
          </w:p>
        </w:tc>
      </w:tr>
      <w:tr w:rsidR="007A14AC" w14:paraId="29471A01" w14:textId="77777777" w:rsidTr="001D05D6">
        <w:trPr>
          <w:trHeight w:val="622"/>
        </w:trPr>
        <w:tc>
          <w:tcPr>
            <w:tcW w:w="918" w:type="dxa"/>
          </w:tcPr>
          <w:p w14:paraId="7C1720FC" w14:textId="77777777" w:rsidR="008F53D7" w:rsidRDefault="00000000" w:rsidP="0064317E">
            <w:pPr>
              <w:ind w:right="-56"/>
              <w:jc w:val="center"/>
              <w:rPr>
                <w:rFonts w:ascii="Calibri" w:eastAsia="Arial" w:hAnsi="Calibri" w:cs="Calibri"/>
                <w:b/>
                <w:color w:val="002060"/>
                <w:spacing w:val="-3"/>
                <w:w w:val="79"/>
                <w:position w:val="-1"/>
                <w:sz w:val="22"/>
                <w:szCs w:val="22"/>
              </w:rPr>
            </w:pPr>
            <w:r>
              <w:rPr>
                <w:rFonts w:ascii="Calibri" w:eastAsia="Arial" w:hAnsi="Calibri" w:cs="Calibri"/>
                <w:b/>
                <w:color w:val="002060"/>
                <w:spacing w:val="-3"/>
                <w:w w:val="79"/>
                <w:position w:val="-1"/>
                <w:sz w:val="22"/>
                <w:szCs w:val="22"/>
              </w:rPr>
              <w:t>20</w:t>
            </w:r>
            <w:r w:rsidR="0064317E">
              <w:rPr>
                <w:rFonts w:ascii="Calibri" w:eastAsia="Arial" w:hAnsi="Calibri" w:cs="Calibri"/>
                <w:b/>
                <w:color w:val="002060"/>
                <w:spacing w:val="-3"/>
                <w:w w:val="79"/>
                <w:position w:val="-1"/>
                <w:sz w:val="22"/>
                <w:szCs w:val="22"/>
              </w:rPr>
              <w:t>2</w:t>
            </w:r>
            <w:r w:rsidR="004E18C6">
              <w:rPr>
                <w:rFonts w:ascii="Calibri" w:eastAsia="Arial" w:hAnsi="Calibri" w:cs="Calibri"/>
                <w:b/>
                <w:color w:val="002060"/>
                <w:spacing w:val="-3"/>
                <w:w w:val="79"/>
                <w:position w:val="-1"/>
                <w:sz w:val="22"/>
                <w:szCs w:val="22"/>
              </w:rPr>
              <w:t>2</w:t>
            </w:r>
          </w:p>
        </w:tc>
        <w:tc>
          <w:tcPr>
            <w:tcW w:w="1080" w:type="dxa"/>
          </w:tcPr>
          <w:p w14:paraId="1E596A0C" w14:textId="77777777" w:rsidR="008F53D7" w:rsidRDefault="008F53D7" w:rsidP="0064317E">
            <w:pPr>
              <w:spacing w:before="9"/>
              <w:jc w:val="center"/>
              <w:rPr>
                <w:rFonts w:ascii="Calibri" w:hAnsi="Calibri" w:cs="Calibri"/>
                <w:color w:val="000000"/>
                <w:sz w:val="22"/>
                <w:szCs w:val="22"/>
              </w:rPr>
            </w:pPr>
          </w:p>
        </w:tc>
        <w:tc>
          <w:tcPr>
            <w:tcW w:w="1440" w:type="dxa"/>
          </w:tcPr>
          <w:p w14:paraId="674603A2" w14:textId="77777777" w:rsidR="008F53D7" w:rsidRDefault="008F53D7" w:rsidP="0064317E">
            <w:pPr>
              <w:spacing w:before="9"/>
              <w:jc w:val="center"/>
              <w:rPr>
                <w:rFonts w:ascii="Calibri" w:hAnsi="Calibri" w:cs="Calibri"/>
                <w:color w:val="000000"/>
                <w:sz w:val="22"/>
                <w:szCs w:val="22"/>
              </w:rPr>
            </w:pPr>
          </w:p>
        </w:tc>
        <w:tc>
          <w:tcPr>
            <w:tcW w:w="1710" w:type="dxa"/>
          </w:tcPr>
          <w:p w14:paraId="04063D50" w14:textId="77777777" w:rsidR="008F53D7" w:rsidRDefault="008F53D7" w:rsidP="0064317E">
            <w:pPr>
              <w:spacing w:before="9"/>
              <w:jc w:val="center"/>
              <w:rPr>
                <w:rFonts w:ascii="Calibri" w:hAnsi="Calibri" w:cs="Calibri"/>
                <w:color w:val="000000"/>
                <w:sz w:val="22"/>
                <w:szCs w:val="22"/>
              </w:rPr>
            </w:pPr>
          </w:p>
        </w:tc>
        <w:tc>
          <w:tcPr>
            <w:tcW w:w="900" w:type="dxa"/>
          </w:tcPr>
          <w:p w14:paraId="7E6AE945" w14:textId="77777777" w:rsidR="008F53D7" w:rsidRDefault="00000000" w:rsidP="0064317E">
            <w:pPr>
              <w:ind w:right="-56"/>
              <w:jc w:val="center"/>
              <w:rPr>
                <w:rFonts w:ascii="Calibri" w:eastAsia="Arial" w:hAnsi="Calibri" w:cs="Calibri"/>
                <w:b/>
                <w:color w:val="002060"/>
                <w:spacing w:val="-3"/>
                <w:w w:val="79"/>
                <w:position w:val="-1"/>
                <w:sz w:val="22"/>
                <w:szCs w:val="22"/>
              </w:rPr>
            </w:pPr>
            <w:r>
              <w:rPr>
                <w:rFonts w:ascii="Calibri" w:eastAsia="Arial" w:hAnsi="Calibri" w:cs="Calibri"/>
                <w:b/>
                <w:color w:val="002060"/>
                <w:spacing w:val="-3"/>
                <w:w w:val="79"/>
                <w:position w:val="-1"/>
                <w:sz w:val="22"/>
                <w:szCs w:val="22"/>
              </w:rPr>
              <w:t>20</w:t>
            </w:r>
            <w:r w:rsidR="0064317E">
              <w:rPr>
                <w:rFonts w:ascii="Calibri" w:eastAsia="Arial" w:hAnsi="Calibri" w:cs="Calibri"/>
                <w:b/>
                <w:color w:val="002060"/>
                <w:spacing w:val="-3"/>
                <w:w w:val="79"/>
                <w:position w:val="-1"/>
                <w:sz w:val="22"/>
                <w:szCs w:val="22"/>
              </w:rPr>
              <w:t>2</w:t>
            </w:r>
            <w:r w:rsidR="004E18C6">
              <w:rPr>
                <w:rFonts w:ascii="Calibri" w:eastAsia="Arial" w:hAnsi="Calibri" w:cs="Calibri"/>
                <w:b/>
                <w:color w:val="002060"/>
                <w:spacing w:val="-3"/>
                <w:w w:val="79"/>
                <w:position w:val="-1"/>
                <w:sz w:val="22"/>
                <w:szCs w:val="22"/>
              </w:rPr>
              <w:t>2</w:t>
            </w:r>
          </w:p>
        </w:tc>
        <w:tc>
          <w:tcPr>
            <w:tcW w:w="1170" w:type="dxa"/>
          </w:tcPr>
          <w:p w14:paraId="6683F9A5" w14:textId="77777777" w:rsidR="008F53D7" w:rsidRDefault="008F53D7" w:rsidP="008F53D7">
            <w:pPr>
              <w:spacing w:before="9"/>
              <w:rPr>
                <w:rFonts w:ascii="Calibri" w:hAnsi="Calibri" w:cs="Calibri"/>
                <w:color w:val="000000"/>
                <w:sz w:val="22"/>
                <w:szCs w:val="22"/>
              </w:rPr>
            </w:pPr>
          </w:p>
        </w:tc>
        <w:tc>
          <w:tcPr>
            <w:tcW w:w="1530" w:type="dxa"/>
          </w:tcPr>
          <w:p w14:paraId="700D1943" w14:textId="77777777" w:rsidR="008F53D7" w:rsidRDefault="008F53D7" w:rsidP="008F53D7">
            <w:pPr>
              <w:spacing w:before="9"/>
              <w:rPr>
                <w:rFonts w:ascii="Calibri" w:hAnsi="Calibri" w:cs="Calibri"/>
                <w:color w:val="000000"/>
                <w:sz w:val="22"/>
                <w:szCs w:val="22"/>
              </w:rPr>
            </w:pPr>
          </w:p>
        </w:tc>
        <w:tc>
          <w:tcPr>
            <w:tcW w:w="1980" w:type="dxa"/>
          </w:tcPr>
          <w:p w14:paraId="418F15E0" w14:textId="77777777" w:rsidR="008F53D7" w:rsidRDefault="008F53D7" w:rsidP="008F53D7">
            <w:pPr>
              <w:spacing w:before="9"/>
              <w:rPr>
                <w:rFonts w:ascii="Calibri" w:hAnsi="Calibri" w:cs="Calibri"/>
                <w:color w:val="000000"/>
                <w:sz w:val="22"/>
                <w:szCs w:val="22"/>
              </w:rPr>
            </w:pPr>
          </w:p>
        </w:tc>
      </w:tr>
      <w:tr w:rsidR="007A14AC" w14:paraId="40408B6A" w14:textId="77777777" w:rsidTr="001D05D6">
        <w:trPr>
          <w:trHeight w:val="592"/>
        </w:trPr>
        <w:tc>
          <w:tcPr>
            <w:tcW w:w="918" w:type="dxa"/>
          </w:tcPr>
          <w:p w14:paraId="27BD53DC" w14:textId="77777777" w:rsidR="008F53D7" w:rsidRDefault="00000000" w:rsidP="0064317E">
            <w:pPr>
              <w:ind w:right="-56"/>
              <w:jc w:val="center"/>
              <w:rPr>
                <w:rFonts w:ascii="Calibri" w:eastAsia="Arial" w:hAnsi="Calibri" w:cs="Calibri"/>
                <w:b/>
                <w:color w:val="002060"/>
                <w:spacing w:val="-3"/>
                <w:w w:val="79"/>
                <w:position w:val="-1"/>
                <w:sz w:val="22"/>
                <w:szCs w:val="22"/>
              </w:rPr>
            </w:pPr>
            <w:r>
              <w:rPr>
                <w:rFonts w:ascii="Calibri" w:eastAsia="Arial" w:hAnsi="Calibri" w:cs="Calibri"/>
                <w:b/>
                <w:color w:val="002060"/>
                <w:spacing w:val="-3"/>
                <w:w w:val="79"/>
                <w:position w:val="-1"/>
                <w:sz w:val="22"/>
                <w:szCs w:val="22"/>
              </w:rPr>
              <w:t>20</w:t>
            </w:r>
            <w:r w:rsidR="004E18C6">
              <w:rPr>
                <w:rFonts w:ascii="Calibri" w:eastAsia="Arial" w:hAnsi="Calibri" w:cs="Calibri"/>
                <w:b/>
                <w:color w:val="002060"/>
                <w:spacing w:val="-3"/>
                <w:w w:val="79"/>
                <w:position w:val="-1"/>
                <w:sz w:val="22"/>
                <w:szCs w:val="22"/>
              </w:rPr>
              <w:t>21</w:t>
            </w:r>
          </w:p>
        </w:tc>
        <w:tc>
          <w:tcPr>
            <w:tcW w:w="1080" w:type="dxa"/>
          </w:tcPr>
          <w:p w14:paraId="2546DAF1" w14:textId="77777777" w:rsidR="008F53D7" w:rsidRDefault="008F53D7" w:rsidP="0064317E">
            <w:pPr>
              <w:spacing w:before="9"/>
              <w:jc w:val="center"/>
              <w:rPr>
                <w:rFonts w:ascii="Calibri" w:hAnsi="Calibri" w:cs="Calibri"/>
                <w:color w:val="000000"/>
                <w:sz w:val="22"/>
                <w:szCs w:val="22"/>
              </w:rPr>
            </w:pPr>
          </w:p>
        </w:tc>
        <w:tc>
          <w:tcPr>
            <w:tcW w:w="1440" w:type="dxa"/>
          </w:tcPr>
          <w:p w14:paraId="2A4A15FC" w14:textId="77777777" w:rsidR="008F53D7" w:rsidRDefault="008F53D7" w:rsidP="0064317E">
            <w:pPr>
              <w:spacing w:before="9"/>
              <w:jc w:val="center"/>
              <w:rPr>
                <w:rFonts w:ascii="Calibri" w:hAnsi="Calibri" w:cs="Calibri"/>
                <w:color w:val="000000"/>
                <w:sz w:val="22"/>
                <w:szCs w:val="22"/>
              </w:rPr>
            </w:pPr>
          </w:p>
        </w:tc>
        <w:tc>
          <w:tcPr>
            <w:tcW w:w="1710" w:type="dxa"/>
          </w:tcPr>
          <w:p w14:paraId="773A347E" w14:textId="77777777" w:rsidR="008F53D7" w:rsidRDefault="008F53D7" w:rsidP="0064317E">
            <w:pPr>
              <w:spacing w:before="9"/>
              <w:jc w:val="center"/>
              <w:rPr>
                <w:rFonts w:ascii="Calibri" w:hAnsi="Calibri" w:cs="Calibri"/>
                <w:color w:val="000000"/>
                <w:sz w:val="22"/>
                <w:szCs w:val="22"/>
              </w:rPr>
            </w:pPr>
          </w:p>
        </w:tc>
        <w:tc>
          <w:tcPr>
            <w:tcW w:w="900" w:type="dxa"/>
          </w:tcPr>
          <w:p w14:paraId="0EFCBEB6" w14:textId="77777777" w:rsidR="008F53D7" w:rsidRDefault="00000000" w:rsidP="0064317E">
            <w:pPr>
              <w:ind w:right="-56"/>
              <w:jc w:val="center"/>
              <w:rPr>
                <w:rFonts w:ascii="Calibri" w:eastAsia="Arial" w:hAnsi="Calibri" w:cs="Calibri"/>
                <w:b/>
                <w:color w:val="002060"/>
                <w:spacing w:val="-3"/>
                <w:w w:val="79"/>
                <w:position w:val="-1"/>
                <w:sz w:val="22"/>
                <w:szCs w:val="22"/>
              </w:rPr>
            </w:pPr>
            <w:r>
              <w:rPr>
                <w:rFonts w:ascii="Calibri" w:eastAsia="Arial" w:hAnsi="Calibri" w:cs="Calibri"/>
                <w:b/>
                <w:color w:val="002060"/>
                <w:spacing w:val="-3"/>
                <w:w w:val="79"/>
                <w:position w:val="-1"/>
                <w:sz w:val="22"/>
                <w:szCs w:val="22"/>
              </w:rPr>
              <w:t>20</w:t>
            </w:r>
            <w:r w:rsidR="004E18C6">
              <w:rPr>
                <w:rFonts w:ascii="Calibri" w:eastAsia="Arial" w:hAnsi="Calibri" w:cs="Calibri"/>
                <w:b/>
                <w:color w:val="002060"/>
                <w:spacing w:val="-3"/>
                <w:w w:val="79"/>
                <w:position w:val="-1"/>
                <w:sz w:val="22"/>
                <w:szCs w:val="22"/>
              </w:rPr>
              <w:t>21</w:t>
            </w:r>
          </w:p>
        </w:tc>
        <w:tc>
          <w:tcPr>
            <w:tcW w:w="1170" w:type="dxa"/>
          </w:tcPr>
          <w:p w14:paraId="112D0631" w14:textId="77777777" w:rsidR="008F53D7" w:rsidRDefault="008F53D7" w:rsidP="008F53D7">
            <w:pPr>
              <w:spacing w:before="9"/>
              <w:rPr>
                <w:rFonts w:ascii="Calibri" w:hAnsi="Calibri" w:cs="Calibri"/>
                <w:color w:val="000000"/>
                <w:sz w:val="22"/>
                <w:szCs w:val="22"/>
              </w:rPr>
            </w:pPr>
          </w:p>
        </w:tc>
        <w:tc>
          <w:tcPr>
            <w:tcW w:w="1530" w:type="dxa"/>
          </w:tcPr>
          <w:p w14:paraId="07533084" w14:textId="77777777" w:rsidR="008F53D7" w:rsidRDefault="008F53D7" w:rsidP="008F53D7">
            <w:pPr>
              <w:spacing w:before="9"/>
              <w:rPr>
                <w:rFonts w:ascii="Calibri" w:hAnsi="Calibri" w:cs="Calibri"/>
                <w:color w:val="000000"/>
                <w:sz w:val="22"/>
                <w:szCs w:val="22"/>
              </w:rPr>
            </w:pPr>
          </w:p>
        </w:tc>
        <w:tc>
          <w:tcPr>
            <w:tcW w:w="1980" w:type="dxa"/>
          </w:tcPr>
          <w:p w14:paraId="1D78D999" w14:textId="77777777" w:rsidR="008F53D7" w:rsidRDefault="008F53D7" w:rsidP="008F53D7">
            <w:pPr>
              <w:spacing w:before="9"/>
              <w:rPr>
                <w:rFonts w:ascii="Calibri" w:hAnsi="Calibri" w:cs="Calibri"/>
                <w:color w:val="000000"/>
                <w:sz w:val="22"/>
                <w:szCs w:val="22"/>
              </w:rPr>
            </w:pPr>
          </w:p>
        </w:tc>
      </w:tr>
      <w:tr w:rsidR="007A14AC" w14:paraId="3448857F" w14:textId="77777777" w:rsidTr="001D05D6">
        <w:trPr>
          <w:trHeight w:val="592"/>
        </w:trPr>
        <w:tc>
          <w:tcPr>
            <w:tcW w:w="918" w:type="dxa"/>
          </w:tcPr>
          <w:p w14:paraId="07312A44" w14:textId="77777777" w:rsidR="008F53D7" w:rsidRDefault="004E18C6" w:rsidP="0064317E">
            <w:pPr>
              <w:ind w:right="-56"/>
              <w:jc w:val="center"/>
              <w:rPr>
                <w:rFonts w:ascii="Calibri" w:eastAsia="Arial" w:hAnsi="Calibri" w:cs="Calibri"/>
                <w:b/>
                <w:color w:val="002060"/>
                <w:spacing w:val="-3"/>
                <w:w w:val="79"/>
                <w:position w:val="-1"/>
                <w:sz w:val="22"/>
                <w:szCs w:val="22"/>
              </w:rPr>
            </w:pPr>
            <w:r>
              <w:rPr>
                <w:rFonts w:ascii="Calibri" w:eastAsia="Arial" w:hAnsi="Calibri" w:cs="Calibri"/>
                <w:b/>
                <w:color w:val="002060"/>
                <w:spacing w:val="-3"/>
                <w:w w:val="79"/>
                <w:position w:val="-1"/>
                <w:sz w:val="22"/>
                <w:szCs w:val="22"/>
              </w:rPr>
              <w:t>2020</w:t>
            </w:r>
          </w:p>
        </w:tc>
        <w:tc>
          <w:tcPr>
            <w:tcW w:w="1080" w:type="dxa"/>
          </w:tcPr>
          <w:p w14:paraId="042F347F" w14:textId="77777777" w:rsidR="008F53D7" w:rsidRDefault="008F53D7" w:rsidP="0064317E">
            <w:pPr>
              <w:spacing w:before="9"/>
              <w:jc w:val="center"/>
              <w:rPr>
                <w:rFonts w:ascii="Calibri" w:hAnsi="Calibri" w:cs="Calibri"/>
                <w:color w:val="000000"/>
                <w:sz w:val="22"/>
                <w:szCs w:val="22"/>
              </w:rPr>
            </w:pPr>
          </w:p>
        </w:tc>
        <w:tc>
          <w:tcPr>
            <w:tcW w:w="1440" w:type="dxa"/>
          </w:tcPr>
          <w:p w14:paraId="21FD8BAF" w14:textId="77777777" w:rsidR="008F53D7" w:rsidRDefault="008F53D7" w:rsidP="0064317E">
            <w:pPr>
              <w:spacing w:before="9"/>
              <w:jc w:val="center"/>
              <w:rPr>
                <w:rFonts w:ascii="Calibri" w:hAnsi="Calibri" w:cs="Calibri"/>
                <w:color w:val="000000"/>
                <w:sz w:val="22"/>
                <w:szCs w:val="22"/>
              </w:rPr>
            </w:pPr>
          </w:p>
        </w:tc>
        <w:tc>
          <w:tcPr>
            <w:tcW w:w="1710" w:type="dxa"/>
          </w:tcPr>
          <w:p w14:paraId="16E47E1C" w14:textId="77777777" w:rsidR="008F53D7" w:rsidRDefault="008F53D7" w:rsidP="0064317E">
            <w:pPr>
              <w:spacing w:before="9"/>
              <w:jc w:val="center"/>
              <w:rPr>
                <w:rFonts w:ascii="Calibri" w:hAnsi="Calibri" w:cs="Calibri"/>
                <w:color w:val="000000"/>
                <w:sz w:val="22"/>
                <w:szCs w:val="22"/>
              </w:rPr>
            </w:pPr>
          </w:p>
        </w:tc>
        <w:tc>
          <w:tcPr>
            <w:tcW w:w="900" w:type="dxa"/>
          </w:tcPr>
          <w:p w14:paraId="56C6C13A" w14:textId="77777777" w:rsidR="008F53D7" w:rsidRDefault="00000000" w:rsidP="0064317E">
            <w:pPr>
              <w:ind w:right="-56"/>
              <w:jc w:val="center"/>
              <w:rPr>
                <w:rFonts w:ascii="Calibri" w:eastAsia="Arial" w:hAnsi="Calibri" w:cs="Calibri"/>
                <w:b/>
                <w:color w:val="002060"/>
                <w:spacing w:val="-3"/>
                <w:w w:val="79"/>
                <w:position w:val="-1"/>
                <w:sz w:val="22"/>
                <w:szCs w:val="22"/>
              </w:rPr>
            </w:pPr>
            <w:r>
              <w:rPr>
                <w:rFonts w:ascii="Calibri" w:eastAsia="Arial" w:hAnsi="Calibri" w:cs="Calibri"/>
                <w:b/>
                <w:color w:val="002060"/>
                <w:spacing w:val="-3"/>
                <w:w w:val="79"/>
                <w:position w:val="-1"/>
                <w:sz w:val="22"/>
                <w:szCs w:val="22"/>
              </w:rPr>
              <w:t>20</w:t>
            </w:r>
            <w:r w:rsidR="004E18C6">
              <w:rPr>
                <w:rFonts w:ascii="Calibri" w:eastAsia="Arial" w:hAnsi="Calibri" w:cs="Calibri"/>
                <w:b/>
                <w:color w:val="002060"/>
                <w:spacing w:val="-3"/>
                <w:w w:val="79"/>
                <w:position w:val="-1"/>
                <w:sz w:val="22"/>
                <w:szCs w:val="22"/>
              </w:rPr>
              <w:t>20</w:t>
            </w:r>
          </w:p>
        </w:tc>
        <w:tc>
          <w:tcPr>
            <w:tcW w:w="1170" w:type="dxa"/>
          </w:tcPr>
          <w:p w14:paraId="21EFABBC" w14:textId="77777777" w:rsidR="008F53D7" w:rsidRDefault="008F53D7" w:rsidP="008F53D7">
            <w:pPr>
              <w:spacing w:before="9"/>
              <w:rPr>
                <w:rFonts w:ascii="Calibri" w:hAnsi="Calibri" w:cs="Calibri"/>
                <w:color w:val="000000"/>
                <w:sz w:val="22"/>
                <w:szCs w:val="22"/>
              </w:rPr>
            </w:pPr>
          </w:p>
        </w:tc>
        <w:tc>
          <w:tcPr>
            <w:tcW w:w="1530" w:type="dxa"/>
          </w:tcPr>
          <w:p w14:paraId="029C00BA" w14:textId="77777777" w:rsidR="008F53D7" w:rsidRDefault="008F53D7" w:rsidP="008F53D7">
            <w:pPr>
              <w:spacing w:before="9"/>
              <w:rPr>
                <w:rFonts w:ascii="Calibri" w:hAnsi="Calibri" w:cs="Calibri"/>
                <w:color w:val="000000"/>
                <w:sz w:val="22"/>
                <w:szCs w:val="22"/>
              </w:rPr>
            </w:pPr>
          </w:p>
        </w:tc>
        <w:tc>
          <w:tcPr>
            <w:tcW w:w="1980" w:type="dxa"/>
          </w:tcPr>
          <w:p w14:paraId="35D4803D" w14:textId="77777777" w:rsidR="008F53D7" w:rsidRDefault="008F53D7" w:rsidP="008F53D7">
            <w:pPr>
              <w:spacing w:before="9"/>
              <w:rPr>
                <w:rFonts w:ascii="Calibri" w:hAnsi="Calibri" w:cs="Calibri"/>
                <w:color w:val="000000"/>
                <w:sz w:val="22"/>
                <w:szCs w:val="22"/>
              </w:rPr>
            </w:pPr>
          </w:p>
        </w:tc>
      </w:tr>
    </w:tbl>
    <w:p w14:paraId="5D3621BE" w14:textId="77777777" w:rsidR="008A20BA" w:rsidRDefault="008A20BA" w:rsidP="003E2E35">
      <w:pPr>
        <w:spacing w:before="9"/>
        <w:rPr>
          <w:rFonts w:ascii="Calibri" w:hAnsi="Calibri" w:cs="Calibri"/>
          <w:b/>
          <w:color w:val="00B050"/>
          <w:sz w:val="22"/>
          <w:szCs w:val="22"/>
          <w:u w:val="single"/>
          <w:lang w:val="en-IN"/>
        </w:rPr>
      </w:pPr>
    </w:p>
    <w:p w14:paraId="00B9503E" w14:textId="77777777" w:rsidR="007C5320" w:rsidRDefault="00000000" w:rsidP="007C5320">
      <w:pPr>
        <w:tabs>
          <w:tab w:val="left" w:pos="11620"/>
        </w:tabs>
        <w:spacing w:before="23"/>
        <w:ind w:left="100"/>
        <w:jc w:val="center"/>
        <w:rPr>
          <w:rFonts w:ascii="Calibri" w:hAnsi="Calibri" w:cs="Calibri"/>
          <w:color w:val="4F6228"/>
          <w:sz w:val="22"/>
          <w:szCs w:val="22"/>
          <w:u w:val="single"/>
        </w:rPr>
      </w:pPr>
      <w:r>
        <w:rPr>
          <w:rFonts w:ascii="Calibri" w:eastAsia="Arial" w:hAnsi="Calibri" w:cs="Calibri"/>
          <w:b/>
          <w:color w:val="4F6228"/>
          <w:spacing w:val="-3"/>
          <w:w w:val="79"/>
          <w:position w:val="-1"/>
          <w:sz w:val="22"/>
          <w:szCs w:val="22"/>
          <w:u w:val="single"/>
        </w:rPr>
        <w:t>Medical Expenses: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38"/>
        <w:gridCol w:w="1998"/>
        <w:gridCol w:w="1818"/>
        <w:gridCol w:w="1818"/>
        <w:gridCol w:w="1818"/>
        <w:gridCol w:w="1818"/>
      </w:tblGrid>
      <w:tr w:rsidR="007A14AC" w14:paraId="59B8059B" w14:textId="77777777" w:rsidTr="00B433FE">
        <w:trPr>
          <w:trHeight w:val="683"/>
        </w:trPr>
        <w:tc>
          <w:tcPr>
            <w:tcW w:w="1638" w:type="dxa"/>
          </w:tcPr>
          <w:p w14:paraId="6048024F" w14:textId="77777777" w:rsidR="007C5320" w:rsidRDefault="00000000" w:rsidP="00B433FE">
            <w:pPr>
              <w:spacing w:before="9"/>
              <w:rPr>
                <w:rFonts w:ascii="Calibri" w:hAnsi="Calibri" w:cs="Calibri"/>
                <w:color w:val="002060"/>
                <w:sz w:val="22"/>
                <w:szCs w:val="22"/>
              </w:rPr>
            </w:pPr>
            <w:r>
              <w:rPr>
                <w:rFonts w:ascii="Calibri" w:eastAsia="Arial" w:hAnsi="Calibri" w:cs="Calibri"/>
                <w:b/>
                <w:color w:val="002060"/>
                <w:spacing w:val="-3"/>
                <w:w w:val="79"/>
                <w:position w:val="-1"/>
                <w:sz w:val="22"/>
                <w:szCs w:val="22"/>
              </w:rPr>
              <w:t>Prescription medications</w:t>
            </w:r>
          </w:p>
        </w:tc>
        <w:tc>
          <w:tcPr>
            <w:tcW w:w="1998" w:type="dxa"/>
          </w:tcPr>
          <w:p w14:paraId="458D7BD9" w14:textId="77777777" w:rsidR="007C5320" w:rsidRDefault="00000000" w:rsidP="00B433FE">
            <w:pPr>
              <w:spacing w:before="9"/>
              <w:rPr>
                <w:rFonts w:ascii="Calibri" w:hAnsi="Calibri" w:cs="Calibri"/>
                <w:color w:val="002060"/>
                <w:sz w:val="22"/>
                <w:szCs w:val="22"/>
              </w:rPr>
            </w:pPr>
            <w:r>
              <w:rPr>
                <w:rFonts w:ascii="Calibri" w:eastAsia="Arial" w:hAnsi="Calibri" w:cs="Calibri"/>
                <w:b/>
                <w:color w:val="002060"/>
                <w:spacing w:val="-3"/>
                <w:w w:val="79"/>
                <w:position w:val="-1"/>
                <w:sz w:val="22"/>
                <w:szCs w:val="22"/>
              </w:rPr>
              <w:t>Health insurance premiums</w:t>
            </w:r>
          </w:p>
        </w:tc>
        <w:tc>
          <w:tcPr>
            <w:tcW w:w="1818" w:type="dxa"/>
          </w:tcPr>
          <w:p w14:paraId="5FD50F65" w14:textId="77777777" w:rsidR="007C5320" w:rsidRDefault="00000000" w:rsidP="00B433FE">
            <w:pPr>
              <w:spacing w:before="9"/>
              <w:rPr>
                <w:rFonts w:ascii="Calibri" w:hAnsi="Calibri" w:cs="Calibri"/>
                <w:color w:val="002060"/>
                <w:sz w:val="22"/>
                <w:szCs w:val="22"/>
              </w:rPr>
            </w:pPr>
            <w:r>
              <w:rPr>
                <w:rFonts w:ascii="Calibri" w:eastAsia="Arial" w:hAnsi="Calibri" w:cs="Calibri"/>
                <w:b/>
                <w:color w:val="002060"/>
                <w:spacing w:val="-3"/>
                <w:w w:val="79"/>
                <w:position w:val="-1"/>
                <w:sz w:val="22"/>
                <w:szCs w:val="22"/>
              </w:rPr>
              <w:t>Doctors, Dentists, etc.</w:t>
            </w:r>
          </w:p>
        </w:tc>
        <w:tc>
          <w:tcPr>
            <w:tcW w:w="1818" w:type="dxa"/>
          </w:tcPr>
          <w:p w14:paraId="0BBC6E2F" w14:textId="77777777" w:rsidR="007C5320" w:rsidRDefault="00000000" w:rsidP="00B433FE">
            <w:pPr>
              <w:spacing w:before="9"/>
              <w:rPr>
                <w:rFonts w:ascii="Calibri" w:hAnsi="Calibri" w:cs="Calibri"/>
                <w:color w:val="002060"/>
                <w:sz w:val="22"/>
                <w:szCs w:val="22"/>
              </w:rPr>
            </w:pPr>
            <w:r>
              <w:rPr>
                <w:rFonts w:ascii="Calibri" w:eastAsia="Arial" w:hAnsi="Calibri" w:cs="Calibri"/>
                <w:b/>
                <w:color w:val="002060"/>
                <w:spacing w:val="-3"/>
                <w:w w:val="79"/>
                <w:position w:val="-1"/>
                <w:sz w:val="22"/>
                <w:szCs w:val="22"/>
              </w:rPr>
              <w:t>Hospitals, clinics, etc.</w:t>
            </w:r>
          </w:p>
        </w:tc>
        <w:tc>
          <w:tcPr>
            <w:tcW w:w="1818" w:type="dxa"/>
          </w:tcPr>
          <w:p w14:paraId="56DBC868" w14:textId="77777777" w:rsidR="007C5320" w:rsidRDefault="00000000" w:rsidP="00B433FE">
            <w:pPr>
              <w:spacing w:before="9"/>
              <w:rPr>
                <w:rFonts w:ascii="Calibri" w:hAnsi="Calibri" w:cs="Calibri"/>
                <w:color w:val="002060"/>
                <w:sz w:val="22"/>
                <w:szCs w:val="22"/>
              </w:rPr>
            </w:pPr>
            <w:r>
              <w:rPr>
                <w:rFonts w:ascii="Calibri" w:eastAsia="Arial" w:hAnsi="Calibri" w:cs="Calibri"/>
                <w:b/>
                <w:color w:val="002060"/>
                <w:spacing w:val="-3"/>
                <w:w w:val="79"/>
                <w:position w:val="-1"/>
                <w:sz w:val="22"/>
                <w:szCs w:val="22"/>
              </w:rPr>
              <w:t>Eyeglasses and contact lenses</w:t>
            </w:r>
          </w:p>
        </w:tc>
        <w:tc>
          <w:tcPr>
            <w:tcW w:w="1818" w:type="dxa"/>
          </w:tcPr>
          <w:p w14:paraId="48A4149F" w14:textId="77777777" w:rsidR="007C5320" w:rsidRDefault="00000000" w:rsidP="00B433FE">
            <w:pPr>
              <w:spacing w:before="9"/>
              <w:rPr>
                <w:rFonts w:ascii="Calibri" w:hAnsi="Calibri" w:cs="Calibri"/>
                <w:color w:val="002060"/>
                <w:sz w:val="22"/>
                <w:szCs w:val="22"/>
              </w:rPr>
            </w:pPr>
            <w:r>
              <w:rPr>
                <w:rFonts w:ascii="Calibri" w:eastAsia="Arial" w:hAnsi="Calibri" w:cs="Calibri"/>
                <w:b/>
                <w:color w:val="002060"/>
                <w:spacing w:val="-3"/>
                <w:w w:val="79"/>
                <w:position w:val="-1"/>
                <w:sz w:val="22"/>
                <w:szCs w:val="22"/>
              </w:rPr>
              <w:t>Maternity expenses, if any</w:t>
            </w:r>
          </w:p>
        </w:tc>
      </w:tr>
      <w:tr w:rsidR="007A14AC" w14:paraId="39EEDF82" w14:textId="77777777" w:rsidTr="00B433FE">
        <w:trPr>
          <w:trHeight w:val="291"/>
        </w:trPr>
        <w:tc>
          <w:tcPr>
            <w:tcW w:w="1638" w:type="dxa"/>
          </w:tcPr>
          <w:p w14:paraId="03BBF017" w14:textId="77777777" w:rsidR="007C5320" w:rsidRDefault="007C5320" w:rsidP="00B433FE">
            <w:pPr>
              <w:spacing w:before="9"/>
              <w:rPr>
                <w:rFonts w:ascii="Calibri" w:hAnsi="Calibri" w:cs="Calibri"/>
                <w:sz w:val="22"/>
                <w:szCs w:val="22"/>
              </w:rPr>
            </w:pPr>
          </w:p>
        </w:tc>
        <w:tc>
          <w:tcPr>
            <w:tcW w:w="1998" w:type="dxa"/>
          </w:tcPr>
          <w:p w14:paraId="5BF66198" w14:textId="77777777" w:rsidR="007C5320" w:rsidRDefault="007C5320" w:rsidP="00B433FE">
            <w:pPr>
              <w:spacing w:before="9"/>
              <w:rPr>
                <w:rFonts w:ascii="Calibri" w:hAnsi="Calibri" w:cs="Calibri"/>
                <w:sz w:val="22"/>
                <w:szCs w:val="22"/>
              </w:rPr>
            </w:pPr>
          </w:p>
        </w:tc>
        <w:tc>
          <w:tcPr>
            <w:tcW w:w="1818" w:type="dxa"/>
          </w:tcPr>
          <w:p w14:paraId="160AE9C0" w14:textId="77777777" w:rsidR="007C5320" w:rsidRDefault="007C5320" w:rsidP="00B433FE">
            <w:pPr>
              <w:spacing w:before="9"/>
              <w:rPr>
                <w:rFonts w:ascii="Calibri" w:hAnsi="Calibri" w:cs="Calibri"/>
                <w:sz w:val="22"/>
                <w:szCs w:val="22"/>
              </w:rPr>
            </w:pPr>
          </w:p>
        </w:tc>
        <w:tc>
          <w:tcPr>
            <w:tcW w:w="1818" w:type="dxa"/>
          </w:tcPr>
          <w:p w14:paraId="3BB622F2" w14:textId="77777777" w:rsidR="007C5320" w:rsidRDefault="007C5320" w:rsidP="00B433FE">
            <w:pPr>
              <w:spacing w:before="9"/>
              <w:rPr>
                <w:rFonts w:ascii="Calibri" w:hAnsi="Calibri" w:cs="Calibri"/>
                <w:sz w:val="22"/>
                <w:szCs w:val="22"/>
              </w:rPr>
            </w:pPr>
          </w:p>
        </w:tc>
        <w:tc>
          <w:tcPr>
            <w:tcW w:w="1818" w:type="dxa"/>
          </w:tcPr>
          <w:p w14:paraId="55678098" w14:textId="77777777" w:rsidR="007C5320" w:rsidRDefault="007C5320" w:rsidP="00B433FE">
            <w:pPr>
              <w:spacing w:before="9"/>
              <w:rPr>
                <w:rFonts w:ascii="Calibri" w:hAnsi="Calibri" w:cs="Calibri"/>
                <w:sz w:val="22"/>
                <w:szCs w:val="22"/>
              </w:rPr>
            </w:pPr>
          </w:p>
        </w:tc>
        <w:tc>
          <w:tcPr>
            <w:tcW w:w="1818" w:type="dxa"/>
          </w:tcPr>
          <w:p w14:paraId="7EBD2985" w14:textId="77777777" w:rsidR="007C5320" w:rsidRDefault="007C5320" w:rsidP="00B433FE">
            <w:pPr>
              <w:spacing w:before="9"/>
              <w:rPr>
                <w:rFonts w:ascii="Calibri" w:hAnsi="Calibri" w:cs="Calibri"/>
                <w:sz w:val="22"/>
                <w:szCs w:val="22"/>
              </w:rPr>
            </w:pPr>
          </w:p>
        </w:tc>
      </w:tr>
      <w:tr w:rsidR="007A14AC" w14:paraId="457AB65F" w14:textId="77777777" w:rsidTr="00B433FE">
        <w:trPr>
          <w:trHeight w:val="291"/>
        </w:trPr>
        <w:tc>
          <w:tcPr>
            <w:tcW w:w="1638" w:type="dxa"/>
          </w:tcPr>
          <w:p w14:paraId="1C015260" w14:textId="77777777" w:rsidR="007C5320" w:rsidRDefault="007C5320" w:rsidP="00B433FE">
            <w:pPr>
              <w:spacing w:before="9"/>
              <w:rPr>
                <w:rFonts w:ascii="Calibri" w:hAnsi="Calibri" w:cs="Calibri"/>
                <w:sz w:val="22"/>
                <w:szCs w:val="22"/>
              </w:rPr>
            </w:pPr>
          </w:p>
        </w:tc>
        <w:tc>
          <w:tcPr>
            <w:tcW w:w="1998" w:type="dxa"/>
          </w:tcPr>
          <w:p w14:paraId="79C1DFAC" w14:textId="77777777" w:rsidR="007C5320" w:rsidRDefault="007C5320" w:rsidP="00B433FE">
            <w:pPr>
              <w:spacing w:before="9"/>
              <w:rPr>
                <w:rFonts w:ascii="Calibri" w:hAnsi="Calibri" w:cs="Calibri"/>
                <w:sz w:val="22"/>
                <w:szCs w:val="22"/>
              </w:rPr>
            </w:pPr>
          </w:p>
        </w:tc>
        <w:tc>
          <w:tcPr>
            <w:tcW w:w="1818" w:type="dxa"/>
          </w:tcPr>
          <w:p w14:paraId="1DAECF89" w14:textId="77777777" w:rsidR="007C5320" w:rsidRDefault="007C5320" w:rsidP="00B433FE">
            <w:pPr>
              <w:spacing w:before="9"/>
              <w:rPr>
                <w:rFonts w:ascii="Calibri" w:hAnsi="Calibri" w:cs="Calibri"/>
                <w:sz w:val="22"/>
                <w:szCs w:val="22"/>
              </w:rPr>
            </w:pPr>
          </w:p>
        </w:tc>
        <w:tc>
          <w:tcPr>
            <w:tcW w:w="1818" w:type="dxa"/>
          </w:tcPr>
          <w:p w14:paraId="565C6C99" w14:textId="77777777" w:rsidR="007C5320" w:rsidRDefault="007C5320" w:rsidP="00B433FE">
            <w:pPr>
              <w:spacing w:before="9"/>
              <w:rPr>
                <w:rFonts w:ascii="Calibri" w:hAnsi="Calibri" w:cs="Calibri"/>
                <w:sz w:val="22"/>
                <w:szCs w:val="22"/>
              </w:rPr>
            </w:pPr>
          </w:p>
        </w:tc>
        <w:tc>
          <w:tcPr>
            <w:tcW w:w="1818" w:type="dxa"/>
          </w:tcPr>
          <w:p w14:paraId="32BEFB68" w14:textId="77777777" w:rsidR="007C5320" w:rsidRDefault="007C5320" w:rsidP="00B433FE">
            <w:pPr>
              <w:spacing w:before="9"/>
              <w:rPr>
                <w:rFonts w:ascii="Calibri" w:hAnsi="Calibri" w:cs="Calibri"/>
                <w:sz w:val="22"/>
                <w:szCs w:val="22"/>
              </w:rPr>
            </w:pPr>
          </w:p>
        </w:tc>
        <w:tc>
          <w:tcPr>
            <w:tcW w:w="1818" w:type="dxa"/>
          </w:tcPr>
          <w:p w14:paraId="63BF85BE" w14:textId="77777777" w:rsidR="007C5320" w:rsidRDefault="007C5320" w:rsidP="00B433FE">
            <w:pPr>
              <w:spacing w:before="9"/>
              <w:rPr>
                <w:rFonts w:ascii="Calibri" w:hAnsi="Calibri" w:cs="Calibri"/>
                <w:sz w:val="22"/>
                <w:szCs w:val="22"/>
              </w:rPr>
            </w:pPr>
          </w:p>
        </w:tc>
      </w:tr>
    </w:tbl>
    <w:p w14:paraId="0FB32704" w14:textId="77777777" w:rsidR="007C5320" w:rsidRDefault="00000000" w:rsidP="007C5320">
      <w:pPr>
        <w:spacing w:before="9"/>
        <w:ind w:left="4320" w:firstLine="720"/>
        <w:rPr>
          <w:rFonts w:ascii="Calibri" w:eastAsia="Arial" w:hAnsi="Calibri" w:cs="Calibri"/>
          <w:b/>
          <w:color w:val="4F6228"/>
          <w:spacing w:val="-3"/>
          <w:w w:val="79"/>
          <w:position w:val="-1"/>
          <w:sz w:val="22"/>
          <w:szCs w:val="22"/>
          <w:u w:val="single"/>
        </w:rPr>
      </w:pPr>
      <w:r>
        <w:rPr>
          <w:rFonts w:ascii="Calibri" w:eastAsia="Arial" w:hAnsi="Calibri" w:cs="Calibri"/>
          <w:b/>
          <w:color w:val="4F6228"/>
          <w:spacing w:val="-3"/>
          <w:w w:val="79"/>
          <w:position w:val="-1"/>
          <w:sz w:val="22"/>
          <w:szCs w:val="22"/>
          <w:u w:val="single"/>
        </w:rPr>
        <w:t>Taxes Paid:</w:t>
      </w:r>
    </w:p>
    <w:tbl>
      <w:tblPr>
        <w:tblW w:w="0" w:type="auto"/>
        <w:tblBorders>
          <w:top w:val="single" w:sz="4" w:space="0" w:color="002060"/>
          <w:left w:val="single" w:sz="4" w:space="0" w:color="002060"/>
          <w:bottom w:val="single" w:sz="4" w:space="0" w:color="002060"/>
          <w:right w:val="single" w:sz="4" w:space="0" w:color="002060"/>
          <w:insideH w:val="single" w:sz="4" w:space="0" w:color="002060"/>
          <w:insideV w:val="single" w:sz="4" w:space="0" w:color="002060"/>
        </w:tblBorders>
        <w:tblLook w:val="04A0" w:firstRow="1" w:lastRow="0" w:firstColumn="1" w:lastColumn="0" w:noHBand="0" w:noVBand="1"/>
      </w:tblPr>
      <w:tblGrid>
        <w:gridCol w:w="2448"/>
        <w:gridCol w:w="2610"/>
        <w:gridCol w:w="2430"/>
        <w:gridCol w:w="3436"/>
      </w:tblGrid>
      <w:tr w:rsidR="007A14AC" w14:paraId="18C6FEFB" w14:textId="77777777" w:rsidTr="00B433FE">
        <w:trPr>
          <w:trHeight w:val="773"/>
        </w:trPr>
        <w:tc>
          <w:tcPr>
            <w:tcW w:w="2448" w:type="dxa"/>
          </w:tcPr>
          <w:p w14:paraId="66EC8963" w14:textId="77777777" w:rsidR="007C5320" w:rsidRDefault="00000000" w:rsidP="00B433FE">
            <w:pPr>
              <w:spacing w:before="9"/>
              <w:rPr>
                <w:rFonts w:ascii="Calibri" w:eastAsia="Arial" w:hAnsi="Calibri" w:cs="Calibri"/>
                <w:b/>
                <w:color w:val="002060"/>
                <w:spacing w:val="-3"/>
                <w:w w:val="79"/>
                <w:position w:val="-1"/>
                <w:sz w:val="22"/>
                <w:szCs w:val="22"/>
              </w:rPr>
            </w:pPr>
            <w:r>
              <w:rPr>
                <w:rFonts w:ascii="Calibri" w:eastAsia="Arial" w:hAnsi="Calibri" w:cs="Calibri"/>
                <w:b/>
                <w:color w:val="002060"/>
                <w:spacing w:val="-3"/>
                <w:w w:val="79"/>
                <w:position w:val="-1"/>
                <w:sz w:val="22"/>
                <w:szCs w:val="22"/>
              </w:rPr>
              <w:t>Real estate taxes</w:t>
            </w:r>
          </w:p>
        </w:tc>
        <w:tc>
          <w:tcPr>
            <w:tcW w:w="2610" w:type="dxa"/>
          </w:tcPr>
          <w:p w14:paraId="1B5F7901" w14:textId="77777777" w:rsidR="007C5320" w:rsidRDefault="00000000" w:rsidP="00B433FE">
            <w:pPr>
              <w:spacing w:before="9"/>
              <w:rPr>
                <w:rFonts w:ascii="Calibri" w:eastAsia="Arial" w:hAnsi="Calibri" w:cs="Calibri"/>
                <w:b/>
                <w:color w:val="002060"/>
                <w:spacing w:val="-3"/>
                <w:w w:val="79"/>
                <w:position w:val="-1"/>
                <w:sz w:val="22"/>
                <w:szCs w:val="22"/>
              </w:rPr>
            </w:pPr>
            <w:r>
              <w:rPr>
                <w:rFonts w:ascii="Calibri" w:eastAsia="Arial" w:hAnsi="Calibri" w:cs="Calibri"/>
                <w:b/>
                <w:color w:val="002060"/>
                <w:spacing w:val="-3"/>
                <w:w w:val="79"/>
                <w:position w:val="-1"/>
                <w:sz w:val="22"/>
                <w:szCs w:val="22"/>
              </w:rPr>
              <w:t>State and local Personal property taxes</w:t>
            </w:r>
          </w:p>
        </w:tc>
        <w:tc>
          <w:tcPr>
            <w:tcW w:w="2430" w:type="dxa"/>
          </w:tcPr>
          <w:p w14:paraId="38B1CD44" w14:textId="77777777" w:rsidR="007C5320" w:rsidRDefault="00000000" w:rsidP="00B433FE">
            <w:pPr>
              <w:spacing w:before="9"/>
              <w:rPr>
                <w:rFonts w:ascii="Calibri" w:eastAsia="Arial" w:hAnsi="Calibri" w:cs="Calibri"/>
                <w:b/>
                <w:color w:val="002060"/>
                <w:spacing w:val="-3"/>
                <w:w w:val="79"/>
                <w:position w:val="-1"/>
                <w:sz w:val="22"/>
                <w:szCs w:val="22"/>
              </w:rPr>
            </w:pPr>
            <w:r>
              <w:rPr>
                <w:rFonts w:ascii="Calibri" w:eastAsia="Arial" w:hAnsi="Calibri" w:cs="Calibri"/>
                <w:b/>
                <w:color w:val="002060"/>
                <w:spacing w:val="-3"/>
                <w:w w:val="79"/>
                <w:position w:val="-1"/>
                <w:sz w:val="22"/>
                <w:szCs w:val="22"/>
              </w:rPr>
              <w:t>Other taxes, If any</w:t>
            </w:r>
          </w:p>
        </w:tc>
        <w:tc>
          <w:tcPr>
            <w:tcW w:w="3436" w:type="dxa"/>
          </w:tcPr>
          <w:p w14:paraId="181C827F" w14:textId="77777777" w:rsidR="007C5320" w:rsidRDefault="00000000" w:rsidP="00B433FE">
            <w:pPr>
              <w:spacing w:before="9"/>
              <w:rPr>
                <w:rFonts w:ascii="Calibri" w:eastAsia="Arial" w:hAnsi="Calibri" w:cs="Calibri"/>
                <w:b/>
                <w:color w:val="002060"/>
                <w:spacing w:val="-3"/>
                <w:w w:val="79"/>
                <w:position w:val="-1"/>
                <w:sz w:val="22"/>
                <w:szCs w:val="22"/>
              </w:rPr>
            </w:pPr>
            <w:r>
              <w:rPr>
                <w:rFonts w:ascii="Calibri" w:eastAsia="Arial" w:hAnsi="Calibri" w:cs="Calibri"/>
                <w:b/>
                <w:color w:val="002060"/>
                <w:spacing w:val="-3"/>
                <w:w w:val="79"/>
                <w:position w:val="-1"/>
                <w:sz w:val="22"/>
                <w:szCs w:val="22"/>
              </w:rPr>
              <w:t>Additional State taxes paid while filing last year taxes (TY2022).</w:t>
            </w:r>
          </w:p>
        </w:tc>
      </w:tr>
      <w:tr w:rsidR="007A14AC" w14:paraId="11914EA9" w14:textId="77777777" w:rsidTr="00B433FE">
        <w:trPr>
          <w:trHeight w:val="428"/>
        </w:trPr>
        <w:tc>
          <w:tcPr>
            <w:tcW w:w="2448" w:type="dxa"/>
          </w:tcPr>
          <w:p w14:paraId="2530A98B" w14:textId="77777777" w:rsidR="007C5320" w:rsidRDefault="007C5320" w:rsidP="00B433FE">
            <w:pPr>
              <w:spacing w:before="9"/>
              <w:rPr>
                <w:rFonts w:ascii="Calibri" w:hAnsi="Calibri" w:cs="Calibri"/>
                <w:sz w:val="22"/>
                <w:szCs w:val="22"/>
              </w:rPr>
            </w:pPr>
          </w:p>
        </w:tc>
        <w:tc>
          <w:tcPr>
            <w:tcW w:w="2610" w:type="dxa"/>
          </w:tcPr>
          <w:p w14:paraId="56E5027A" w14:textId="77777777" w:rsidR="007C5320" w:rsidRDefault="007C5320" w:rsidP="00B433FE">
            <w:pPr>
              <w:spacing w:before="9"/>
              <w:rPr>
                <w:rFonts w:ascii="Calibri" w:hAnsi="Calibri" w:cs="Calibri"/>
                <w:sz w:val="22"/>
                <w:szCs w:val="22"/>
              </w:rPr>
            </w:pPr>
          </w:p>
        </w:tc>
        <w:tc>
          <w:tcPr>
            <w:tcW w:w="2430" w:type="dxa"/>
          </w:tcPr>
          <w:p w14:paraId="2A9CD904" w14:textId="77777777" w:rsidR="007C5320" w:rsidRDefault="007C5320" w:rsidP="00B433FE">
            <w:pPr>
              <w:spacing w:before="9"/>
              <w:rPr>
                <w:rFonts w:ascii="Calibri" w:hAnsi="Calibri" w:cs="Calibri"/>
                <w:sz w:val="22"/>
                <w:szCs w:val="22"/>
              </w:rPr>
            </w:pPr>
          </w:p>
        </w:tc>
        <w:tc>
          <w:tcPr>
            <w:tcW w:w="3436" w:type="dxa"/>
          </w:tcPr>
          <w:p w14:paraId="5E3E27FF" w14:textId="77777777" w:rsidR="007C5320" w:rsidRDefault="007C5320" w:rsidP="00B433FE">
            <w:pPr>
              <w:spacing w:before="9"/>
              <w:rPr>
                <w:rFonts w:ascii="Calibri" w:hAnsi="Calibri" w:cs="Calibri"/>
                <w:sz w:val="22"/>
                <w:szCs w:val="22"/>
              </w:rPr>
            </w:pPr>
          </w:p>
        </w:tc>
      </w:tr>
    </w:tbl>
    <w:p w14:paraId="0E8367E3" w14:textId="77777777" w:rsidR="007C5320" w:rsidRDefault="007C5320" w:rsidP="007C5320">
      <w:pPr>
        <w:spacing w:before="9"/>
        <w:jc w:val="center"/>
        <w:rPr>
          <w:rFonts w:ascii="Calibri" w:eastAsia="Arial" w:hAnsi="Calibri" w:cs="Calibri"/>
          <w:b/>
          <w:color w:val="00B0F0"/>
          <w:spacing w:val="-3"/>
          <w:w w:val="79"/>
          <w:position w:val="-1"/>
          <w:sz w:val="22"/>
          <w:szCs w:val="22"/>
          <w:u w:val="single"/>
        </w:rPr>
      </w:pPr>
    </w:p>
    <w:p w14:paraId="623535AC" w14:textId="77777777" w:rsidR="00B95496" w:rsidRDefault="00000000" w:rsidP="00C82D37">
      <w:pPr>
        <w:spacing w:before="9"/>
        <w:ind w:left="3600" w:firstLine="720"/>
        <w:outlineLvl w:val="0"/>
        <w:rPr>
          <w:rFonts w:ascii="Calibri" w:eastAsia="Arial" w:hAnsi="Calibri" w:cs="Calibri"/>
          <w:b/>
          <w:color w:val="4F6228"/>
          <w:spacing w:val="-3"/>
          <w:w w:val="79"/>
          <w:position w:val="-1"/>
          <w:sz w:val="22"/>
          <w:szCs w:val="22"/>
          <w:u w:val="single"/>
        </w:rPr>
      </w:pPr>
      <w:r>
        <w:rPr>
          <w:rFonts w:ascii="Calibri" w:eastAsia="Arial" w:hAnsi="Calibri" w:cs="Calibri"/>
          <w:b/>
          <w:color w:val="4F6228"/>
          <w:spacing w:val="-3"/>
          <w:w w:val="79"/>
          <w:position w:val="-1"/>
          <w:sz w:val="22"/>
          <w:szCs w:val="22"/>
          <w:u w:val="single"/>
        </w:rPr>
        <w:t>Home Mortgage Interest</w:t>
      </w:r>
    </w:p>
    <w:tbl>
      <w:tblPr>
        <w:tblW w:w="0" w:type="auto"/>
        <w:tblBorders>
          <w:top w:val="single" w:sz="4" w:space="0" w:color="002060"/>
          <w:left w:val="single" w:sz="4" w:space="0" w:color="002060"/>
          <w:bottom w:val="single" w:sz="4" w:space="0" w:color="002060"/>
          <w:right w:val="single" w:sz="4" w:space="0" w:color="002060"/>
          <w:insideH w:val="single" w:sz="4" w:space="0" w:color="002060"/>
          <w:insideV w:val="single" w:sz="4" w:space="0" w:color="002060"/>
        </w:tblBorders>
        <w:tblLook w:val="04A0" w:firstRow="1" w:lastRow="0" w:firstColumn="1" w:lastColumn="0" w:noHBand="0" w:noVBand="1"/>
      </w:tblPr>
      <w:tblGrid>
        <w:gridCol w:w="2538"/>
        <w:gridCol w:w="1260"/>
        <w:gridCol w:w="3060"/>
        <w:gridCol w:w="2160"/>
        <w:gridCol w:w="1881"/>
      </w:tblGrid>
      <w:tr w:rsidR="007A14AC" w14:paraId="54DFE865" w14:textId="77777777" w:rsidTr="004B23E9">
        <w:trPr>
          <w:trHeight w:val="825"/>
        </w:trPr>
        <w:tc>
          <w:tcPr>
            <w:tcW w:w="2538" w:type="dxa"/>
          </w:tcPr>
          <w:p w14:paraId="2E58E8E4" w14:textId="77777777" w:rsidR="00B95496" w:rsidRDefault="00000000" w:rsidP="004B23E9">
            <w:pPr>
              <w:spacing w:before="9"/>
              <w:rPr>
                <w:rFonts w:ascii="Calibri" w:eastAsia="Arial" w:hAnsi="Calibri" w:cs="Calibri"/>
                <w:b/>
                <w:color w:val="4669B0"/>
                <w:spacing w:val="-3"/>
                <w:w w:val="79"/>
                <w:position w:val="-1"/>
                <w:sz w:val="22"/>
                <w:szCs w:val="22"/>
              </w:rPr>
            </w:pPr>
            <w:r>
              <w:rPr>
                <w:rFonts w:ascii="Calibri" w:eastAsia="Arial" w:hAnsi="Calibri" w:cs="Calibri"/>
                <w:b/>
                <w:color w:val="002060"/>
                <w:spacing w:val="-3"/>
                <w:w w:val="79"/>
                <w:position w:val="-1"/>
                <w:sz w:val="22"/>
                <w:szCs w:val="22"/>
              </w:rPr>
              <w:t>Home mortgage interest paid in US -</w:t>
            </w:r>
            <w:r>
              <w:rPr>
                <w:rFonts w:ascii="Calibri" w:eastAsia="Arial" w:hAnsi="Calibri" w:cs="Calibri"/>
                <w:b/>
                <w:color w:val="FF0000"/>
                <w:spacing w:val="-3"/>
                <w:w w:val="79"/>
                <w:position w:val="-1"/>
                <w:sz w:val="22"/>
                <w:szCs w:val="22"/>
              </w:rPr>
              <w:t>*</w:t>
            </w:r>
            <w:r>
              <w:rPr>
                <w:rFonts w:ascii="Calibri" w:eastAsia="Arial" w:hAnsi="Calibri" w:cs="Calibri"/>
                <w:b/>
                <w:color w:val="002060"/>
                <w:spacing w:val="-3"/>
                <w:w w:val="79"/>
                <w:position w:val="-1"/>
                <w:sz w:val="22"/>
                <w:szCs w:val="22"/>
              </w:rPr>
              <w:t>FORM 1098</w:t>
            </w:r>
            <w:r>
              <w:rPr>
                <w:rFonts w:ascii="Calibri" w:eastAsia="Arial" w:hAnsi="Calibri" w:cs="Calibri"/>
                <w:b/>
                <w:color w:val="C00000"/>
                <w:spacing w:val="-3"/>
                <w:w w:val="79"/>
                <w:position w:val="-1"/>
                <w:sz w:val="22"/>
                <w:szCs w:val="22"/>
              </w:rPr>
              <w:t>Mandatory</w:t>
            </w:r>
          </w:p>
        </w:tc>
        <w:tc>
          <w:tcPr>
            <w:tcW w:w="1260" w:type="dxa"/>
          </w:tcPr>
          <w:p w14:paraId="23EB51C4" w14:textId="77777777" w:rsidR="00B95496" w:rsidRDefault="00000000" w:rsidP="004B23E9">
            <w:pPr>
              <w:spacing w:before="9"/>
              <w:rPr>
                <w:rFonts w:ascii="Calibri" w:eastAsia="Arial" w:hAnsi="Calibri" w:cs="Calibri"/>
                <w:b/>
                <w:color w:val="002060"/>
                <w:spacing w:val="-3"/>
                <w:w w:val="79"/>
                <w:position w:val="-1"/>
                <w:sz w:val="22"/>
                <w:szCs w:val="22"/>
              </w:rPr>
            </w:pPr>
            <w:r>
              <w:rPr>
                <w:rFonts w:ascii="Calibri" w:eastAsia="Arial" w:hAnsi="Calibri" w:cs="Calibri"/>
                <w:b/>
                <w:color w:val="002060"/>
                <w:spacing w:val="-3"/>
                <w:w w:val="79"/>
                <w:position w:val="-1"/>
                <w:sz w:val="22"/>
                <w:szCs w:val="22"/>
              </w:rPr>
              <w:t>Points, if any</w:t>
            </w:r>
          </w:p>
        </w:tc>
        <w:tc>
          <w:tcPr>
            <w:tcW w:w="3060" w:type="dxa"/>
          </w:tcPr>
          <w:p w14:paraId="15AC8500" w14:textId="77777777" w:rsidR="00B95496" w:rsidRDefault="00000000" w:rsidP="004B23E9">
            <w:pPr>
              <w:spacing w:before="9"/>
              <w:rPr>
                <w:rFonts w:ascii="Calibri" w:eastAsia="Arial" w:hAnsi="Calibri" w:cs="Calibri"/>
                <w:b/>
                <w:color w:val="002060"/>
                <w:spacing w:val="-3"/>
                <w:w w:val="79"/>
                <w:position w:val="-1"/>
                <w:sz w:val="22"/>
                <w:szCs w:val="22"/>
              </w:rPr>
            </w:pPr>
            <w:r>
              <w:rPr>
                <w:rFonts w:ascii="Calibri" w:eastAsia="Arial" w:hAnsi="Calibri" w:cs="Calibri"/>
                <w:b/>
                <w:color w:val="002060"/>
                <w:spacing w:val="-3"/>
                <w:w w:val="79"/>
                <w:position w:val="-1"/>
                <w:sz w:val="22"/>
                <w:szCs w:val="22"/>
              </w:rPr>
              <w:t xml:space="preserve">Home mortgage interest paid in INDIA – </w:t>
            </w:r>
            <w:r>
              <w:rPr>
                <w:rFonts w:ascii="Calibri" w:eastAsia="Arial" w:hAnsi="Calibri" w:cs="Calibri"/>
                <w:b/>
                <w:color w:val="C00000"/>
                <w:spacing w:val="-3"/>
                <w:w w:val="79"/>
                <w:position w:val="-1"/>
                <w:sz w:val="22"/>
                <w:szCs w:val="22"/>
              </w:rPr>
              <w:t>*</w:t>
            </w:r>
            <w:r>
              <w:rPr>
                <w:rFonts w:ascii="Calibri" w:eastAsia="Arial" w:hAnsi="Calibri" w:cs="Calibri"/>
                <w:b/>
                <w:color w:val="002060"/>
                <w:spacing w:val="-3"/>
                <w:w w:val="79"/>
                <w:position w:val="-1"/>
                <w:sz w:val="22"/>
                <w:szCs w:val="22"/>
              </w:rPr>
              <w:t>Below details required</w:t>
            </w:r>
          </w:p>
        </w:tc>
        <w:tc>
          <w:tcPr>
            <w:tcW w:w="2160" w:type="dxa"/>
          </w:tcPr>
          <w:p w14:paraId="16771EB4" w14:textId="77777777" w:rsidR="00B95496" w:rsidRDefault="00000000" w:rsidP="004B23E9">
            <w:pPr>
              <w:spacing w:before="9"/>
              <w:rPr>
                <w:rFonts w:ascii="Calibri" w:eastAsia="Arial" w:hAnsi="Calibri" w:cs="Calibri"/>
                <w:b/>
                <w:color w:val="002060"/>
                <w:spacing w:val="-3"/>
                <w:w w:val="79"/>
                <w:position w:val="-1"/>
                <w:sz w:val="22"/>
                <w:szCs w:val="22"/>
              </w:rPr>
            </w:pPr>
            <w:r>
              <w:rPr>
                <w:rFonts w:ascii="Calibri" w:eastAsia="Arial" w:hAnsi="Calibri" w:cs="Calibri"/>
                <w:b/>
                <w:color w:val="002060"/>
                <w:spacing w:val="-3"/>
                <w:w w:val="79"/>
                <w:position w:val="-1"/>
                <w:sz w:val="22"/>
                <w:szCs w:val="22"/>
              </w:rPr>
              <w:t>Mortgage insurance premiums paid, if any</w:t>
            </w:r>
          </w:p>
        </w:tc>
        <w:tc>
          <w:tcPr>
            <w:tcW w:w="1881" w:type="dxa"/>
          </w:tcPr>
          <w:p w14:paraId="72E1A0BA" w14:textId="77777777" w:rsidR="00B95496" w:rsidRDefault="00000000" w:rsidP="004B23E9">
            <w:pPr>
              <w:spacing w:before="9"/>
              <w:rPr>
                <w:rFonts w:ascii="Calibri" w:eastAsia="Arial" w:hAnsi="Calibri" w:cs="Calibri"/>
                <w:b/>
                <w:color w:val="002060"/>
                <w:spacing w:val="-3"/>
                <w:w w:val="79"/>
                <w:position w:val="-1"/>
                <w:sz w:val="22"/>
                <w:szCs w:val="22"/>
              </w:rPr>
            </w:pPr>
            <w:r>
              <w:rPr>
                <w:rFonts w:ascii="Calibri" w:eastAsia="Arial" w:hAnsi="Calibri" w:cs="Calibri"/>
                <w:b/>
                <w:color w:val="002060"/>
                <w:spacing w:val="-3"/>
                <w:w w:val="79"/>
                <w:position w:val="-1"/>
                <w:sz w:val="22"/>
                <w:szCs w:val="22"/>
              </w:rPr>
              <w:t>Investment interest. Attach Form 4952</w:t>
            </w:r>
          </w:p>
        </w:tc>
      </w:tr>
      <w:tr w:rsidR="007A14AC" w14:paraId="667DF54C" w14:textId="77777777" w:rsidTr="004B23E9">
        <w:trPr>
          <w:trHeight w:val="275"/>
        </w:trPr>
        <w:tc>
          <w:tcPr>
            <w:tcW w:w="2538" w:type="dxa"/>
          </w:tcPr>
          <w:p w14:paraId="2CE34907" w14:textId="77777777" w:rsidR="00B95496" w:rsidRDefault="00B95496" w:rsidP="004B23E9">
            <w:pPr>
              <w:spacing w:before="9"/>
              <w:rPr>
                <w:rFonts w:ascii="Calibri" w:hAnsi="Calibri" w:cs="Calibri"/>
                <w:sz w:val="22"/>
                <w:szCs w:val="22"/>
              </w:rPr>
            </w:pPr>
          </w:p>
        </w:tc>
        <w:tc>
          <w:tcPr>
            <w:tcW w:w="1260" w:type="dxa"/>
          </w:tcPr>
          <w:p w14:paraId="26755F52" w14:textId="77777777" w:rsidR="00B95496" w:rsidRDefault="00B95496" w:rsidP="004B23E9">
            <w:pPr>
              <w:spacing w:before="9"/>
              <w:rPr>
                <w:rFonts w:ascii="Calibri" w:hAnsi="Calibri" w:cs="Calibri"/>
                <w:sz w:val="22"/>
                <w:szCs w:val="22"/>
              </w:rPr>
            </w:pPr>
          </w:p>
        </w:tc>
        <w:tc>
          <w:tcPr>
            <w:tcW w:w="3060" w:type="dxa"/>
          </w:tcPr>
          <w:p w14:paraId="7FD69517" w14:textId="77777777" w:rsidR="00B95496" w:rsidRDefault="00B95496" w:rsidP="004B23E9">
            <w:pPr>
              <w:spacing w:before="9"/>
              <w:rPr>
                <w:rFonts w:ascii="Calibri" w:hAnsi="Calibri" w:cs="Calibri"/>
                <w:sz w:val="22"/>
                <w:szCs w:val="22"/>
              </w:rPr>
            </w:pPr>
          </w:p>
        </w:tc>
        <w:tc>
          <w:tcPr>
            <w:tcW w:w="2160" w:type="dxa"/>
          </w:tcPr>
          <w:p w14:paraId="66229E6C" w14:textId="77777777" w:rsidR="00B95496" w:rsidRDefault="00B95496" w:rsidP="004B23E9">
            <w:pPr>
              <w:spacing w:before="9"/>
              <w:rPr>
                <w:rFonts w:ascii="Calibri" w:hAnsi="Calibri" w:cs="Calibri"/>
                <w:sz w:val="22"/>
                <w:szCs w:val="22"/>
              </w:rPr>
            </w:pPr>
          </w:p>
        </w:tc>
        <w:tc>
          <w:tcPr>
            <w:tcW w:w="1881" w:type="dxa"/>
          </w:tcPr>
          <w:p w14:paraId="592473DE" w14:textId="77777777" w:rsidR="00B95496" w:rsidRDefault="00B95496" w:rsidP="004B23E9">
            <w:pPr>
              <w:spacing w:before="9"/>
              <w:rPr>
                <w:rFonts w:ascii="Calibri" w:hAnsi="Calibri" w:cs="Calibri"/>
                <w:sz w:val="22"/>
                <w:szCs w:val="22"/>
              </w:rPr>
            </w:pPr>
          </w:p>
        </w:tc>
      </w:tr>
      <w:tr w:rsidR="007A14AC" w14:paraId="40A521C9" w14:textId="77777777" w:rsidTr="004B23E9">
        <w:trPr>
          <w:trHeight w:val="275"/>
        </w:trPr>
        <w:tc>
          <w:tcPr>
            <w:tcW w:w="2538" w:type="dxa"/>
          </w:tcPr>
          <w:p w14:paraId="093842CC" w14:textId="77777777" w:rsidR="00B95496" w:rsidRDefault="00B95496" w:rsidP="004B23E9">
            <w:pPr>
              <w:spacing w:before="9"/>
              <w:rPr>
                <w:rFonts w:ascii="Calibri" w:hAnsi="Calibri" w:cs="Calibri"/>
                <w:sz w:val="22"/>
                <w:szCs w:val="22"/>
              </w:rPr>
            </w:pPr>
          </w:p>
        </w:tc>
        <w:tc>
          <w:tcPr>
            <w:tcW w:w="1260" w:type="dxa"/>
          </w:tcPr>
          <w:p w14:paraId="4E674BF3" w14:textId="77777777" w:rsidR="00B95496" w:rsidRDefault="00B95496" w:rsidP="004B23E9">
            <w:pPr>
              <w:spacing w:before="9"/>
              <w:rPr>
                <w:rFonts w:ascii="Calibri" w:hAnsi="Calibri" w:cs="Calibri"/>
                <w:sz w:val="22"/>
                <w:szCs w:val="22"/>
              </w:rPr>
            </w:pPr>
          </w:p>
        </w:tc>
        <w:tc>
          <w:tcPr>
            <w:tcW w:w="3060" w:type="dxa"/>
          </w:tcPr>
          <w:p w14:paraId="6BD979D3" w14:textId="77777777" w:rsidR="00B95496" w:rsidRDefault="00B95496" w:rsidP="004B23E9">
            <w:pPr>
              <w:spacing w:before="9"/>
              <w:rPr>
                <w:rFonts w:ascii="Calibri" w:hAnsi="Calibri" w:cs="Calibri"/>
                <w:sz w:val="22"/>
                <w:szCs w:val="22"/>
              </w:rPr>
            </w:pPr>
          </w:p>
        </w:tc>
        <w:tc>
          <w:tcPr>
            <w:tcW w:w="2160" w:type="dxa"/>
          </w:tcPr>
          <w:p w14:paraId="1123779C" w14:textId="77777777" w:rsidR="00B95496" w:rsidRDefault="00B95496" w:rsidP="004B23E9">
            <w:pPr>
              <w:spacing w:before="9"/>
              <w:rPr>
                <w:rFonts w:ascii="Calibri" w:hAnsi="Calibri" w:cs="Calibri"/>
                <w:sz w:val="22"/>
                <w:szCs w:val="22"/>
              </w:rPr>
            </w:pPr>
          </w:p>
        </w:tc>
        <w:tc>
          <w:tcPr>
            <w:tcW w:w="1881" w:type="dxa"/>
          </w:tcPr>
          <w:p w14:paraId="18B05B24" w14:textId="77777777" w:rsidR="00B95496" w:rsidRDefault="00B95496" w:rsidP="004B23E9">
            <w:pPr>
              <w:spacing w:before="9"/>
              <w:rPr>
                <w:rFonts w:ascii="Calibri" w:hAnsi="Calibri" w:cs="Calibri"/>
                <w:sz w:val="22"/>
                <w:szCs w:val="22"/>
              </w:rPr>
            </w:pPr>
          </w:p>
        </w:tc>
      </w:tr>
      <w:tr w:rsidR="007A14AC" w14:paraId="5B9F7938" w14:textId="77777777" w:rsidTr="004B23E9">
        <w:trPr>
          <w:trHeight w:val="292"/>
        </w:trPr>
        <w:tc>
          <w:tcPr>
            <w:tcW w:w="2538" w:type="dxa"/>
          </w:tcPr>
          <w:p w14:paraId="1A0DEE38" w14:textId="77777777" w:rsidR="00B95496" w:rsidRDefault="00B95496" w:rsidP="004B23E9">
            <w:pPr>
              <w:spacing w:before="9"/>
              <w:rPr>
                <w:rFonts w:ascii="Calibri" w:hAnsi="Calibri" w:cs="Calibri"/>
                <w:sz w:val="22"/>
                <w:szCs w:val="22"/>
              </w:rPr>
            </w:pPr>
          </w:p>
        </w:tc>
        <w:tc>
          <w:tcPr>
            <w:tcW w:w="1260" w:type="dxa"/>
          </w:tcPr>
          <w:p w14:paraId="237897C9" w14:textId="77777777" w:rsidR="00B95496" w:rsidRDefault="00B95496" w:rsidP="004B23E9">
            <w:pPr>
              <w:spacing w:before="9"/>
              <w:rPr>
                <w:rFonts w:ascii="Calibri" w:hAnsi="Calibri" w:cs="Calibri"/>
                <w:sz w:val="22"/>
                <w:szCs w:val="22"/>
              </w:rPr>
            </w:pPr>
          </w:p>
        </w:tc>
        <w:tc>
          <w:tcPr>
            <w:tcW w:w="3060" w:type="dxa"/>
          </w:tcPr>
          <w:p w14:paraId="6463D1C2" w14:textId="77777777" w:rsidR="00B95496" w:rsidRDefault="00000000" w:rsidP="004B23E9">
            <w:pPr>
              <w:spacing w:before="9"/>
              <w:rPr>
                <w:rFonts w:ascii="Calibri" w:hAnsi="Calibri" w:cs="Calibri"/>
                <w:b/>
                <w:color w:val="4F6228"/>
                <w:sz w:val="22"/>
                <w:szCs w:val="22"/>
              </w:rPr>
            </w:pPr>
            <w:r>
              <w:rPr>
                <w:rFonts w:ascii="Calibri" w:hAnsi="Calibri" w:cs="Calibri"/>
                <w:b/>
                <w:color w:val="4F6228"/>
                <w:sz w:val="22"/>
                <w:szCs w:val="22"/>
              </w:rPr>
              <w:t>Bank Name (Foreign)</w:t>
            </w:r>
          </w:p>
        </w:tc>
        <w:tc>
          <w:tcPr>
            <w:tcW w:w="2160" w:type="dxa"/>
          </w:tcPr>
          <w:p w14:paraId="6472F437" w14:textId="77777777" w:rsidR="00B95496" w:rsidRDefault="00000000" w:rsidP="004B23E9">
            <w:pPr>
              <w:spacing w:before="9"/>
              <w:rPr>
                <w:rFonts w:ascii="Calibri" w:hAnsi="Calibri" w:cs="Calibri"/>
                <w:b/>
                <w:color w:val="4F6228"/>
                <w:sz w:val="22"/>
                <w:szCs w:val="22"/>
              </w:rPr>
            </w:pPr>
            <w:r>
              <w:rPr>
                <w:rFonts w:ascii="Calibri" w:hAnsi="Calibri" w:cs="Calibri"/>
                <w:b/>
                <w:color w:val="4F6228"/>
                <w:sz w:val="22"/>
                <w:szCs w:val="22"/>
              </w:rPr>
              <w:t>Bank Address (Foreign)</w:t>
            </w:r>
          </w:p>
        </w:tc>
        <w:tc>
          <w:tcPr>
            <w:tcW w:w="1881" w:type="dxa"/>
          </w:tcPr>
          <w:p w14:paraId="290FBBAC" w14:textId="77777777" w:rsidR="00B95496" w:rsidRDefault="00B95496" w:rsidP="004B23E9">
            <w:pPr>
              <w:spacing w:before="9"/>
              <w:rPr>
                <w:rFonts w:ascii="Calibri" w:hAnsi="Calibri" w:cs="Calibri"/>
                <w:sz w:val="22"/>
                <w:szCs w:val="22"/>
              </w:rPr>
            </w:pPr>
          </w:p>
        </w:tc>
      </w:tr>
      <w:tr w:rsidR="007A14AC" w14:paraId="64384A68" w14:textId="77777777" w:rsidTr="00044B40">
        <w:trPr>
          <w:trHeight w:val="557"/>
        </w:trPr>
        <w:tc>
          <w:tcPr>
            <w:tcW w:w="2538" w:type="dxa"/>
          </w:tcPr>
          <w:p w14:paraId="0FFA3AFB" w14:textId="77777777" w:rsidR="00B95496" w:rsidRDefault="00B95496" w:rsidP="004B23E9">
            <w:pPr>
              <w:spacing w:before="9"/>
              <w:rPr>
                <w:rFonts w:ascii="Calibri" w:hAnsi="Calibri" w:cs="Calibri"/>
                <w:sz w:val="22"/>
                <w:szCs w:val="22"/>
              </w:rPr>
            </w:pPr>
          </w:p>
        </w:tc>
        <w:tc>
          <w:tcPr>
            <w:tcW w:w="1260" w:type="dxa"/>
          </w:tcPr>
          <w:p w14:paraId="0DB5564D" w14:textId="77777777" w:rsidR="00B95496" w:rsidRDefault="00B95496" w:rsidP="004B23E9">
            <w:pPr>
              <w:spacing w:before="9"/>
              <w:rPr>
                <w:rFonts w:ascii="Calibri" w:hAnsi="Calibri" w:cs="Calibri"/>
                <w:sz w:val="22"/>
                <w:szCs w:val="22"/>
              </w:rPr>
            </w:pPr>
          </w:p>
        </w:tc>
        <w:tc>
          <w:tcPr>
            <w:tcW w:w="3060" w:type="dxa"/>
          </w:tcPr>
          <w:p w14:paraId="00BC7469" w14:textId="77777777" w:rsidR="00B95496" w:rsidRDefault="00B95496" w:rsidP="004B23E9">
            <w:pPr>
              <w:spacing w:before="9"/>
              <w:rPr>
                <w:rFonts w:ascii="Calibri" w:hAnsi="Calibri" w:cs="Calibri"/>
                <w:sz w:val="22"/>
                <w:szCs w:val="22"/>
              </w:rPr>
            </w:pPr>
          </w:p>
          <w:p w14:paraId="58CA889B" w14:textId="77777777" w:rsidR="00B95496" w:rsidRDefault="00B95496" w:rsidP="004B23E9">
            <w:pPr>
              <w:spacing w:before="9"/>
              <w:rPr>
                <w:rFonts w:ascii="Calibri" w:hAnsi="Calibri" w:cs="Calibri"/>
                <w:sz w:val="22"/>
                <w:szCs w:val="22"/>
              </w:rPr>
            </w:pPr>
          </w:p>
        </w:tc>
        <w:tc>
          <w:tcPr>
            <w:tcW w:w="2160" w:type="dxa"/>
          </w:tcPr>
          <w:p w14:paraId="6CE77F71" w14:textId="77777777" w:rsidR="00B95496" w:rsidRDefault="00B95496" w:rsidP="004B23E9">
            <w:pPr>
              <w:spacing w:before="9"/>
              <w:rPr>
                <w:rFonts w:ascii="Calibri" w:hAnsi="Calibri" w:cs="Calibri"/>
                <w:sz w:val="22"/>
                <w:szCs w:val="22"/>
              </w:rPr>
            </w:pPr>
          </w:p>
          <w:p w14:paraId="08111541" w14:textId="77777777" w:rsidR="00B95496" w:rsidRDefault="00B95496" w:rsidP="004B23E9">
            <w:pPr>
              <w:spacing w:before="9"/>
              <w:rPr>
                <w:rFonts w:ascii="Calibri" w:hAnsi="Calibri" w:cs="Calibri"/>
                <w:sz w:val="22"/>
                <w:szCs w:val="22"/>
              </w:rPr>
            </w:pPr>
          </w:p>
        </w:tc>
        <w:tc>
          <w:tcPr>
            <w:tcW w:w="1881" w:type="dxa"/>
          </w:tcPr>
          <w:p w14:paraId="12691431" w14:textId="77777777" w:rsidR="00B95496" w:rsidRDefault="00B95496" w:rsidP="004B23E9">
            <w:pPr>
              <w:spacing w:before="9"/>
              <w:rPr>
                <w:rFonts w:ascii="Calibri" w:hAnsi="Calibri" w:cs="Calibri"/>
                <w:sz w:val="22"/>
                <w:szCs w:val="22"/>
              </w:rPr>
            </w:pPr>
          </w:p>
        </w:tc>
      </w:tr>
    </w:tbl>
    <w:p w14:paraId="5E8B50DF" w14:textId="77777777" w:rsidR="008A20BA" w:rsidRDefault="008A20BA" w:rsidP="00B95496">
      <w:pPr>
        <w:spacing w:before="9"/>
        <w:rPr>
          <w:rFonts w:ascii="Calibri" w:hAnsi="Calibri" w:cs="Calibri"/>
          <w:sz w:val="22"/>
          <w:szCs w:val="22"/>
        </w:rPr>
      </w:pPr>
    </w:p>
    <w:p w14:paraId="21AA53BB" w14:textId="77777777" w:rsidR="00E059E1" w:rsidRDefault="00E059E1" w:rsidP="00B95496">
      <w:pPr>
        <w:spacing w:before="9"/>
        <w:rPr>
          <w:rFonts w:ascii="Calibri" w:hAnsi="Calibri" w:cs="Calibri"/>
          <w:sz w:val="22"/>
          <w:szCs w:val="22"/>
        </w:rPr>
      </w:pPr>
    </w:p>
    <w:p w14:paraId="1E5AE2CF" w14:textId="77777777" w:rsidR="008A20BA" w:rsidRDefault="00000000" w:rsidP="00B95496">
      <w:pPr>
        <w:spacing w:before="9"/>
        <w:rPr>
          <w:rFonts w:ascii="Calibri" w:hAnsi="Calibri" w:cs="Calibri"/>
          <w:sz w:val="22"/>
          <w:szCs w:val="22"/>
        </w:rPr>
      </w:pPr>
      <w:r>
        <w:rPr>
          <w:rFonts w:ascii="Calibri" w:hAnsi="Calibri" w:cs="Calibri"/>
          <w:noProof/>
          <w:sz w:val="22"/>
          <w:szCs w:val="22"/>
        </w:rPr>
        <w:pict w14:anchorId="72E567F9">
          <v:roundrect id="_x0000_s2050" style="position:absolute;margin-left:-6.75pt;margin-top:1.3pt;width:549pt;height:67.3pt;z-index:1" arcsize="10923f">
            <v:textbox>
              <w:txbxContent>
                <w:p w14:paraId="47394ED2" w14:textId="77777777" w:rsidR="00C8092E" w:rsidRPr="004A10AC" w:rsidRDefault="00000000" w:rsidP="007E46C7">
                  <w:pPr>
                    <w:rPr>
                      <w:rFonts w:ascii="Calibri" w:hAnsi="Calibri" w:cs="Calibri"/>
                      <w:sz w:val="24"/>
                      <w:szCs w:val="24"/>
                    </w:rPr>
                  </w:pPr>
                  <w:r w:rsidRPr="0064317E">
                    <w:rPr>
                      <w:rFonts w:ascii="Calibri" w:hAnsi="Calibri" w:cs="Calibri"/>
                      <w:b/>
                      <w:sz w:val="24"/>
                      <w:szCs w:val="24"/>
                    </w:rPr>
                    <w:t>Note</w:t>
                  </w:r>
                  <w:r>
                    <w:rPr>
                      <w:rFonts w:ascii="Calibri" w:hAnsi="Calibri" w:cs="Calibri"/>
                      <w:sz w:val="24"/>
                      <w:szCs w:val="24"/>
                    </w:rPr>
                    <w:t>: Are you</w:t>
                  </w:r>
                  <w:r w:rsidRPr="004A10AC">
                    <w:rPr>
                      <w:rFonts w:ascii="Calibri" w:hAnsi="Calibri" w:cs="Calibri"/>
                      <w:sz w:val="24"/>
                      <w:szCs w:val="24"/>
                    </w:rPr>
                    <w:t xml:space="preserve"> planning to purchase any</w:t>
                  </w:r>
                  <w:r w:rsidR="00BB05A8">
                    <w:rPr>
                      <w:rFonts w:ascii="Calibri" w:hAnsi="Calibri" w:cs="Calibri"/>
                      <w:sz w:val="24"/>
                      <w:szCs w:val="24"/>
                    </w:rPr>
                    <w:t xml:space="preserve"> House Property in Tax Year 2023</w:t>
                  </w:r>
                  <w:r w:rsidRPr="004A10AC">
                    <w:rPr>
                      <w:rFonts w:ascii="Calibri" w:hAnsi="Calibri" w:cs="Calibri"/>
                      <w:sz w:val="24"/>
                      <w:szCs w:val="24"/>
                    </w:rPr>
                    <w:t xml:space="preserve"> In United States </w:t>
                  </w:r>
                  <w:proofErr w:type="gramStart"/>
                  <w:r w:rsidRPr="004A10AC">
                    <w:rPr>
                      <w:rFonts w:ascii="Calibri" w:hAnsi="Calibri" w:cs="Calibri"/>
                      <w:sz w:val="24"/>
                      <w:szCs w:val="24"/>
                    </w:rPr>
                    <w:t>Of</w:t>
                  </w:r>
                  <w:proofErr w:type="gramEnd"/>
                  <w:r w:rsidRPr="004A10AC">
                    <w:rPr>
                      <w:rFonts w:ascii="Calibri" w:hAnsi="Calibri" w:cs="Calibri"/>
                      <w:sz w:val="24"/>
                      <w:szCs w:val="24"/>
                    </w:rPr>
                    <w:t xml:space="preserve"> America</w:t>
                  </w:r>
                </w:p>
                <w:p w14:paraId="7C919B2A" w14:textId="77777777" w:rsidR="00C8092E" w:rsidRDefault="00C8092E">
                  <w:pPr>
                    <w:rPr>
                      <w:rFonts w:ascii="Calibri" w:hAnsi="Calibri" w:cs="Calibri"/>
                      <w:sz w:val="24"/>
                      <w:szCs w:val="24"/>
                    </w:rPr>
                  </w:pPr>
                </w:p>
                <w:p w14:paraId="78FA8208" w14:textId="77777777" w:rsidR="00C8092E" w:rsidRPr="004A10AC" w:rsidRDefault="00000000">
                  <w:pPr>
                    <w:rPr>
                      <w:rFonts w:ascii="Calibri" w:hAnsi="Calibri" w:cs="Calibri"/>
                      <w:sz w:val="24"/>
                      <w:szCs w:val="24"/>
                    </w:rPr>
                  </w:pPr>
                  <w:r w:rsidRPr="004A10AC">
                    <w:rPr>
                      <w:rFonts w:ascii="Calibri" w:hAnsi="Calibri" w:cs="Calibri"/>
                      <w:sz w:val="24"/>
                      <w:szCs w:val="24"/>
                    </w:rPr>
                    <w:t xml:space="preserve">Please Mention Yes </w:t>
                  </w:r>
                  <w:proofErr w:type="gramStart"/>
                  <w:r w:rsidRPr="004A10AC">
                    <w:rPr>
                      <w:rFonts w:ascii="Calibri" w:hAnsi="Calibri" w:cs="Calibri"/>
                      <w:sz w:val="24"/>
                      <w:szCs w:val="24"/>
                    </w:rPr>
                    <w:t>Or</w:t>
                  </w:r>
                  <w:proofErr w:type="gramEnd"/>
                  <w:r w:rsidRPr="004A10AC">
                    <w:rPr>
                      <w:rFonts w:ascii="Calibri" w:hAnsi="Calibri" w:cs="Calibri"/>
                      <w:sz w:val="24"/>
                      <w:szCs w:val="24"/>
                    </w:rPr>
                    <w:t xml:space="preserve"> No</w:t>
                  </w:r>
                  <w:r>
                    <w:rPr>
                      <w:rFonts w:ascii="Calibri" w:hAnsi="Calibri" w:cs="Calibri"/>
                      <w:sz w:val="24"/>
                      <w:szCs w:val="24"/>
                    </w:rPr>
                    <w:tab/>
                  </w:r>
                  <w:r>
                    <w:rPr>
                      <w:rFonts w:ascii="Calibri" w:hAnsi="Calibri" w:cs="Calibri"/>
                      <w:sz w:val="24"/>
                      <w:szCs w:val="24"/>
                    </w:rPr>
                    <w:tab/>
                  </w:r>
                  <w:r>
                    <w:rPr>
                      <w:rFonts w:ascii="Calibri" w:hAnsi="Calibri" w:cs="Calibri"/>
                      <w:sz w:val="24"/>
                      <w:szCs w:val="24"/>
                    </w:rPr>
                    <w:tab/>
                    <w:t>Yes</w:t>
                  </w:r>
                  <w:r>
                    <w:rPr>
                      <w:rFonts w:ascii="Calibri" w:hAnsi="Calibri" w:cs="Calibri"/>
                      <w:sz w:val="24"/>
                      <w:szCs w:val="24"/>
                    </w:rPr>
                    <w:tab/>
                  </w:r>
                  <w:r>
                    <w:rPr>
                      <w:rFonts w:ascii="Calibri" w:hAnsi="Calibri" w:cs="Calibri"/>
                      <w:sz w:val="24"/>
                      <w:szCs w:val="24"/>
                    </w:rPr>
                    <w:tab/>
                  </w:r>
                  <w:r>
                    <w:rPr>
                      <w:rFonts w:ascii="Calibri" w:hAnsi="Calibri" w:cs="Calibri"/>
                      <w:sz w:val="24"/>
                      <w:szCs w:val="24"/>
                    </w:rPr>
                    <w:tab/>
                    <w:t>No</w:t>
                  </w:r>
                </w:p>
              </w:txbxContent>
            </v:textbox>
          </v:roundrect>
        </w:pict>
      </w:r>
    </w:p>
    <w:p w14:paraId="1FBBE9AE" w14:textId="77777777" w:rsidR="00B95496" w:rsidRDefault="00B95496" w:rsidP="00B95496">
      <w:pPr>
        <w:spacing w:before="9"/>
        <w:rPr>
          <w:rFonts w:ascii="Calibri" w:hAnsi="Calibri" w:cs="Calibri"/>
          <w:sz w:val="22"/>
          <w:szCs w:val="22"/>
        </w:rPr>
      </w:pPr>
    </w:p>
    <w:p w14:paraId="070080D2" w14:textId="77777777" w:rsidR="008F53D7" w:rsidRDefault="008F53D7" w:rsidP="00B95496">
      <w:pPr>
        <w:spacing w:before="9"/>
        <w:rPr>
          <w:rFonts w:ascii="Calibri" w:hAnsi="Calibri" w:cs="Calibri"/>
          <w:sz w:val="22"/>
          <w:szCs w:val="22"/>
        </w:rPr>
      </w:pPr>
    </w:p>
    <w:p w14:paraId="395AAC24" w14:textId="77777777" w:rsidR="008F53D7" w:rsidRDefault="008F53D7" w:rsidP="00B95496">
      <w:pPr>
        <w:spacing w:before="9"/>
        <w:rPr>
          <w:rFonts w:ascii="Calibri" w:hAnsi="Calibri" w:cs="Calibri"/>
          <w:sz w:val="22"/>
          <w:szCs w:val="22"/>
        </w:rPr>
      </w:pPr>
    </w:p>
    <w:p w14:paraId="668AAF3A" w14:textId="77777777" w:rsidR="008F53D7" w:rsidRDefault="008F53D7" w:rsidP="00B95496">
      <w:pPr>
        <w:spacing w:before="9"/>
        <w:rPr>
          <w:rFonts w:ascii="Calibri" w:hAnsi="Calibri" w:cs="Calibri"/>
          <w:sz w:val="22"/>
          <w:szCs w:val="22"/>
        </w:rPr>
      </w:pPr>
    </w:p>
    <w:p w14:paraId="71712F37" w14:textId="77777777" w:rsidR="004F2E9A" w:rsidRDefault="004F2E9A" w:rsidP="00B95496">
      <w:pPr>
        <w:spacing w:before="9"/>
        <w:rPr>
          <w:rFonts w:ascii="Calibri" w:hAnsi="Calibri" w:cs="Calibri"/>
          <w:sz w:val="22"/>
          <w:szCs w:val="22"/>
        </w:rPr>
      </w:pPr>
    </w:p>
    <w:p w14:paraId="1E2D4772" w14:textId="77777777" w:rsidR="004F2E9A" w:rsidRDefault="004F2E9A" w:rsidP="00B95496">
      <w:pPr>
        <w:spacing w:before="9"/>
        <w:rPr>
          <w:rFonts w:ascii="Calibri" w:hAnsi="Calibri" w:cs="Calibri"/>
          <w:sz w:val="22"/>
          <w:szCs w:val="22"/>
        </w:rPr>
      </w:pPr>
    </w:p>
    <w:p w14:paraId="4A1A9AA2" w14:textId="77777777" w:rsidR="004F2E9A" w:rsidRDefault="004F2E9A" w:rsidP="00B95496">
      <w:pPr>
        <w:spacing w:before="9"/>
        <w:rPr>
          <w:rFonts w:ascii="Calibri" w:hAnsi="Calibri" w:cs="Calibri"/>
          <w:sz w:val="22"/>
          <w:szCs w:val="22"/>
        </w:rPr>
      </w:pPr>
    </w:p>
    <w:p w14:paraId="79AB17DC" w14:textId="77777777" w:rsidR="004F2E9A" w:rsidRDefault="004F2E9A" w:rsidP="00B95496">
      <w:pPr>
        <w:spacing w:before="9"/>
        <w:rPr>
          <w:rFonts w:ascii="Calibri" w:hAnsi="Calibri" w:cs="Calibri"/>
          <w:sz w:val="22"/>
          <w:szCs w:val="22"/>
        </w:rPr>
      </w:pPr>
    </w:p>
    <w:p w14:paraId="33BF390D" w14:textId="77777777" w:rsidR="004F2E9A" w:rsidRDefault="004F2E9A" w:rsidP="00B95496">
      <w:pPr>
        <w:spacing w:before="9"/>
        <w:rPr>
          <w:rFonts w:ascii="Calibri" w:hAnsi="Calibri" w:cs="Calibri"/>
          <w:sz w:val="22"/>
          <w:szCs w:val="22"/>
        </w:rPr>
      </w:pPr>
    </w:p>
    <w:p w14:paraId="49FC7160" w14:textId="77777777" w:rsidR="004F2E9A" w:rsidRDefault="004F2E9A" w:rsidP="00B95496">
      <w:pPr>
        <w:spacing w:before="9"/>
        <w:rPr>
          <w:rFonts w:ascii="Calibri" w:hAnsi="Calibri" w:cs="Calibri"/>
          <w:sz w:val="22"/>
          <w:szCs w:val="22"/>
        </w:rPr>
      </w:pPr>
    </w:p>
    <w:p w14:paraId="74965EEA" w14:textId="77777777" w:rsidR="004F2E9A" w:rsidRDefault="004F2E9A" w:rsidP="00B95496">
      <w:pPr>
        <w:spacing w:before="9"/>
        <w:rPr>
          <w:rFonts w:ascii="Calibri" w:hAnsi="Calibri" w:cs="Calibri"/>
          <w:sz w:val="22"/>
          <w:szCs w:val="22"/>
        </w:rPr>
      </w:pPr>
    </w:p>
    <w:p w14:paraId="47C43E8E" w14:textId="77777777" w:rsidR="004F2E9A" w:rsidRDefault="004F2E9A" w:rsidP="00B95496">
      <w:pPr>
        <w:spacing w:before="9"/>
        <w:rPr>
          <w:rFonts w:ascii="Calibri" w:hAnsi="Calibri" w:cs="Calibri"/>
          <w:sz w:val="22"/>
          <w:szCs w:val="22"/>
        </w:rPr>
      </w:pPr>
    </w:p>
    <w:p w14:paraId="4EA097B0" w14:textId="77777777" w:rsidR="004F2E9A" w:rsidRDefault="004F2E9A" w:rsidP="00B95496">
      <w:pPr>
        <w:spacing w:before="9"/>
        <w:rPr>
          <w:rFonts w:ascii="Calibri" w:hAnsi="Calibri" w:cs="Calibri"/>
          <w:sz w:val="22"/>
          <w:szCs w:val="22"/>
        </w:rPr>
      </w:pPr>
    </w:p>
    <w:p w14:paraId="01E82D6F" w14:textId="77777777" w:rsidR="004F2E9A" w:rsidRDefault="004F2E9A" w:rsidP="00B95496">
      <w:pPr>
        <w:spacing w:before="9"/>
        <w:rPr>
          <w:rFonts w:ascii="Calibri" w:hAnsi="Calibri" w:cs="Calibri"/>
          <w:sz w:val="22"/>
          <w:szCs w:val="22"/>
        </w:rPr>
      </w:pPr>
    </w:p>
    <w:p w14:paraId="43239D6B" w14:textId="77777777" w:rsidR="004F2E9A" w:rsidRDefault="004F2E9A" w:rsidP="00B95496">
      <w:pPr>
        <w:spacing w:before="9"/>
        <w:rPr>
          <w:rFonts w:ascii="Calibri" w:hAnsi="Calibri" w:cs="Calibri"/>
          <w:sz w:val="22"/>
          <w:szCs w:val="22"/>
        </w:rPr>
      </w:pPr>
    </w:p>
    <w:p w14:paraId="485ADE26" w14:textId="77777777" w:rsidR="004F2E9A" w:rsidRDefault="004F2E9A" w:rsidP="00B95496">
      <w:pPr>
        <w:spacing w:before="9"/>
        <w:rPr>
          <w:rFonts w:ascii="Calibri" w:hAnsi="Calibri" w:cs="Calibri"/>
          <w:sz w:val="22"/>
          <w:szCs w:val="22"/>
        </w:rPr>
      </w:pPr>
    </w:p>
    <w:p w14:paraId="61094533" w14:textId="77777777" w:rsidR="004F2E9A" w:rsidRDefault="004F2E9A" w:rsidP="00B95496">
      <w:pPr>
        <w:spacing w:before="9"/>
        <w:rPr>
          <w:rFonts w:ascii="Calibri" w:hAnsi="Calibri" w:cs="Calibri"/>
          <w:sz w:val="22"/>
          <w:szCs w:val="22"/>
        </w:rPr>
      </w:pPr>
    </w:p>
    <w:p w14:paraId="3BB096DC" w14:textId="77777777" w:rsidR="004F2E9A" w:rsidRDefault="004F2E9A" w:rsidP="00B95496">
      <w:pPr>
        <w:spacing w:before="9"/>
        <w:rPr>
          <w:rFonts w:ascii="Calibri" w:hAnsi="Calibri" w:cs="Calibri"/>
          <w:sz w:val="22"/>
          <w:szCs w:val="22"/>
        </w:rPr>
      </w:pPr>
    </w:p>
    <w:p w14:paraId="00984DE4" w14:textId="77777777" w:rsidR="004F2E9A" w:rsidRDefault="004F2E9A" w:rsidP="00B95496">
      <w:pPr>
        <w:spacing w:before="9"/>
        <w:rPr>
          <w:rFonts w:ascii="Calibri" w:hAnsi="Calibri" w:cs="Calibri"/>
          <w:sz w:val="22"/>
          <w:szCs w:val="22"/>
        </w:rPr>
      </w:pPr>
    </w:p>
    <w:p w14:paraId="6DF0E0BE" w14:textId="77777777" w:rsidR="004F2E9A" w:rsidRDefault="004F2E9A" w:rsidP="00B95496">
      <w:pPr>
        <w:spacing w:before="9"/>
        <w:rPr>
          <w:rFonts w:ascii="Calibri" w:hAnsi="Calibri" w:cs="Calibri"/>
          <w:sz w:val="22"/>
          <w:szCs w:val="22"/>
        </w:rPr>
      </w:pPr>
    </w:p>
    <w:p w14:paraId="4CEACCB7" w14:textId="77777777" w:rsidR="004F2E9A" w:rsidRDefault="004F2E9A" w:rsidP="00B95496">
      <w:pPr>
        <w:spacing w:before="9"/>
        <w:rPr>
          <w:rFonts w:ascii="Calibri" w:hAnsi="Calibri" w:cs="Calibri"/>
          <w:sz w:val="22"/>
          <w:szCs w:val="22"/>
        </w:rPr>
      </w:pPr>
    </w:p>
    <w:p w14:paraId="66BC58E0" w14:textId="77777777" w:rsidR="004F2E9A" w:rsidRDefault="00000000" w:rsidP="00B95496">
      <w:pPr>
        <w:spacing w:before="9"/>
        <w:rPr>
          <w:rFonts w:ascii="Calibri" w:hAnsi="Calibri" w:cs="Calibri"/>
          <w:sz w:val="22"/>
          <w:szCs w:val="22"/>
        </w:rPr>
      </w:pPr>
      <w:r>
        <w:rPr>
          <w:rFonts w:ascii="Calibri" w:hAnsi="Calibri" w:cs="Calibri"/>
          <w:noProof/>
          <w:sz w:val="22"/>
          <w:szCs w:val="22"/>
        </w:rPr>
        <w:pict w14:anchorId="65D2C27A">
          <v:roundrect id="_x0000_s2051" style="position:absolute;margin-left:352.5pt;margin-top:.35pt;width:63.75pt;height:15pt;z-index:3" arcsize="10923f"/>
        </w:pict>
      </w:r>
      <w:r>
        <w:rPr>
          <w:rFonts w:ascii="Calibri" w:hAnsi="Calibri" w:cs="Calibri"/>
          <w:noProof/>
          <w:sz w:val="22"/>
          <w:szCs w:val="22"/>
        </w:rPr>
        <w:pict w14:anchorId="617BA872">
          <v:roundrect id="_x0000_s2052" style="position:absolute;margin-left:244.5pt;margin-top:.35pt;width:63.75pt;height:15pt;z-index:2" arcsize="10923f"/>
        </w:pict>
      </w:r>
    </w:p>
    <w:p w14:paraId="62AA85C1" w14:textId="77777777" w:rsidR="004F2E9A" w:rsidRDefault="004F2E9A" w:rsidP="00B95496">
      <w:pPr>
        <w:spacing w:before="9"/>
        <w:rPr>
          <w:rFonts w:ascii="Calibri" w:hAnsi="Calibri" w:cs="Calibri"/>
          <w:sz w:val="22"/>
          <w:szCs w:val="22"/>
        </w:rPr>
      </w:pPr>
    </w:p>
    <w:p w14:paraId="42DA2B09" w14:textId="77777777" w:rsidR="004F2E9A" w:rsidRDefault="004F2E9A" w:rsidP="00B95496">
      <w:pPr>
        <w:spacing w:before="9"/>
        <w:rPr>
          <w:rFonts w:ascii="Calibri" w:hAnsi="Calibri" w:cs="Calibri"/>
          <w:sz w:val="22"/>
          <w:szCs w:val="22"/>
        </w:rPr>
      </w:pPr>
    </w:p>
    <w:p w14:paraId="46B1BDA7" w14:textId="77777777" w:rsidR="004F2E9A" w:rsidRDefault="004F2E9A" w:rsidP="00B95496">
      <w:pPr>
        <w:spacing w:before="9"/>
        <w:rPr>
          <w:rFonts w:ascii="Calibri" w:hAnsi="Calibri" w:cs="Calibri"/>
          <w:sz w:val="22"/>
          <w:szCs w:val="22"/>
        </w:rPr>
      </w:pPr>
    </w:p>
    <w:p w14:paraId="2BC59127" w14:textId="77777777" w:rsidR="004F2E9A" w:rsidRDefault="004F2E9A" w:rsidP="00B95496">
      <w:pPr>
        <w:spacing w:before="9"/>
        <w:rPr>
          <w:rFonts w:ascii="Calibri" w:hAnsi="Calibri" w:cs="Calibri"/>
          <w:sz w:val="22"/>
          <w:szCs w:val="22"/>
        </w:rPr>
      </w:pPr>
    </w:p>
    <w:p w14:paraId="555E44B5" w14:textId="77777777" w:rsidR="004F2E9A" w:rsidRDefault="004F2E9A" w:rsidP="00B95496">
      <w:pPr>
        <w:spacing w:before="9"/>
        <w:rPr>
          <w:rFonts w:ascii="Calibri" w:hAnsi="Calibri" w:cs="Calibri"/>
          <w:sz w:val="22"/>
          <w:szCs w:val="22"/>
        </w:rPr>
      </w:pPr>
    </w:p>
    <w:p w14:paraId="1C7EAECB" w14:textId="77777777" w:rsidR="004F2E9A" w:rsidRDefault="004F2E9A" w:rsidP="00B95496">
      <w:pPr>
        <w:spacing w:before="9"/>
        <w:rPr>
          <w:rFonts w:ascii="Calibri" w:hAnsi="Calibri" w:cs="Calibri"/>
          <w:sz w:val="22"/>
          <w:szCs w:val="22"/>
        </w:rPr>
      </w:pPr>
    </w:p>
    <w:p w14:paraId="43046FD2" w14:textId="77777777" w:rsidR="004F2E9A" w:rsidRDefault="004F2E9A" w:rsidP="00B95496">
      <w:pPr>
        <w:spacing w:before="9"/>
        <w:rPr>
          <w:rFonts w:ascii="Calibri" w:hAnsi="Calibri" w:cs="Calibri"/>
          <w:sz w:val="22"/>
          <w:szCs w:val="22"/>
        </w:rPr>
      </w:pPr>
    </w:p>
    <w:p w14:paraId="1C42AF78" w14:textId="77777777" w:rsidR="004F2E9A" w:rsidRDefault="004F2E9A" w:rsidP="00B95496">
      <w:pPr>
        <w:spacing w:before="9"/>
        <w:rPr>
          <w:rFonts w:ascii="Calibri" w:hAnsi="Calibri" w:cs="Calibri"/>
          <w:sz w:val="22"/>
          <w:szCs w:val="22"/>
        </w:rPr>
      </w:pPr>
    </w:p>
    <w:p w14:paraId="455262D0" w14:textId="77777777" w:rsidR="004F2E9A" w:rsidRDefault="004F2E9A" w:rsidP="00B95496">
      <w:pPr>
        <w:spacing w:before="9"/>
        <w:rPr>
          <w:rFonts w:ascii="Calibri" w:hAnsi="Calibri" w:cs="Calibri"/>
          <w:sz w:val="22"/>
          <w:szCs w:val="22"/>
        </w:rPr>
      </w:pPr>
    </w:p>
    <w:p w14:paraId="04A5A5B3" w14:textId="77777777" w:rsidR="004F2E9A" w:rsidRDefault="004F2E9A" w:rsidP="00B95496">
      <w:pPr>
        <w:spacing w:before="9"/>
        <w:rPr>
          <w:rFonts w:ascii="Calibri" w:hAnsi="Calibri" w:cs="Calibri"/>
          <w:sz w:val="22"/>
          <w:szCs w:val="22"/>
        </w:rPr>
      </w:pPr>
    </w:p>
    <w:p w14:paraId="61D2793A" w14:textId="77777777" w:rsidR="004F2E9A" w:rsidRDefault="004F2E9A" w:rsidP="00B95496">
      <w:pPr>
        <w:spacing w:before="9"/>
        <w:rPr>
          <w:rFonts w:ascii="Calibri" w:hAnsi="Calibri" w:cs="Calibri"/>
          <w:sz w:val="22"/>
          <w:szCs w:val="22"/>
        </w:rPr>
      </w:pPr>
    </w:p>
    <w:p w14:paraId="62817E8F" w14:textId="77777777" w:rsidR="004F2E9A" w:rsidRDefault="004F2E9A" w:rsidP="00B95496">
      <w:pPr>
        <w:spacing w:before="9"/>
        <w:rPr>
          <w:rFonts w:ascii="Calibri" w:hAnsi="Calibri" w:cs="Calibri"/>
          <w:sz w:val="22"/>
          <w:szCs w:val="22"/>
        </w:rPr>
      </w:pPr>
    </w:p>
    <w:p w14:paraId="1CE121A6" w14:textId="77777777" w:rsidR="004F2E9A" w:rsidRDefault="004F2E9A" w:rsidP="00B95496">
      <w:pPr>
        <w:spacing w:before="9"/>
        <w:rPr>
          <w:rFonts w:ascii="Calibri" w:hAnsi="Calibri" w:cs="Calibri"/>
          <w:sz w:val="22"/>
          <w:szCs w:val="22"/>
        </w:rPr>
      </w:pPr>
    </w:p>
    <w:p w14:paraId="03D48DCA" w14:textId="77777777" w:rsidR="004F2E9A" w:rsidRDefault="004F2E9A" w:rsidP="00B95496">
      <w:pPr>
        <w:spacing w:before="9"/>
        <w:rPr>
          <w:rFonts w:ascii="Calibri" w:hAnsi="Calibri" w:cs="Calibri"/>
          <w:sz w:val="22"/>
          <w:szCs w:val="22"/>
        </w:rPr>
      </w:pPr>
    </w:p>
    <w:p w14:paraId="0C501F81" w14:textId="77777777" w:rsidR="008F53D7" w:rsidRDefault="008F53D7" w:rsidP="00B95496">
      <w:pPr>
        <w:spacing w:before="9"/>
        <w:rPr>
          <w:rFonts w:ascii="Calibri" w:hAnsi="Calibri" w:cs="Calibri"/>
          <w:sz w:val="22"/>
          <w:szCs w:val="22"/>
        </w:rPr>
      </w:pPr>
    </w:p>
    <w:p w14:paraId="78D55647" w14:textId="77777777" w:rsidR="008F53D7" w:rsidRDefault="008F53D7" w:rsidP="00B95496">
      <w:pPr>
        <w:spacing w:before="9"/>
        <w:rPr>
          <w:rFonts w:ascii="Calibri" w:hAnsi="Calibri" w:cs="Calibri"/>
          <w:sz w:val="22"/>
          <w:szCs w:val="22"/>
        </w:rPr>
      </w:pPr>
    </w:p>
    <w:p w14:paraId="2B5BC766" w14:textId="77777777" w:rsidR="008F53D7" w:rsidRDefault="008F53D7" w:rsidP="00B95496">
      <w:pPr>
        <w:spacing w:before="9"/>
        <w:rPr>
          <w:rFonts w:ascii="Calibri" w:hAnsi="Calibri" w:cs="Calibri"/>
          <w:sz w:val="22"/>
          <w:szCs w:val="22"/>
        </w:rPr>
      </w:pPr>
    </w:p>
    <w:p w14:paraId="7AFD5337" w14:textId="77777777" w:rsidR="008F53D7" w:rsidRDefault="008F53D7" w:rsidP="00B95496">
      <w:pPr>
        <w:spacing w:before="9"/>
        <w:rPr>
          <w:rFonts w:ascii="Calibri" w:hAnsi="Calibri" w:cs="Calibri"/>
          <w:sz w:val="22"/>
          <w:szCs w:val="22"/>
        </w:rPr>
      </w:pPr>
    </w:p>
    <w:p w14:paraId="636E69E7" w14:textId="77777777" w:rsidR="008F53D7" w:rsidRDefault="008F53D7" w:rsidP="00B95496">
      <w:pPr>
        <w:spacing w:before="9"/>
        <w:rPr>
          <w:rFonts w:ascii="Calibri" w:hAnsi="Calibri" w:cs="Calibri"/>
          <w:sz w:val="22"/>
          <w:szCs w:val="22"/>
        </w:rPr>
      </w:pPr>
    </w:p>
    <w:p w14:paraId="1DE1A5C0" w14:textId="77777777" w:rsidR="008F53D7" w:rsidRDefault="008F53D7" w:rsidP="00B95496">
      <w:pPr>
        <w:spacing w:before="9"/>
        <w:rPr>
          <w:rFonts w:ascii="Calibri" w:hAnsi="Calibri" w:cs="Calibri"/>
          <w:sz w:val="22"/>
          <w:szCs w:val="22"/>
        </w:rPr>
      </w:pPr>
    </w:p>
    <w:p w14:paraId="74A080A0" w14:textId="77777777" w:rsidR="008F53D7" w:rsidRDefault="008F53D7" w:rsidP="00B95496">
      <w:pPr>
        <w:spacing w:before="9"/>
        <w:rPr>
          <w:rFonts w:ascii="Calibri" w:hAnsi="Calibri" w:cs="Calibri"/>
          <w:sz w:val="22"/>
          <w:szCs w:val="22"/>
        </w:rPr>
      </w:pPr>
    </w:p>
    <w:p w14:paraId="4C737E13" w14:textId="77777777" w:rsidR="004F2E9A" w:rsidRDefault="004F2E9A" w:rsidP="00B95496">
      <w:pPr>
        <w:spacing w:before="9"/>
        <w:rPr>
          <w:rFonts w:ascii="Calibri" w:hAnsi="Calibri" w:cs="Calibri"/>
          <w:sz w:val="22"/>
          <w:szCs w:val="22"/>
        </w:rPr>
      </w:pPr>
    </w:p>
    <w:p w14:paraId="05B873CD" w14:textId="77777777" w:rsidR="004F2E9A" w:rsidRDefault="004F2E9A" w:rsidP="00B95496">
      <w:pPr>
        <w:spacing w:before="9"/>
        <w:rPr>
          <w:rFonts w:ascii="Calibri" w:hAnsi="Calibri" w:cs="Calibri"/>
          <w:sz w:val="22"/>
          <w:szCs w:val="22"/>
        </w:rPr>
      </w:pPr>
    </w:p>
    <w:p w14:paraId="103F2B3C" w14:textId="77777777" w:rsidR="004F2E9A" w:rsidRDefault="004F2E9A" w:rsidP="00B95496">
      <w:pPr>
        <w:spacing w:before="9"/>
        <w:rPr>
          <w:rFonts w:ascii="Calibri" w:hAnsi="Calibri" w:cs="Calibri"/>
          <w:sz w:val="22"/>
          <w:szCs w:val="22"/>
        </w:rPr>
      </w:pPr>
    </w:p>
    <w:p w14:paraId="626A5345" w14:textId="77777777" w:rsidR="004F2E9A" w:rsidRDefault="004F2E9A" w:rsidP="00B95496">
      <w:pPr>
        <w:spacing w:before="9"/>
        <w:rPr>
          <w:rFonts w:ascii="Calibri" w:hAnsi="Calibri" w:cs="Calibri"/>
          <w:sz w:val="22"/>
          <w:szCs w:val="22"/>
        </w:rPr>
      </w:pPr>
    </w:p>
    <w:p w14:paraId="240959EE" w14:textId="77777777" w:rsidR="004F2E9A" w:rsidRDefault="004F2E9A" w:rsidP="00B95496">
      <w:pPr>
        <w:spacing w:before="9"/>
        <w:rPr>
          <w:rFonts w:ascii="Calibri" w:hAnsi="Calibri" w:cs="Calibri"/>
          <w:sz w:val="22"/>
          <w:szCs w:val="22"/>
        </w:rPr>
      </w:pPr>
    </w:p>
    <w:p w14:paraId="15CBCD77" w14:textId="77777777" w:rsidR="004F2E9A" w:rsidRDefault="004F2E9A" w:rsidP="00B95496">
      <w:pPr>
        <w:spacing w:before="9"/>
        <w:rPr>
          <w:rFonts w:ascii="Calibri" w:hAnsi="Calibri" w:cs="Calibri"/>
          <w:sz w:val="22"/>
          <w:szCs w:val="22"/>
        </w:rPr>
      </w:pPr>
    </w:p>
    <w:p w14:paraId="46960514" w14:textId="77777777" w:rsidR="004F2E9A" w:rsidRDefault="004F2E9A" w:rsidP="00B95496">
      <w:pPr>
        <w:spacing w:before="9"/>
        <w:rPr>
          <w:rFonts w:ascii="Calibri" w:hAnsi="Calibri" w:cs="Calibri"/>
          <w:sz w:val="22"/>
          <w:szCs w:val="22"/>
        </w:rPr>
      </w:pPr>
    </w:p>
    <w:p w14:paraId="044DA89C" w14:textId="77777777" w:rsidR="004F2E9A" w:rsidRDefault="004F2E9A" w:rsidP="00B95496">
      <w:pPr>
        <w:spacing w:before="9"/>
        <w:rPr>
          <w:rFonts w:ascii="Calibri" w:hAnsi="Calibri" w:cs="Calibri"/>
          <w:sz w:val="22"/>
          <w:szCs w:val="22"/>
        </w:rPr>
      </w:pPr>
    </w:p>
    <w:p w14:paraId="324A2211" w14:textId="77777777" w:rsidR="004F2E9A" w:rsidRDefault="004F2E9A" w:rsidP="00B95496">
      <w:pPr>
        <w:spacing w:before="9"/>
        <w:rPr>
          <w:rFonts w:ascii="Calibri" w:hAnsi="Calibri" w:cs="Calibri"/>
          <w:sz w:val="22"/>
          <w:szCs w:val="22"/>
        </w:rPr>
      </w:pPr>
    </w:p>
    <w:p w14:paraId="6109C542" w14:textId="77777777" w:rsidR="007C5320" w:rsidRDefault="007C5320" w:rsidP="00B95496">
      <w:pPr>
        <w:spacing w:before="9"/>
        <w:rPr>
          <w:rFonts w:ascii="Calibri" w:hAnsi="Calibri" w:cs="Calibri"/>
          <w:sz w:val="22"/>
          <w:szCs w:val="22"/>
        </w:rPr>
      </w:pPr>
    </w:p>
    <w:p w14:paraId="4EE16212" w14:textId="77777777" w:rsidR="007C5320" w:rsidRDefault="007C5320" w:rsidP="00B95496">
      <w:pPr>
        <w:spacing w:before="9"/>
        <w:rPr>
          <w:rFonts w:ascii="Calibri" w:hAnsi="Calibri" w:cs="Calibri"/>
          <w:sz w:val="22"/>
          <w:szCs w:val="22"/>
        </w:rPr>
      </w:pPr>
    </w:p>
    <w:p w14:paraId="377C385D" w14:textId="77777777" w:rsidR="007C5320" w:rsidRDefault="007C5320" w:rsidP="00B95496">
      <w:pPr>
        <w:spacing w:before="9"/>
        <w:rPr>
          <w:rFonts w:ascii="Calibri" w:hAnsi="Calibri" w:cs="Calibri"/>
          <w:sz w:val="22"/>
          <w:szCs w:val="22"/>
        </w:rPr>
      </w:pPr>
    </w:p>
    <w:p w14:paraId="338B09DF" w14:textId="77777777" w:rsidR="007C5320" w:rsidRDefault="007C5320" w:rsidP="00B95496">
      <w:pPr>
        <w:spacing w:before="9"/>
        <w:rPr>
          <w:rFonts w:ascii="Calibri" w:hAnsi="Calibri" w:cs="Calibri"/>
          <w:sz w:val="22"/>
          <w:szCs w:val="22"/>
        </w:rPr>
      </w:pPr>
    </w:p>
    <w:p w14:paraId="780691CA" w14:textId="77777777" w:rsidR="007C5320" w:rsidRDefault="007C5320" w:rsidP="00B95496">
      <w:pPr>
        <w:spacing w:before="9"/>
        <w:rPr>
          <w:rFonts w:ascii="Calibri" w:hAnsi="Calibri" w:cs="Calibri"/>
          <w:sz w:val="22"/>
          <w:szCs w:val="22"/>
        </w:rPr>
      </w:pPr>
    </w:p>
    <w:p w14:paraId="2F13F429" w14:textId="77777777" w:rsidR="007C5320" w:rsidRDefault="007C5320" w:rsidP="00B95496">
      <w:pPr>
        <w:spacing w:before="9"/>
        <w:rPr>
          <w:rFonts w:ascii="Calibri" w:hAnsi="Calibri" w:cs="Calibri"/>
          <w:sz w:val="22"/>
          <w:szCs w:val="22"/>
        </w:rPr>
      </w:pPr>
    </w:p>
    <w:p w14:paraId="2B8A9373" w14:textId="77777777" w:rsidR="007C5320" w:rsidRDefault="007C5320" w:rsidP="00B95496">
      <w:pPr>
        <w:spacing w:before="9"/>
        <w:rPr>
          <w:rFonts w:ascii="Calibri" w:hAnsi="Calibri" w:cs="Calibri"/>
          <w:sz w:val="22"/>
          <w:szCs w:val="22"/>
        </w:rPr>
      </w:pPr>
    </w:p>
    <w:p w14:paraId="7E477259" w14:textId="77777777" w:rsidR="007C5320" w:rsidRDefault="007C5320" w:rsidP="00B95496">
      <w:pPr>
        <w:spacing w:before="9"/>
        <w:rPr>
          <w:rFonts w:ascii="Calibri" w:hAnsi="Calibri" w:cs="Calibri"/>
          <w:sz w:val="22"/>
          <w:szCs w:val="22"/>
        </w:rPr>
      </w:pPr>
    </w:p>
    <w:p w14:paraId="15FABCCA" w14:textId="77777777" w:rsidR="007C5320" w:rsidRDefault="007C5320" w:rsidP="00B95496">
      <w:pPr>
        <w:spacing w:before="9"/>
        <w:rPr>
          <w:rFonts w:ascii="Calibri" w:hAnsi="Calibri" w:cs="Calibri"/>
          <w:sz w:val="22"/>
          <w:szCs w:val="22"/>
        </w:rPr>
      </w:pPr>
    </w:p>
    <w:p w14:paraId="4F295FFB" w14:textId="77777777" w:rsidR="007C5320" w:rsidRDefault="007C5320" w:rsidP="00B95496">
      <w:pPr>
        <w:spacing w:before="9"/>
        <w:rPr>
          <w:rFonts w:ascii="Calibri" w:hAnsi="Calibri" w:cs="Calibri"/>
          <w:sz w:val="22"/>
          <w:szCs w:val="22"/>
        </w:rPr>
      </w:pPr>
    </w:p>
    <w:p w14:paraId="01540EC8" w14:textId="77777777" w:rsidR="007C5320" w:rsidRDefault="007C5320" w:rsidP="00B95496">
      <w:pPr>
        <w:spacing w:before="9"/>
        <w:rPr>
          <w:rFonts w:ascii="Calibri" w:hAnsi="Calibri" w:cs="Calibri"/>
          <w:sz w:val="22"/>
          <w:szCs w:val="22"/>
        </w:rPr>
      </w:pPr>
    </w:p>
    <w:p w14:paraId="10C7C608" w14:textId="77777777" w:rsidR="007C5320" w:rsidRDefault="007C5320" w:rsidP="00B95496">
      <w:pPr>
        <w:spacing w:before="9"/>
        <w:rPr>
          <w:rFonts w:ascii="Calibri" w:hAnsi="Calibri" w:cs="Calibri"/>
          <w:sz w:val="22"/>
          <w:szCs w:val="22"/>
        </w:rPr>
      </w:pPr>
    </w:p>
    <w:p w14:paraId="5B04DD4C" w14:textId="77777777" w:rsidR="007C5320" w:rsidRDefault="007C5320" w:rsidP="00B95496">
      <w:pPr>
        <w:spacing w:before="9"/>
        <w:rPr>
          <w:rFonts w:ascii="Calibri" w:hAnsi="Calibri" w:cs="Calibri"/>
          <w:sz w:val="22"/>
          <w:szCs w:val="22"/>
        </w:rPr>
      </w:pPr>
    </w:p>
    <w:p w14:paraId="64AAA162" w14:textId="77777777" w:rsidR="007C5320" w:rsidRDefault="007C5320" w:rsidP="00B95496">
      <w:pPr>
        <w:spacing w:before="9"/>
        <w:rPr>
          <w:rFonts w:ascii="Calibri" w:hAnsi="Calibri" w:cs="Calibri"/>
          <w:sz w:val="22"/>
          <w:szCs w:val="22"/>
        </w:rPr>
      </w:pPr>
    </w:p>
    <w:p w14:paraId="00FE1D00" w14:textId="77777777" w:rsidR="007C5320" w:rsidRDefault="007C5320" w:rsidP="00B95496">
      <w:pPr>
        <w:spacing w:before="9"/>
        <w:rPr>
          <w:rFonts w:ascii="Calibri" w:hAnsi="Calibri" w:cs="Calibri"/>
          <w:sz w:val="22"/>
          <w:szCs w:val="22"/>
        </w:rPr>
      </w:pPr>
    </w:p>
    <w:p w14:paraId="2FAB27CC" w14:textId="77777777" w:rsidR="007C5320" w:rsidRDefault="007C5320" w:rsidP="00B95496">
      <w:pPr>
        <w:spacing w:before="9"/>
        <w:rPr>
          <w:rFonts w:ascii="Calibri" w:hAnsi="Calibri" w:cs="Calibri"/>
          <w:sz w:val="22"/>
          <w:szCs w:val="22"/>
        </w:rPr>
      </w:pPr>
    </w:p>
    <w:p w14:paraId="542289B0" w14:textId="77777777" w:rsidR="007C5320" w:rsidRDefault="007C5320" w:rsidP="00B95496">
      <w:pPr>
        <w:spacing w:before="9"/>
        <w:rPr>
          <w:rFonts w:ascii="Calibri" w:hAnsi="Calibri" w:cs="Calibri"/>
          <w:sz w:val="22"/>
          <w:szCs w:val="22"/>
        </w:rPr>
      </w:pPr>
    </w:p>
    <w:p w14:paraId="4C08FC57" w14:textId="77777777" w:rsidR="007C5320" w:rsidRDefault="007C5320" w:rsidP="00B95496">
      <w:pPr>
        <w:spacing w:before="9"/>
        <w:rPr>
          <w:rFonts w:ascii="Calibri" w:hAnsi="Calibri" w:cs="Calibri"/>
          <w:sz w:val="22"/>
          <w:szCs w:val="22"/>
        </w:rPr>
      </w:pPr>
    </w:p>
    <w:p w14:paraId="0FC57E35" w14:textId="77777777" w:rsidR="004F2E9A" w:rsidRDefault="004F2E9A" w:rsidP="00B95496">
      <w:pPr>
        <w:spacing w:before="9"/>
        <w:rPr>
          <w:rFonts w:ascii="Calibri" w:hAnsi="Calibri" w:cs="Calibri"/>
          <w:sz w:val="22"/>
          <w:szCs w:val="22"/>
        </w:rPr>
      </w:pPr>
    </w:p>
    <w:p w14:paraId="2687809C" w14:textId="77777777" w:rsidR="004F2E9A" w:rsidRDefault="004F2E9A" w:rsidP="00B95496">
      <w:pPr>
        <w:spacing w:before="9"/>
        <w:rPr>
          <w:rFonts w:ascii="Calibri" w:hAnsi="Calibri" w:cs="Calibri"/>
          <w:sz w:val="22"/>
          <w:szCs w:val="22"/>
        </w:rPr>
      </w:pPr>
    </w:p>
    <w:p w14:paraId="375DB3D8" w14:textId="77777777" w:rsidR="004F2E9A" w:rsidRDefault="004F2E9A" w:rsidP="00B95496">
      <w:pPr>
        <w:spacing w:before="9"/>
        <w:rPr>
          <w:rFonts w:ascii="Calibri" w:hAnsi="Calibri" w:cs="Calibri"/>
          <w:sz w:val="22"/>
          <w:szCs w:val="22"/>
        </w:rPr>
      </w:pPr>
    </w:p>
    <w:p w14:paraId="20C930C6" w14:textId="77777777" w:rsidR="004F2E9A" w:rsidRDefault="004F2E9A" w:rsidP="00B95496">
      <w:pPr>
        <w:spacing w:before="9"/>
        <w:rPr>
          <w:rFonts w:ascii="Calibri" w:hAnsi="Calibri" w:cs="Calibri"/>
          <w:sz w:val="22"/>
          <w:szCs w:val="22"/>
        </w:rPr>
      </w:pPr>
    </w:p>
    <w:p w14:paraId="6160E475" w14:textId="77777777" w:rsidR="004F2E9A" w:rsidRDefault="004F2E9A" w:rsidP="00B95496">
      <w:pPr>
        <w:spacing w:before="9"/>
        <w:rPr>
          <w:rFonts w:ascii="Calibri" w:hAnsi="Calibri" w:cs="Calibri"/>
          <w:sz w:val="22"/>
          <w:szCs w:val="22"/>
        </w:rPr>
      </w:pPr>
    </w:p>
    <w:p w14:paraId="5D29561C" w14:textId="77777777" w:rsidR="004F2E9A" w:rsidRDefault="004F2E9A" w:rsidP="00B95496">
      <w:pPr>
        <w:spacing w:before="9"/>
        <w:rPr>
          <w:rFonts w:ascii="Calibri" w:hAnsi="Calibri" w:cs="Calibri"/>
          <w:sz w:val="22"/>
          <w:szCs w:val="22"/>
        </w:rPr>
      </w:pPr>
    </w:p>
    <w:p w14:paraId="15D968CF" w14:textId="77777777" w:rsidR="004F2E9A" w:rsidRDefault="004F2E9A" w:rsidP="00B95496">
      <w:pPr>
        <w:spacing w:before="9"/>
        <w:rPr>
          <w:rFonts w:ascii="Calibri" w:hAnsi="Calibri" w:cs="Calibri"/>
          <w:sz w:val="22"/>
          <w:szCs w:val="22"/>
        </w:rPr>
      </w:pPr>
    </w:p>
    <w:p w14:paraId="5096919C" w14:textId="77777777" w:rsidR="004F2E9A" w:rsidRDefault="004F2E9A" w:rsidP="00B95496">
      <w:pPr>
        <w:spacing w:before="9"/>
        <w:rPr>
          <w:rFonts w:ascii="Calibri" w:hAnsi="Calibri" w:cs="Calibri"/>
          <w:sz w:val="22"/>
          <w:szCs w:val="22"/>
        </w:rPr>
      </w:pPr>
    </w:p>
    <w:p w14:paraId="3B5CE14B" w14:textId="77777777" w:rsidR="008F53D7" w:rsidRDefault="008F53D7" w:rsidP="00B95496">
      <w:pPr>
        <w:spacing w:before="9"/>
        <w:rPr>
          <w:rFonts w:ascii="Calibri" w:hAnsi="Calibri" w:cs="Calibri"/>
          <w:sz w:val="22"/>
          <w:szCs w:val="22"/>
        </w:rPr>
      </w:pPr>
    </w:p>
    <w:p w14:paraId="753BC8FE" w14:textId="77777777" w:rsidR="008F53D7" w:rsidRDefault="008F53D7" w:rsidP="00B95496">
      <w:pPr>
        <w:spacing w:before="9"/>
        <w:rPr>
          <w:rFonts w:ascii="Calibri" w:hAnsi="Calibri" w:cs="Calibri"/>
          <w:sz w:val="22"/>
          <w:szCs w:val="22"/>
        </w:rPr>
      </w:pPr>
    </w:p>
    <w:p w14:paraId="119AB4CF" w14:textId="77777777" w:rsidR="008F53D7" w:rsidRDefault="008F53D7" w:rsidP="00B95496">
      <w:pPr>
        <w:spacing w:before="9"/>
        <w:rPr>
          <w:rFonts w:ascii="Calibri" w:hAnsi="Calibri" w:cs="Calibri"/>
          <w:sz w:val="22"/>
          <w:szCs w:val="22"/>
        </w:rPr>
      </w:pPr>
    </w:p>
    <w:p w14:paraId="7717187A" w14:textId="77777777" w:rsidR="008F53D7" w:rsidRDefault="008F53D7" w:rsidP="00B95496">
      <w:pPr>
        <w:spacing w:before="9"/>
        <w:rPr>
          <w:rFonts w:ascii="Calibri" w:hAnsi="Calibri" w:cs="Calibri"/>
          <w:sz w:val="22"/>
          <w:szCs w:val="22"/>
        </w:rPr>
      </w:pPr>
    </w:p>
    <w:p w14:paraId="4C12F1C3" w14:textId="77777777" w:rsidR="008F53D7" w:rsidRDefault="008F53D7" w:rsidP="00B95496">
      <w:pPr>
        <w:spacing w:before="9"/>
        <w:rPr>
          <w:rFonts w:ascii="Calibri" w:hAnsi="Calibri" w:cs="Calibri"/>
          <w:sz w:val="22"/>
          <w:szCs w:val="22"/>
        </w:rPr>
      </w:pPr>
    </w:p>
    <w:tbl>
      <w:tblPr>
        <w:tblpPr w:leftFromText="180" w:rightFromText="180" w:vertAnchor="text" w:horzAnchor="margin" w:tblpY="95"/>
        <w:tblW w:w="0" w:type="auto"/>
        <w:tblBorders>
          <w:top w:val="single" w:sz="4" w:space="0" w:color="002060"/>
          <w:left w:val="single" w:sz="4" w:space="0" w:color="002060"/>
          <w:bottom w:val="single" w:sz="4" w:space="0" w:color="002060"/>
          <w:right w:val="single" w:sz="4" w:space="0" w:color="002060"/>
          <w:insideH w:val="single" w:sz="4" w:space="0" w:color="002060"/>
          <w:insideV w:val="single" w:sz="4" w:space="0" w:color="002060"/>
        </w:tblBorders>
        <w:tblLook w:val="04A0" w:firstRow="1" w:lastRow="0" w:firstColumn="1" w:lastColumn="0" w:noHBand="0" w:noVBand="1"/>
      </w:tblPr>
      <w:tblGrid>
        <w:gridCol w:w="738"/>
        <w:gridCol w:w="2887"/>
        <w:gridCol w:w="1625"/>
        <w:gridCol w:w="1443"/>
        <w:gridCol w:w="1691"/>
        <w:gridCol w:w="2510"/>
      </w:tblGrid>
      <w:tr w:rsidR="007A14AC" w14:paraId="3DF3275E" w14:textId="77777777" w:rsidTr="006565F7">
        <w:trPr>
          <w:trHeight w:val="266"/>
        </w:trPr>
        <w:tc>
          <w:tcPr>
            <w:tcW w:w="10894" w:type="dxa"/>
            <w:gridSpan w:val="6"/>
          </w:tcPr>
          <w:p w14:paraId="0DD19FFB" w14:textId="77777777" w:rsidR="008F53D7" w:rsidRDefault="00000000" w:rsidP="006565F7">
            <w:pPr>
              <w:spacing w:before="9"/>
              <w:jc w:val="center"/>
              <w:rPr>
                <w:rFonts w:ascii="Calibri" w:hAnsi="Calibri" w:cs="Calibri"/>
                <w:b/>
                <w:color w:val="4F6228"/>
                <w:sz w:val="22"/>
                <w:szCs w:val="22"/>
                <w:u w:val="single"/>
              </w:rPr>
            </w:pPr>
            <w:r>
              <w:rPr>
                <w:rFonts w:ascii="Calibri" w:hAnsi="Calibri" w:cs="Calibri"/>
                <w:b/>
                <w:color w:val="4F6228"/>
                <w:sz w:val="22"/>
                <w:szCs w:val="22"/>
                <w:u w:val="single"/>
              </w:rPr>
              <w:t>CHARITY CONTRIBUTIONS</w:t>
            </w:r>
          </w:p>
        </w:tc>
      </w:tr>
      <w:tr w:rsidR="007A14AC" w14:paraId="511C4BB2" w14:textId="77777777" w:rsidTr="0030732B">
        <w:trPr>
          <w:trHeight w:val="533"/>
        </w:trPr>
        <w:tc>
          <w:tcPr>
            <w:tcW w:w="738" w:type="dxa"/>
          </w:tcPr>
          <w:p w14:paraId="343A0A0E" w14:textId="77777777" w:rsidR="008F53D7" w:rsidRDefault="0030732B" w:rsidP="006565F7">
            <w:pPr>
              <w:spacing w:before="9"/>
              <w:rPr>
                <w:rFonts w:ascii="Calibri" w:eastAsia="Arial" w:hAnsi="Calibri" w:cs="Calibri"/>
                <w:b/>
                <w:color w:val="002060"/>
                <w:spacing w:val="-3"/>
                <w:w w:val="79"/>
                <w:position w:val="-1"/>
                <w:sz w:val="22"/>
                <w:szCs w:val="22"/>
              </w:rPr>
            </w:pPr>
            <w:r>
              <w:rPr>
                <w:rFonts w:ascii="Calibri" w:eastAsia="Arial" w:hAnsi="Calibri" w:cs="Calibri"/>
                <w:b/>
                <w:color w:val="002060"/>
                <w:spacing w:val="-3"/>
                <w:w w:val="79"/>
                <w:position w:val="-1"/>
                <w:sz w:val="22"/>
                <w:szCs w:val="22"/>
              </w:rPr>
              <w:t>S. No</w:t>
            </w:r>
          </w:p>
        </w:tc>
        <w:tc>
          <w:tcPr>
            <w:tcW w:w="2887" w:type="dxa"/>
          </w:tcPr>
          <w:p w14:paraId="31A08AD0" w14:textId="77777777" w:rsidR="008F53D7" w:rsidRDefault="00000000" w:rsidP="006565F7">
            <w:pPr>
              <w:spacing w:before="9"/>
              <w:rPr>
                <w:rFonts w:ascii="Calibri" w:eastAsia="Arial" w:hAnsi="Calibri" w:cs="Calibri"/>
                <w:b/>
                <w:color w:val="002060"/>
                <w:spacing w:val="-3"/>
                <w:w w:val="79"/>
                <w:position w:val="-1"/>
                <w:sz w:val="22"/>
                <w:szCs w:val="22"/>
              </w:rPr>
            </w:pPr>
            <w:r>
              <w:rPr>
                <w:rFonts w:ascii="Calibri" w:eastAsia="Arial" w:hAnsi="Calibri" w:cs="Calibri"/>
                <w:b/>
                <w:color w:val="002060"/>
                <w:spacing w:val="-3"/>
                <w:w w:val="79"/>
                <w:position w:val="-1"/>
                <w:sz w:val="22"/>
                <w:szCs w:val="22"/>
              </w:rPr>
              <w:t>Charitable Institution Name</w:t>
            </w:r>
          </w:p>
        </w:tc>
        <w:tc>
          <w:tcPr>
            <w:tcW w:w="1625" w:type="dxa"/>
          </w:tcPr>
          <w:p w14:paraId="76FA0B3A" w14:textId="77777777" w:rsidR="008F53D7" w:rsidRDefault="00000000" w:rsidP="006565F7">
            <w:pPr>
              <w:spacing w:before="9"/>
              <w:rPr>
                <w:rFonts w:ascii="Calibri" w:eastAsia="Arial" w:hAnsi="Calibri" w:cs="Calibri"/>
                <w:b/>
                <w:color w:val="002060"/>
                <w:spacing w:val="-3"/>
                <w:w w:val="79"/>
                <w:position w:val="-1"/>
                <w:sz w:val="22"/>
                <w:szCs w:val="22"/>
              </w:rPr>
            </w:pPr>
            <w:r>
              <w:rPr>
                <w:rFonts w:ascii="Calibri" w:eastAsia="Arial" w:hAnsi="Calibri" w:cs="Calibri"/>
                <w:b/>
                <w:color w:val="002060"/>
                <w:spacing w:val="-3"/>
                <w:w w:val="79"/>
                <w:position w:val="-1"/>
                <w:sz w:val="22"/>
                <w:szCs w:val="22"/>
              </w:rPr>
              <w:t>Donated Amount</w:t>
            </w:r>
          </w:p>
        </w:tc>
        <w:tc>
          <w:tcPr>
            <w:tcW w:w="1443" w:type="dxa"/>
          </w:tcPr>
          <w:p w14:paraId="718D9CB7" w14:textId="77777777" w:rsidR="008F53D7" w:rsidRDefault="00000000" w:rsidP="006565F7">
            <w:pPr>
              <w:spacing w:before="9"/>
              <w:rPr>
                <w:rFonts w:ascii="Calibri" w:eastAsia="Arial" w:hAnsi="Calibri" w:cs="Calibri"/>
                <w:b/>
                <w:color w:val="002060"/>
                <w:spacing w:val="-3"/>
                <w:w w:val="79"/>
                <w:position w:val="-1"/>
                <w:sz w:val="22"/>
                <w:szCs w:val="22"/>
              </w:rPr>
            </w:pPr>
            <w:r>
              <w:rPr>
                <w:rFonts w:ascii="Calibri" w:eastAsia="Arial" w:hAnsi="Calibri" w:cs="Calibri"/>
                <w:b/>
                <w:color w:val="002060"/>
                <w:spacing w:val="-3"/>
                <w:w w:val="79"/>
                <w:position w:val="-1"/>
                <w:sz w:val="22"/>
                <w:szCs w:val="22"/>
              </w:rPr>
              <w:t>Property Donated</w:t>
            </w:r>
          </w:p>
        </w:tc>
        <w:tc>
          <w:tcPr>
            <w:tcW w:w="1691" w:type="dxa"/>
          </w:tcPr>
          <w:p w14:paraId="60C20101" w14:textId="77777777" w:rsidR="008F53D7" w:rsidRDefault="00000000" w:rsidP="006565F7">
            <w:pPr>
              <w:spacing w:before="9"/>
              <w:rPr>
                <w:rFonts w:ascii="Calibri" w:eastAsia="Arial" w:hAnsi="Calibri" w:cs="Calibri"/>
                <w:b/>
                <w:color w:val="002060"/>
                <w:spacing w:val="-3"/>
                <w:w w:val="79"/>
                <w:position w:val="-1"/>
                <w:sz w:val="22"/>
                <w:szCs w:val="22"/>
              </w:rPr>
            </w:pPr>
            <w:r>
              <w:rPr>
                <w:rFonts w:ascii="Calibri" w:eastAsia="Arial" w:hAnsi="Calibri" w:cs="Calibri"/>
                <w:b/>
                <w:color w:val="002060"/>
                <w:spacing w:val="-3"/>
                <w:w w:val="79"/>
                <w:position w:val="-1"/>
                <w:sz w:val="22"/>
                <w:szCs w:val="22"/>
              </w:rPr>
              <w:t xml:space="preserve">FMV of Property Donated </w:t>
            </w:r>
          </w:p>
        </w:tc>
        <w:tc>
          <w:tcPr>
            <w:tcW w:w="2510" w:type="dxa"/>
          </w:tcPr>
          <w:p w14:paraId="0DAD6C31" w14:textId="77777777" w:rsidR="008F53D7" w:rsidRDefault="00000000" w:rsidP="006565F7">
            <w:pPr>
              <w:spacing w:before="9"/>
              <w:rPr>
                <w:rFonts w:ascii="Calibri" w:eastAsia="Arial" w:hAnsi="Calibri" w:cs="Calibri"/>
                <w:b/>
                <w:color w:val="002060"/>
                <w:spacing w:val="-3"/>
                <w:w w:val="79"/>
                <w:position w:val="-1"/>
                <w:sz w:val="22"/>
                <w:szCs w:val="22"/>
              </w:rPr>
            </w:pPr>
            <w:r>
              <w:rPr>
                <w:rFonts w:ascii="Calibri" w:eastAsia="Arial" w:hAnsi="Calibri" w:cs="Calibri"/>
                <w:b/>
                <w:color w:val="002060"/>
                <w:spacing w:val="-3"/>
                <w:w w:val="79"/>
                <w:position w:val="-1"/>
                <w:sz w:val="22"/>
                <w:szCs w:val="22"/>
              </w:rPr>
              <w:t>No. of trips driven and one way distance</w:t>
            </w:r>
          </w:p>
        </w:tc>
      </w:tr>
      <w:tr w:rsidR="007A14AC" w14:paraId="0A60A991" w14:textId="77777777" w:rsidTr="0030732B">
        <w:trPr>
          <w:trHeight w:val="266"/>
        </w:trPr>
        <w:tc>
          <w:tcPr>
            <w:tcW w:w="738" w:type="dxa"/>
          </w:tcPr>
          <w:p w14:paraId="4590D8D6" w14:textId="77777777" w:rsidR="008F53D7" w:rsidRDefault="00000000" w:rsidP="0030732B">
            <w:pPr>
              <w:spacing w:before="9"/>
              <w:jc w:val="center"/>
              <w:rPr>
                <w:rFonts w:ascii="Calibri" w:hAnsi="Calibri" w:cs="Calibri"/>
                <w:color w:val="002060"/>
                <w:sz w:val="22"/>
                <w:szCs w:val="22"/>
              </w:rPr>
            </w:pPr>
            <w:r>
              <w:rPr>
                <w:rFonts w:ascii="Calibri" w:hAnsi="Calibri" w:cs="Calibri"/>
                <w:color w:val="002060"/>
                <w:sz w:val="22"/>
                <w:szCs w:val="22"/>
              </w:rPr>
              <w:t>1</w:t>
            </w:r>
          </w:p>
        </w:tc>
        <w:tc>
          <w:tcPr>
            <w:tcW w:w="2887" w:type="dxa"/>
          </w:tcPr>
          <w:p w14:paraId="60DB562B" w14:textId="77777777" w:rsidR="008F53D7" w:rsidRDefault="008F53D7" w:rsidP="006565F7">
            <w:pPr>
              <w:spacing w:before="9"/>
              <w:rPr>
                <w:rFonts w:ascii="Calibri" w:hAnsi="Calibri" w:cs="Calibri"/>
                <w:sz w:val="22"/>
                <w:szCs w:val="22"/>
              </w:rPr>
            </w:pPr>
          </w:p>
        </w:tc>
        <w:tc>
          <w:tcPr>
            <w:tcW w:w="1625" w:type="dxa"/>
          </w:tcPr>
          <w:p w14:paraId="598593F3" w14:textId="77777777" w:rsidR="008F53D7" w:rsidRDefault="008F53D7" w:rsidP="006565F7">
            <w:pPr>
              <w:spacing w:before="9"/>
              <w:rPr>
                <w:rFonts w:ascii="Calibri" w:hAnsi="Calibri" w:cs="Calibri"/>
                <w:sz w:val="22"/>
                <w:szCs w:val="22"/>
              </w:rPr>
            </w:pPr>
          </w:p>
        </w:tc>
        <w:tc>
          <w:tcPr>
            <w:tcW w:w="1443" w:type="dxa"/>
          </w:tcPr>
          <w:p w14:paraId="7489B36E" w14:textId="77777777" w:rsidR="008F53D7" w:rsidRDefault="008F53D7" w:rsidP="006565F7">
            <w:pPr>
              <w:spacing w:before="9"/>
              <w:rPr>
                <w:rFonts w:ascii="Calibri" w:hAnsi="Calibri" w:cs="Calibri"/>
                <w:sz w:val="22"/>
                <w:szCs w:val="22"/>
              </w:rPr>
            </w:pPr>
          </w:p>
        </w:tc>
        <w:tc>
          <w:tcPr>
            <w:tcW w:w="1691" w:type="dxa"/>
          </w:tcPr>
          <w:p w14:paraId="61B58137" w14:textId="77777777" w:rsidR="008F53D7" w:rsidRDefault="008F53D7" w:rsidP="006565F7">
            <w:pPr>
              <w:spacing w:before="9"/>
              <w:rPr>
                <w:rFonts w:ascii="Calibri" w:hAnsi="Calibri" w:cs="Calibri"/>
                <w:sz w:val="22"/>
                <w:szCs w:val="22"/>
              </w:rPr>
            </w:pPr>
          </w:p>
        </w:tc>
        <w:tc>
          <w:tcPr>
            <w:tcW w:w="2510" w:type="dxa"/>
          </w:tcPr>
          <w:p w14:paraId="0B2AF75F" w14:textId="77777777" w:rsidR="008F53D7" w:rsidRDefault="008F53D7" w:rsidP="006565F7">
            <w:pPr>
              <w:spacing w:before="9"/>
              <w:rPr>
                <w:rFonts w:ascii="Calibri" w:hAnsi="Calibri" w:cs="Calibri"/>
                <w:sz w:val="22"/>
                <w:szCs w:val="22"/>
              </w:rPr>
            </w:pPr>
          </w:p>
        </w:tc>
      </w:tr>
      <w:tr w:rsidR="007A14AC" w14:paraId="79F8719E" w14:textId="77777777" w:rsidTr="0030732B">
        <w:trPr>
          <w:trHeight w:val="266"/>
        </w:trPr>
        <w:tc>
          <w:tcPr>
            <w:tcW w:w="738" w:type="dxa"/>
          </w:tcPr>
          <w:p w14:paraId="3955E00A" w14:textId="77777777" w:rsidR="008F53D7" w:rsidRDefault="00000000" w:rsidP="0030732B">
            <w:pPr>
              <w:spacing w:before="9"/>
              <w:jc w:val="center"/>
              <w:rPr>
                <w:rFonts w:ascii="Calibri" w:hAnsi="Calibri" w:cs="Calibri"/>
                <w:color w:val="002060"/>
                <w:sz w:val="22"/>
                <w:szCs w:val="22"/>
              </w:rPr>
            </w:pPr>
            <w:r>
              <w:rPr>
                <w:rFonts w:ascii="Calibri" w:hAnsi="Calibri" w:cs="Calibri"/>
                <w:color w:val="002060"/>
                <w:sz w:val="22"/>
                <w:szCs w:val="22"/>
              </w:rPr>
              <w:t>2</w:t>
            </w:r>
          </w:p>
        </w:tc>
        <w:tc>
          <w:tcPr>
            <w:tcW w:w="2887" w:type="dxa"/>
          </w:tcPr>
          <w:p w14:paraId="2E80BA99" w14:textId="77777777" w:rsidR="008F53D7" w:rsidRDefault="008F53D7" w:rsidP="006565F7">
            <w:pPr>
              <w:spacing w:before="9"/>
              <w:rPr>
                <w:rFonts w:ascii="Calibri" w:hAnsi="Calibri" w:cs="Calibri"/>
                <w:sz w:val="22"/>
                <w:szCs w:val="22"/>
              </w:rPr>
            </w:pPr>
          </w:p>
        </w:tc>
        <w:tc>
          <w:tcPr>
            <w:tcW w:w="1625" w:type="dxa"/>
          </w:tcPr>
          <w:p w14:paraId="1B8346B1" w14:textId="77777777" w:rsidR="008F53D7" w:rsidRDefault="008F53D7" w:rsidP="006565F7">
            <w:pPr>
              <w:spacing w:before="9"/>
              <w:rPr>
                <w:rFonts w:ascii="Calibri" w:hAnsi="Calibri" w:cs="Calibri"/>
                <w:sz w:val="22"/>
                <w:szCs w:val="22"/>
              </w:rPr>
            </w:pPr>
          </w:p>
        </w:tc>
        <w:tc>
          <w:tcPr>
            <w:tcW w:w="1443" w:type="dxa"/>
          </w:tcPr>
          <w:p w14:paraId="163BB63E" w14:textId="77777777" w:rsidR="008F53D7" w:rsidRDefault="008F53D7" w:rsidP="006565F7">
            <w:pPr>
              <w:spacing w:before="9"/>
              <w:rPr>
                <w:rFonts w:ascii="Calibri" w:hAnsi="Calibri" w:cs="Calibri"/>
                <w:sz w:val="22"/>
                <w:szCs w:val="22"/>
              </w:rPr>
            </w:pPr>
          </w:p>
        </w:tc>
        <w:tc>
          <w:tcPr>
            <w:tcW w:w="1691" w:type="dxa"/>
          </w:tcPr>
          <w:p w14:paraId="0BCB1602" w14:textId="77777777" w:rsidR="008F53D7" w:rsidRDefault="008F53D7" w:rsidP="006565F7">
            <w:pPr>
              <w:spacing w:before="9"/>
              <w:rPr>
                <w:rFonts w:ascii="Calibri" w:hAnsi="Calibri" w:cs="Calibri"/>
                <w:sz w:val="22"/>
                <w:szCs w:val="22"/>
              </w:rPr>
            </w:pPr>
          </w:p>
        </w:tc>
        <w:tc>
          <w:tcPr>
            <w:tcW w:w="2510" w:type="dxa"/>
          </w:tcPr>
          <w:p w14:paraId="09180806" w14:textId="77777777" w:rsidR="008F53D7" w:rsidRDefault="008F53D7" w:rsidP="006565F7">
            <w:pPr>
              <w:spacing w:before="9"/>
              <w:rPr>
                <w:rFonts w:ascii="Calibri" w:hAnsi="Calibri" w:cs="Calibri"/>
                <w:sz w:val="22"/>
                <w:szCs w:val="22"/>
              </w:rPr>
            </w:pPr>
          </w:p>
        </w:tc>
      </w:tr>
      <w:tr w:rsidR="007A14AC" w14:paraId="083B1AA6" w14:textId="77777777" w:rsidTr="0030732B">
        <w:trPr>
          <w:trHeight w:val="266"/>
        </w:trPr>
        <w:tc>
          <w:tcPr>
            <w:tcW w:w="738" w:type="dxa"/>
          </w:tcPr>
          <w:p w14:paraId="4B2BB761" w14:textId="77777777" w:rsidR="008F53D7" w:rsidRDefault="00000000" w:rsidP="0030732B">
            <w:pPr>
              <w:spacing w:before="9"/>
              <w:jc w:val="center"/>
              <w:rPr>
                <w:rFonts w:ascii="Calibri" w:hAnsi="Calibri" w:cs="Calibri"/>
                <w:color w:val="002060"/>
                <w:sz w:val="22"/>
                <w:szCs w:val="22"/>
              </w:rPr>
            </w:pPr>
            <w:r>
              <w:rPr>
                <w:rFonts w:ascii="Calibri" w:hAnsi="Calibri" w:cs="Calibri"/>
                <w:color w:val="002060"/>
                <w:sz w:val="22"/>
                <w:szCs w:val="22"/>
              </w:rPr>
              <w:t>3</w:t>
            </w:r>
          </w:p>
        </w:tc>
        <w:tc>
          <w:tcPr>
            <w:tcW w:w="2887" w:type="dxa"/>
          </w:tcPr>
          <w:p w14:paraId="6726DD2D" w14:textId="77777777" w:rsidR="008F53D7" w:rsidRDefault="00000000" w:rsidP="006565F7">
            <w:pPr>
              <w:spacing w:before="9"/>
              <w:rPr>
                <w:rFonts w:ascii="Calibri" w:hAnsi="Calibri" w:cs="Calibri"/>
                <w:sz w:val="22"/>
                <w:szCs w:val="22"/>
              </w:rPr>
            </w:pPr>
            <w:r>
              <w:rPr>
                <w:rFonts w:ascii="Calibri" w:hAnsi="Calibri" w:cs="Calibri"/>
                <w:sz w:val="22"/>
                <w:szCs w:val="22"/>
              </w:rPr>
              <w:softHyphen/>
            </w:r>
            <w:r>
              <w:rPr>
                <w:rFonts w:ascii="Calibri" w:hAnsi="Calibri" w:cs="Calibri"/>
                <w:sz w:val="22"/>
                <w:szCs w:val="22"/>
              </w:rPr>
              <w:softHyphen/>
            </w:r>
          </w:p>
        </w:tc>
        <w:tc>
          <w:tcPr>
            <w:tcW w:w="1625" w:type="dxa"/>
          </w:tcPr>
          <w:p w14:paraId="58FFF87D" w14:textId="77777777" w:rsidR="008F53D7" w:rsidRDefault="008F53D7" w:rsidP="006565F7">
            <w:pPr>
              <w:spacing w:before="9"/>
              <w:rPr>
                <w:rFonts w:ascii="Calibri" w:hAnsi="Calibri" w:cs="Calibri"/>
                <w:sz w:val="22"/>
                <w:szCs w:val="22"/>
              </w:rPr>
            </w:pPr>
          </w:p>
        </w:tc>
        <w:tc>
          <w:tcPr>
            <w:tcW w:w="1443" w:type="dxa"/>
          </w:tcPr>
          <w:p w14:paraId="6EECB7E3" w14:textId="77777777" w:rsidR="008F53D7" w:rsidRDefault="008F53D7" w:rsidP="006565F7">
            <w:pPr>
              <w:spacing w:before="9"/>
              <w:rPr>
                <w:rFonts w:ascii="Calibri" w:hAnsi="Calibri" w:cs="Calibri"/>
                <w:sz w:val="22"/>
                <w:szCs w:val="22"/>
              </w:rPr>
            </w:pPr>
          </w:p>
        </w:tc>
        <w:tc>
          <w:tcPr>
            <w:tcW w:w="1691" w:type="dxa"/>
          </w:tcPr>
          <w:p w14:paraId="0A576F90" w14:textId="77777777" w:rsidR="008F53D7" w:rsidRDefault="008F53D7" w:rsidP="006565F7">
            <w:pPr>
              <w:spacing w:before="9"/>
              <w:rPr>
                <w:rFonts w:ascii="Calibri" w:hAnsi="Calibri" w:cs="Calibri"/>
                <w:sz w:val="22"/>
                <w:szCs w:val="22"/>
              </w:rPr>
            </w:pPr>
          </w:p>
        </w:tc>
        <w:tc>
          <w:tcPr>
            <w:tcW w:w="2510" w:type="dxa"/>
          </w:tcPr>
          <w:p w14:paraId="575F9099" w14:textId="77777777" w:rsidR="008F53D7" w:rsidRDefault="008F53D7" w:rsidP="006565F7">
            <w:pPr>
              <w:spacing w:before="9"/>
              <w:rPr>
                <w:rFonts w:ascii="Calibri" w:hAnsi="Calibri" w:cs="Calibri"/>
                <w:sz w:val="22"/>
                <w:szCs w:val="22"/>
              </w:rPr>
            </w:pPr>
          </w:p>
        </w:tc>
      </w:tr>
      <w:tr w:rsidR="007A14AC" w14:paraId="1576896E" w14:textId="77777777" w:rsidTr="006565F7">
        <w:trPr>
          <w:trHeight w:val="548"/>
        </w:trPr>
        <w:tc>
          <w:tcPr>
            <w:tcW w:w="10894" w:type="dxa"/>
            <w:gridSpan w:val="6"/>
          </w:tcPr>
          <w:p w14:paraId="5E79F658" w14:textId="77777777" w:rsidR="008F53D7" w:rsidRDefault="00000000" w:rsidP="006565F7">
            <w:pPr>
              <w:spacing w:before="9"/>
              <w:rPr>
                <w:rFonts w:ascii="Calibri" w:hAnsi="Calibri" w:cs="Calibri"/>
                <w:b/>
                <w:color w:val="FF0000"/>
                <w:sz w:val="22"/>
                <w:szCs w:val="22"/>
              </w:rPr>
            </w:pPr>
            <w:r>
              <w:rPr>
                <w:rFonts w:ascii="Calibri" w:hAnsi="Calibri" w:cs="Calibri"/>
                <w:b/>
                <w:color w:val="FF0000"/>
                <w:sz w:val="22"/>
                <w:szCs w:val="22"/>
              </w:rPr>
              <w:t>Note</w:t>
            </w:r>
            <w:r>
              <w:rPr>
                <w:rFonts w:ascii="Calibri" w:hAnsi="Calibri" w:cs="Calibri"/>
                <w:color w:val="FF0000"/>
                <w:sz w:val="22"/>
                <w:szCs w:val="22"/>
              </w:rPr>
              <w:t xml:space="preserve">: </w:t>
            </w:r>
            <w:r>
              <w:rPr>
                <w:rFonts w:ascii="Calibri" w:hAnsi="Calibri" w:cs="Calibri"/>
                <w:b/>
                <w:color w:val="FF0000"/>
                <w:sz w:val="22"/>
                <w:szCs w:val="22"/>
              </w:rPr>
              <w:t>1) Cash Contribution more than $ 250 receipts are Mandatory</w:t>
            </w:r>
          </w:p>
          <w:p w14:paraId="07EC75F9" w14:textId="77777777" w:rsidR="008F53D7" w:rsidRDefault="00C8092E" w:rsidP="006565F7">
            <w:pPr>
              <w:spacing w:before="9"/>
              <w:rPr>
                <w:rFonts w:ascii="Calibri" w:hAnsi="Calibri" w:cs="Calibri"/>
                <w:sz w:val="22"/>
                <w:szCs w:val="22"/>
              </w:rPr>
            </w:pPr>
            <w:r>
              <w:rPr>
                <w:rFonts w:ascii="Calibri" w:hAnsi="Calibri" w:cs="Calibri"/>
                <w:b/>
                <w:color w:val="FF0000"/>
                <w:sz w:val="22"/>
                <w:szCs w:val="22"/>
              </w:rPr>
              <w:t xml:space="preserve">           </w:t>
            </w:r>
            <w:r w:rsidR="00000000">
              <w:rPr>
                <w:rFonts w:ascii="Calibri" w:hAnsi="Calibri" w:cs="Calibri"/>
                <w:b/>
                <w:color w:val="FF0000"/>
                <w:sz w:val="22"/>
                <w:szCs w:val="22"/>
              </w:rPr>
              <w:t>2) Non - Cash Contribution more than $ 500 receipts are Mandatory</w:t>
            </w:r>
          </w:p>
        </w:tc>
      </w:tr>
    </w:tbl>
    <w:p w14:paraId="7F830EBC" w14:textId="77777777" w:rsidR="008F53D7" w:rsidRDefault="008F53D7" w:rsidP="00B95496">
      <w:pPr>
        <w:spacing w:before="9"/>
        <w:rPr>
          <w:rFonts w:ascii="Calibri" w:hAnsi="Calibri" w:cs="Calibri"/>
          <w:sz w:val="22"/>
          <w:szCs w:val="22"/>
        </w:rPr>
      </w:pPr>
    </w:p>
    <w:p w14:paraId="61D930F7" w14:textId="77777777" w:rsidR="008F53D7" w:rsidRDefault="008F53D7" w:rsidP="00B95496">
      <w:pPr>
        <w:spacing w:before="9"/>
        <w:rPr>
          <w:rFonts w:ascii="Calibri" w:hAnsi="Calibri" w:cs="Calibri"/>
          <w:sz w:val="22"/>
          <w:szCs w:val="22"/>
        </w:rPr>
      </w:pPr>
    </w:p>
    <w:p w14:paraId="64385882" w14:textId="77777777" w:rsidR="008F53D7" w:rsidRDefault="008F53D7" w:rsidP="00B95496">
      <w:pPr>
        <w:spacing w:before="9"/>
        <w:rPr>
          <w:rFonts w:ascii="Calibri" w:hAnsi="Calibri" w:cs="Calibri"/>
          <w:sz w:val="22"/>
          <w:szCs w:val="22"/>
        </w:rPr>
      </w:pPr>
    </w:p>
    <w:p w14:paraId="60A858D4" w14:textId="77777777" w:rsidR="008F53D7" w:rsidRDefault="008F53D7" w:rsidP="00B95496">
      <w:pPr>
        <w:spacing w:before="9"/>
        <w:rPr>
          <w:rFonts w:ascii="Calibri" w:hAnsi="Calibri" w:cs="Calibri"/>
          <w:sz w:val="22"/>
          <w:szCs w:val="22"/>
        </w:rPr>
      </w:pPr>
    </w:p>
    <w:p w14:paraId="3564A28B" w14:textId="77777777" w:rsidR="008F53D7" w:rsidRDefault="008F53D7" w:rsidP="00B95496">
      <w:pPr>
        <w:spacing w:before="9"/>
        <w:rPr>
          <w:rFonts w:ascii="Calibri" w:hAnsi="Calibri" w:cs="Calibri"/>
          <w:sz w:val="22"/>
          <w:szCs w:val="22"/>
        </w:rPr>
      </w:pPr>
    </w:p>
    <w:p w14:paraId="70BC8D0E" w14:textId="77777777" w:rsidR="008F53D7" w:rsidRDefault="008F53D7" w:rsidP="00B95496">
      <w:pPr>
        <w:spacing w:before="9"/>
        <w:rPr>
          <w:rFonts w:ascii="Calibri" w:hAnsi="Calibri" w:cs="Calibri"/>
          <w:sz w:val="22"/>
          <w:szCs w:val="22"/>
        </w:rPr>
      </w:pPr>
    </w:p>
    <w:p w14:paraId="0C7C34C5" w14:textId="77777777" w:rsidR="008F53D7" w:rsidRDefault="008F53D7" w:rsidP="00B95496">
      <w:pPr>
        <w:spacing w:before="9"/>
        <w:rPr>
          <w:rFonts w:ascii="Calibri" w:hAnsi="Calibri" w:cs="Calibri"/>
          <w:sz w:val="22"/>
          <w:szCs w:val="22"/>
        </w:rPr>
      </w:pPr>
    </w:p>
    <w:p w14:paraId="14012596" w14:textId="77777777" w:rsidR="008F53D7" w:rsidRDefault="008F53D7" w:rsidP="00B95496">
      <w:pPr>
        <w:spacing w:before="9"/>
        <w:rPr>
          <w:rFonts w:ascii="Calibri" w:hAnsi="Calibri" w:cs="Calibri"/>
          <w:sz w:val="22"/>
          <w:szCs w:val="22"/>
        </w:rPr>
      </w:pPr>
    </w:p>
    <w:p w14:paraId="0B0BB1EE" w14:textId="77777777" w:rsidR="008F53D7" w:rsidRDefault="008F53D7" w:rsidP="00B95496">
      <w:pPr>
        <w:spacing w:before="9"/>
        <w:rPr>
          <w:rFonts w:ascii="Calibri" w:hAnsi="Calibri" w:cs="Calibri"/>
          <w:sz w:val="22"/>
          <w:szCs w:val="22"/>
        </w:rPr>
      </w:pPr>
    </w:p>
    <w:p w14:paraId="5AB5A10B" w14:textId="77777777" w:rsidR="008F53D7" w:rsidRDefault="008F53D7" w:rsidP="00B95496">
      <w:pPr>
        <w:spacing w:before="9"/>
        <w:rPr>
          <w:rFonts w:ascii="Calibri" w:hAnsi="Calibri" w:cs="Calibri"/>
          <w:sz w:val="22"/>
          <w:szCs w:val="22"/>
        </w:rPr>
      </w:pPr>
    </w:p>
    <w:p w14:paraId="04F01BEF" w14:textId="77777777" w:rsidR="0030732B" w:rsidRDefault="0030732B" w:rsidP="00C82D37">
      <w:pPr>
        <w:spacing w:before="9"/>
        <w:ind w:left="3600" w:firstLine="720"/>
        <w:outlineLvl w:val="0"/>
        <w:rPr>
          <w:rFonts w:ascii="Calibri" w:hAnsi="Calibri" w:cs="Calibri"/>
          <w:b/>
          <w:color w:val="4F6228"/>
          <w:sz w:val="22"/>
          <w:szCs w:val="22"/>
          <w:u w:val="single"/>
        </w:rPr>
      </w:pPr>
    </w:p>
    <w:tbl>
      <w:tblPr>
        <w:tblW w:w="108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00"/>
        <w:gridCol w:w="1231"/>
        <w:gridCol w:w="1186"/>
        <w:gridCol w:w="1971"/>
        <w:gridCol w:w="2070"/>
        <w:gridCol w:w="1530"/>
        <w:gridCol w:w="1610"/>
      </w:tblGrid>
      <w:tr w:rsidR="007A14AC" w14:paraId="79BBB785" w14:textId="77777777" w:rsidTr="00B433FE">
        <w:trPr>
          <w:trHeight w:val="267"/>
        </w:trPr>
        <w:tc>
          <w:tcPr>
            <w:tcW w:w="10898" w:type="dxa"/>
            <w:gridSpan w:val="7"/>
            <w:shd w:val="clear" w:color="auto" w:fill="auto"/>
          </w:tcPr>
          <w:p w14:paraId="0A6C59BF" w14:textId="77777777" w:rsidR="007C5320" w:rsidRDefault="00000000" w:rsidP="00B433FE">
            <w:pPr>
              <w:spacing w:before="9"/>
              <w:jc w:val="center"/>
              <w:rPr>
                <w:rFonts w:ascii="Calibri" w:hAnsi="Calibri" w:cs="Calibri"/>
                <w:color w:val="4F6228"/>
                <w:sz w:val="22"/>
                <w:szCs w:val="22"/>
                <w:u w:val="single"/>
              </w:rPr>
            </w:pPr>
            <w:r>
              <w:rPr>
                <w:rFonts w:ascii="Calibri" w:hAnsi="Calibri" w:cs="Calibri"/>
                <w:b/>
                <w:color w:val="4F6228"/>
                <w:sz w:val="22"/>
                <w:szCs w:val="22"/>
                <w:u w:val="single"/>
              </w:rPr>
              <w:t>Vehicle Information</w:t>
            </w:r>
          </w:p>
        </w:tc>
      </w:tr>
      <w:tr w:rsidR="007A14AC" w14:paraId="50732A50" w14:textId="77777777" w:rsidTr="00B433FE">
        <w:trPr>
          <w:trHeight w:val="523"/>
        </w:trPr>
        <w:tc>
          <w:tcPr>
            <w:tcW w:w="1300" w:type="dxa"/>
            <w:shd w:val="clear" w:color="auto" w:fill="auto"/>
          </w:tcPr>
          <w:p w14:paraId="317C5FEE" w14:textId="77777777" w:rsidR="007C5320" w:rsidRDefault="007C5320" w:rsidP="00B433FE">
            <w:pPr>
              <w:spacing w:before="9"/>
              <w:rPr>
                <w:rFonts w:ascii="Calibri" w:hAnsi="Calibri" w:cs="Calibri"/>
                <w:sz w:val="22"/>
                <w:szCs w:val="22"/>
              </w:rPr>
            </w:pPr>
          </w:p>
        </w:tc>
        <w:tc>
          <w:tcPr>
            <w:tcW w:w="1231" w:type="dxa"/>
            <w:shd w:val="clear" w:color="auto" w:fill="auto"/>
          </w:tcPr>
          <w:p w14:paraId="0B78F59F" w14:textId="77777777" w:rsidR="007C5320" w:rsidRDefault="00000000" w:rsidP="00B433FE">
            <w:pPr>
              <w:spacing w:before="9"/>
              <w:rPr>
                <w:rFonts w:ascii="Calibri" w:eastAsia="Arial" w:hAnsi="Calibri" w:cs="Calibri"/>
                <w:b/>
                <w:color w:val="002060"/>
                <w:spacing w:val="-3"/>
                <w:w w:val="79"/>
                <w:position w:val="-1"/>
                <w:sz w:val="22"/>
                <w:szCs w:val="22"/>
              </w:rPr>
            </w:pPr>
            <w:r>
              <w:rPr>
                <w:rFonts w:ascii="Calibri" w:eastAsia="Arial" w:hAnsi="Calibri" w:cs="Calibri"/>
                <w:b/>
                <w:color w:val="002060"/>
                <w:spacing w:val="-3"/>
                <w:w w:val="79"/>
                <w:position w:val="-1"/>
                <w:sz w:val="22"/>
                <w:szCs w:val="22"/>
              </w:rPr>
              <w:t>Name of the Vehicle</w:t>
            </w:r>
          </w:p>
        </w:tc>
        <w:tc>
          <w:tcPr>
            <w:tcW w:w="1186" w:type="dxa"/>
            <w:shd w:val="clear" w:color="auto" w:fill="auto"/>
          </w:tcPr>
          <w:p w14:paraId="3A73852B" w14:textId="77777777" w:rsidR="007C5320" w:rsidRDefault="00000000" w:rsidP="00B433FE">
            <w:pPr>
              <w:spacing w:before="9"/>
              <w:rPr>
                <w:rFonts w:ascii="Calibri" w:eastAsia="Arial" w:hAnsi="Calibri" w:cs="Calibri"/>
                <w:b/>
                <w:color w:val="002060"/>
                <w:spacing w:val="-3"/>
                <w:w w:val="79"/>
                <w:position w:val="-1"/>
                <w:sz w:val="22"/>
                <w:szCs w:val="22"/>
              </w:rPr>
            </w:pPr>
            <w:r>
              <w:rPr>
                <w:rFonts w:ascii="Calibri" w:eastAsia="Arial" w:hAnsi="Calibri" w:cs="Calibri"/>
                <w:b/>
                <w:color w:val="002060"/>
                <w:spacing w:val="-3"/>
                <w:w w:val="79"/>
                <w:position w:val="-1"/>
                <w:sz w:val="22"/>
                <w:szCs w:val="22"/>
              </w:rPr>
              <w:t>Make &amp; Model</w:t>
            </w:r>
          </w:p>
        </w:tc>
        <w:tc>
          <w:tcPr>
            <w:tcW w:w="1971" w:type="dxa"/>
            <w:shd w:val="clear" w:color="auto" w:fill="auto"/>
          </w:tcPr>
          <w:p w14:paraId="7CC88322" w14:textId="77777777" w:rsidR="007C5320" w:rsidRDefault="00000000" w:rsidP="00B433FE">
            <w:pPr>
              <w:spacing w:before="9"/>
              <w:rPr>
                <w:rFonts w:ascii="Calibri" w:eastAsia="Arial" w:hAnsi="Calibri" w:cs="Calibri"/>
                <w:b/>
                <w:color w:val="002060"/>
                <w:spacing w:val="-3"/>
                <w:w w:val="79"/>
                <w:position w:val="-1"/>
                <w:sz w:val="22"/>
                <w:szCs w:val="22"/>
              </w:rPr>
            </w:pPr>
            <w:r>
              <w:rPr>
                <w:rFonts w:ascii="Calibri" w:eastAsia="Arial" w:hAnsi="Calibri" w:cs="Calibri"/>
                <w:b/>
                <w:color w:val="002060"/>
                <w:spacing w:val="-3"/>
                <w:w w:val="79"/>
                <w:position w:val="-1"/>
                <w:sz w:val="22"/>
                <w:szCs w:val="22"/>
              </w:rPr>
              <w:t>Total miles driven in year 2022</w:t>
            </w:r>
          </w:p>
        </w:tc>
        <w:tc>
          <w:tcPr>
            <w:tcW w:w="2070" w:type="dxa"/>
            <w:shd w:val="clear" w:color="auto" w:fill="auto"/>
          </w:tcPr>
          <w:p w14:paraId="335B9841" w14:textId="77777777" w:rsidR="007C5320" w:rsidRDefault="00000000" w:rsidP="00B433FE">
            <w:pPr>
              <w:spacing w:before="9"/>
              <w:rPr>
                <w:rFonts w:ascii="Calibri" w:eastAsia="Arial" w:hAnsi="Calibri" w:cs="Calibri"/>
                <w:b/>
                <w:color w:val="002060"/>
                <w:spacing w:val="-3"/>
                <w:w w:val="79"/>
                <w:position w:val="-1"/>
                <w:sz w:val="22"/>
                <w:szCs w:val="22"/>
              </w:rPr>
            </w:pPr>
            <w:r>
              <w:rPr>
                <w:rFonts w:ascii="Calibri" w:eastAsia="Arial" w:hAnsi="Calibri" w:cs="Calibri"/>
                <w:b/>
                <w:color w:val="002060"/>
                <w:spacing w:val="-3"/>
                <w:w w:val="79"/>
                <w:position w:val="-1"/>
                <w:sz w:val="22"/>
                <w:szCs w:val="22"/>
              </w:rPr>
              <w:t>One-way distance from Home to Office</w:t>
            </w:r>
          </w:p>
        </w:tc>
        <w:tc>
          <w:tcPr>
            <w:tcW w:w="1530" w:type="dxa"/>
            <w:shd w:val="clear" w:color="auto" w:fill="auto"/>
          </w:tcPr>
          <w:p w14:paraId="5BECB47A" w14:textId="77777777" w:rsidR="007C5320" w:rsidRDefault="00000000" w:rsidP="00B433FE">
            <w:pPr>
              <w:spacing w:before="9"/>
              <w:rPr>
                <w:rFonts w:ascii="Calibri" w:eastAsia="Arial" w:hAnsi="Calibri" w:cs="Calibri"/>
                <w:b/>
                <w:color w:val="002060"/>
                <w:spacing w:val="-3"/>
                <w:w w:val="79"/>
                <w:position w:val="-1"/>
                <w:sz w:val="22"/>
                <w:szCs w:val="22"/>
              </w:rPr>
            </w:pPr>
            <w:r>
              <w:rPr>
                <w:rFonts w:ascii="Calibri" w:eastAsia="Arial" w:hAnsi="Calibri" w:cs="Calibri"/>
                <w:b/>
                <w:color w:val="002060"/>
                <w:spacing w:val="-3"/>
                <w:w w:val="79"/>
                <w:position w:val="-1"/>
                <w:sz w:val="22"/>
                <w:szCs w:val="22"/>
              </w:rPr>
              <w:t>Parking and toll</w:t>
            </w:r>
          </w:p>
        </w:tc>
        <w:tc>
          <w:tcPr>
            <w:tcW w:w="1610" w:type="dxa"/>
            <w:shd w:val="clear" w:color="auto" w:fill="auto"/>
          </w:tcPr>
          <w:p w14:paraId="22D4955F" w14:textId="77777777" w:rsidR="007C5320" w:rsidRDefault="00000000" w:rsidP="00B433FE">
            <w:pPr>
              <w:spacing w:before="9"/>
              <w:rPr>
                <w:rFonts w:ascii="Calibri" w:eastAsia="Arial" w:hAnsi="Calibri" w:cs="Calibri"/>
                <w:b/>
                <w:color w:val="002060"/>
                <w:spacing w:val="-3"/>
                <w:w w:val="79"/>
                <w:position w:val="-1"/>
                <w:sz w:val="22"/>
                <w:szCs w:val="22"/>
              </w:rPr>
            </w:pPr>
            <w:r>
              <w:rPr>
                <w:rFonts w:ascii="Calibri" w:eastAsia="Arial" w:hAnsi="Calibri" w:cs="Calibri"/>
                <w:b/>
                <w:color w:val="002060"/>
                <w:spacing w:val="-3"/>
                <w:w w:val="79"/>
                <w:position w:val="-1"/>
                <w:sz w:val="22"/>
                <w:szCs w:val="22"/>
              </w:rPr>
              <w:t>Purchase date</w:t>
            </w:r>
          </w:p>
        </w:tc>
      </w:tr>
      <w:tr w:rsidR="007A14AC" w14:paraId="1AC09630" w14:textId="77777777" w:rsidTr="00B433FE">
        <w:trPr>
          <w:trHeight w:val="256"/>
        </w:trPr>
        <w:tc>
          <w:tcPr>
            <w:tcW w:w="1300" w:type="dxa"/>
            <w:shd w:val="clear" w:color="auto" w:fill="auto"/>
          </w:tcPr>
          <w:p w14:paraId="6D2B1FDE" w14:textId="77777777" w:rsidR="007C5320" w:rsidRDefault="00000000" w:rsidP="00B433FE">
            <w:pPr>
              <w:spacing w:before="9"/>
              <w:rPr>
                <w:rFonts w:ascii="Calibri" w:eastAsia="Arial" w:hAnsi="Calibri" w:cs="Calibri"/>
                <w:color w:val="002060"/>
                <w:w w:val="82"/>
                <w:sz w:val="22"/>
                <w:szCs w:val="22"/>
              </w:rPr>
            </w:pPr>
            <w:r>
              <w:rPr>
                <w:rFonts w:ascii="Calibri" w:eastAsia="Arial" w:hAnsi="Calibri" w:cs="Calibri"/>
                <w:color w:val="002060"/>
                <w:w w:val="82"/>
                <w:sz w:val="22"/>
                <w:szCs w:val="22"/>
              </w:rPr>
              <w:t>Taxpayer</w:t>
            </w:r>
          </w:p>
        </w:tc>
        <w:tc>
          <w:tcPr>
            <w:tcW w:w="1231" w:type="dxa"/>
            <w:shd w:val="clear" w:color="auto" w:fill="auto"/>
          </w:tcPr>
          <w:p w14:paraId="2A727B90" w14:textId="77777777" w:rsidR="007C5320" w:rsidRDefault="007C5320" w:rsidP="00B433FE">
            <w:pPr>
              <w:spacing w:before="9"/>
              <w:rPr>
                <w:rFonts w:ascii="Calibri" w:hAnsi="Calibri" w:cs="Calibri"/>
                <w:sz w:val="22"/>
                <w:szCs w:val="22"/>
              </w:rPr>
            </w:pPr>
          </w:p>
        </w:tc>
        <w:tc>
          <w:tcPr>
            <w:tcW w:w="1186" w:type="dxa"/>
            <w:shd w:val="clear" w:color="auto" w:fill="auto"/>
          </w:tcPr>
          <w:p w14:paraId="04FB1D28" w14:textId="77777777" w:rsidR="007C5320" w:rsidRDefault="007C5320" w:rsidP="00B433FE">
            <w:pPr>
              <w:spacing w:before="9"/>
              <w:rPr>
                <w:rFonts w:ascii="Calibri" w:hAnsi="Calibri" w:cs="Calibri"/>
                <w:sz w:val="22"/>
                <w:szCs w:val="22"/>
              </w:rPr>
            </w:pPr>
          </w:p>
        </w:tc>
        <w:tc>
          <w:tcPr>
            <w:tcW w:w="1971" w:type="dxa"/>
            <w:shd w:val="clear" w:color="auto" w:fill="auto"/>
          </w:tcPr>
          <w:p w14:paraId="309A32D7" w14:textId="77777777" w:rsidR="007C5320" w:rsidRDefault="007C5320" w:rsidP="00B433FE">
            <w:pPr>
              <w:spacing w:before="9"/>
              <w:rPr>
                <w:rFonts w:ascii="Calibri" w:hAnsi="Calibri" w:cs="Calibri"/>
                <w:sz w:val="22"/>
                <w:szCs w:val="22"/>
              </w:rPr>
            </w:pPr>
          </w:p>
        </w:tc>
        <w:tc>
          <w:tcPr>
            <w:tcW w:w="2070" w:type="dxa"/>
            <w:shd w:val="clear" w:color="auto" w:fill="auto"/>
          </w:tcPr>
          <w:p w14:paraId="269D3B7F" w14:textId="77777777" w:rsidR="007C5320" w:rsidRDefault="007C5320" w:rsidP="00B433FE">
            <w:pPr>
              <w:spacing w:before="9"/>
              <w:rPr>
                <w:rFonts w:ascii="Calibri" w:hAnsi="Calibri" w:cs="Calibri"/>
                <w:sz w:val="22"/>
                <w:szCs w:val="22"/>
              </w:rPr>
            </w:pPr>
          </w:p>
        </w:tc>
        <w:tc>
          <w:tcPr>
            <w:tcW w:w="1530" w:type="dxa"/>
            <w:shd w:val="clear" w:color="auto" w:fill="auto"/>
          </w:tcPr>
          <w:p w14:paraId="7900455C" w14:textId="77777777" w:rsidR="007C5320" w:rsidRDefault="007C5320" w:rsidP="00B433FE">
            <w:pPr>
              <w:spacing w:before="9"/>
              <w:rPr>
                <w:rFonts w:ascii="Calibri" w:hAnsi="Calibri" w:cs="Calibri"/>
                <w:sz w:val="22"/>
                <w:szCs w:val="22"/>
              </w:rPr>
            </w:pPr>
          </w:p>
        </w:tc>
        <w:tc>
          <w:tcPr>
            <w:tcW w:w="1610" w:type="dxa"/>
            <w:shd w:val="clear" w:color="auto" w:fill="auto"/>
          </w:tcPr>
          <w:p w14:paraId="1A71CC8A" w14:textId="77777777" w:rsidR="007C5320" w:rsidRDefault="007C5320" w:rsidP="00B433FE">
            <w:pPr>
              <w:spacing w:before="9"/>
              <w:rPr>
                <w:rFonts w:ascii="Calibri" w:hAnsi="Calibri" w:cs="Calibri"/>
                <w:sz w:val="22"/>
                <w:szCs w:val="22"/>
              </w:rPr>
            </w:pPr>
          </w:p>
        </w:tc>
      </w:tr>
      <w:tr w:rsidR="007A14AC" w14:paraId="69F3C051" w14:textId="77777777" w:rsidTr="00B433FE">
        <w:trPr>
          <w:trHeight w:val="267"/>
        </w:trPr>
        <w:tc>
          <w:tcPr>
            <w:tcW w:w="1300" w:type="dxa"/>
            <w:shd w:val="clear" w:color="auto" w:fill="auto"/>
          </w:tcPr>
          <w:p w14:paraId="694E70EC" w14:textId="77777777" w:rsidR="007C5320" w:rsidRDefault="00000000" w:rsidP="00B433FE">
            <w:pPr>
              <w:spacing w:before="9"/>
              <w:rPr>
                <w:rFonts w:ascii="Calibri" w:eastAsia="Arial" w:hAnsi="Calibri" w:cs="Calibri"/>
                <w:color w:val="002060"/>
                <w:w w:val="82"/>
                <w:sz w:val="22"/>
                <w:szCs w:val="22"/>
              </w:rPr>
            </w:pPr>
            <w:r>
              <w:rPr>
                <w:rFonts w:ascii="Calibri" w:eastAsia="Arial" w:hAnsi="Calibri" w:cs="Calibri"/>
                <w:color w:val="002060"/>
                <w:w w:val="82"/>
                <w:sz w:val="22"/>
                <w:szCs w:val="22"/>
              </w:rPr>
              <w:t>Taxpayer</w:t>
            </w:r>
          </w:p>
        </w:tc>
        <w:tc>
          <w:tcPr>
            <w:tcW w:w="1231" w:type="dxa"/>
            <w:shd w:val="clear" w:color="auto" w:fill="auto"/>
          </w:tcPr>
          <w:p w14:paraId="014F0480" w14:textId="77777777" w:rsidR="007C5320" w:rsidRDefault="007C5320" w:rsidP="00B433FE">
            <w:pPr>
              <w:spacing w:before="9"/>
              <w:rPr>
                <w:rFonts w:ascii="Calibri" w:hAnsi="Calibri" w:cs="Calibri"/>
                <w:sz w:val="22"/>
                <w:szCs w:val="22"/>
              </w:rPr>
            </w:pPr>
          </w:p>
        </w:tc>
        <w:tc>
          <w:tcPr>
            <w:tcW w:w="1186" w:type="dxa"/>
            <w:shd w:val="clear" w:color="auto" w:fill="auto"/>
          </w:tcPr>
          <w:p w14:paraId="4F6C5227" w14:textId="77777777" w:rsidR="007C5320" w:rsidRDefault="007C5320" w:rsidP="00B433FE">
            <w:pPr>
              <w:spacing w:before="9"/>
              <w:rPr>
                <w:rFonts w:ascii="Calibri" w:hAnsi="Calibri" w:cs="Calibri"/>
                <w:sz w:val="22"/>
                <w:szCs w:val="22"/>
              </w:rPr>
            </w:pPr>
          </w:p>
        </w:tc>
        <w:tc>
          <w:tcPr>
            <w:tcW w:w="1971" w:type="dxa"/>
            <w:shd w:val="clear" w:color="auto" w:fill="auto"/>
          </w:tcPr>
          <w:p w14:paraId="09989018" w14:textId="77777777" w:rsidR="007C5320" w:rsidRDefault="007C5320" w:rsidP="00B433FE">
            <w:pPr>
              <w:spacing w:before="9"/>
              <w:rPr>
                <w:rFonts w:ascii="Calibri" w:hAnsi="Calibri" w:cs="Calibri"/>
                <w:sz w:val="22"/>
                <w:szCs w:val="22"/>
              </w:rPr>
            </w:pPr>
          </w:p>
        </w:tc>
        <w:tc>
          <w:tcPr>
            <w:tcW w:w="2070" w:type="dxa"/>
            <w:shd w:val="clear" w:color="auto" w:fill="auto"/>
          </w:tcPr>
          <w:p w14:paraId="3CDC9334" w14:textId="77777777" w:rsidR="007C5320" w:rsidRDefault="007C5320" w:rsidP="00B433FE">
            <w:pPr>
              <w:spacing w:before="9"/>
              <w:rPr>
                <w:rFonts w:ascii="Calibri" w:hAnsi="Calibri" w:cs="Calibri"/>
                <w:sz w:val="22"/>
                <w:szCs w:val="22"/>
              </w:rPr>
            </w:pPr>
          </w:p>
        </w:tc>
        <w:tc>
          <w:tcPr>
            <w:tcW w:w="1530" w:type="dxa"/>
            <w:shd w:val="clear" w:color="auto" w:fill="auto"/>
          </w:tcPr>
          <w:p w14:paraId="75080B5A" w14:textId="77777777" w:rsidR="007C5320" w:rsidRDefault="007C5320" w:rsidP="00B433FE">
            <w:pPr>
              <w:spacing w:before="9"/>
              <w:rPr>
                <w:rFonts w:ascii="Calibri" w:hAnsi="Calibri" w:cs="Calibri"/>
                <w:sz w:val="22"/>
                <w:szCs w:val="22"/>
              </w:rPr>
            </w:pPr>
          </w:p>
        </w:tc>
        <w:tc>
          <w:tcPr>
            <w:tcW w:w="1610" w:type="dxa"/>
            <w:shd w:val="clear" w:color="auto" w:fill="auto"/>
          </w:tcPr>
          <w:p w14:paraId="50A87740" w14:textId="77777777" w:rsidR="007C5320" w:rsidRDefault="007C5320" w:rsidP="00B433FE">
            <w:pPr>
              <w:spacing w:before="9"/>
              <w:rPr>
                <w:rFonts w:ascii="Calibri" w:hAnsi="Calibri" w:cs="Calibri"/>
                <w:sz w:val="22"/>
                <w:szCs w:val="22"/>
              </w:rPr>
            </w:pPr>
          </w:p>
        </w:tc>
      </w:tr>
      <w:tr w:rsidR="007A14AC" w14:paraId="7876C44D" w14:textId="77777777" w:rsidTr="00B433FE">
        <w:trPr>
          <w:trHeight w:val="267"/>
        </w:trPr>
        <w:tc>
          <w:tcPr>
            <w:tcW w:w="1300" w:type="dxa"/>
            <w:shd w:val="clear" w:color="auto" w:fill="auto"/>
          </w:tcPr>
          <w:p w14:paraId="4725DD1C" w14:textId="77777777" w:rsidR="007C5320" w:rsidRDefault="00000000" w:rsidP="00B433FE">
            <w:pPr>
              <w:spacing w:before="9"/>
              <w:rPr>
                <w:rFonts w:ascii="Calibri" w:eastAsia="Arial" w:hAnsi="Calibri" w:cs="Calibri"/>
                <w:color w:val="002060"/>
                <w:w w:val="82"/>
                <w:sz w:val="22"/>
                <w:szCs w:val="22"/>
              </w:rPr>
            </w:pPr>
            <w:r>
              <w:rPr>
                <w:rFonts w:ascii="Calibri" w:eastAsia="Arial" w:hAnsi="Calibri" w:cs="Calibri"/>
                <w:color w:val="002060"/>
                <w:w w:val="82"/>
                <w:sz w:val="22"/>
                <w:szCs w:val="22"/>
              </w:rPr>
              <w:t>Spouse</w:t>
            </w:r>
          </w:p>
        </w:tc>
        <w:tc>
          <w:tcPr>
            <w:tcW w:w="1231" w:type="dxa"/>
            <w:shd w:val="clear" w:color="auto" w:fill="auto"/>
          </w:tcPr>
          <w:p w14:paraId="12A0546A" w14:textId="77777777" w:rsidR="007C5320" w:rsidRDefault="007C5320" w:rsidP="00B433FE">
            <w:pPr>
              <w:spacing w:before="9"/>
              <w:rPr>
                <w:rFonts w:ascii="Calibri" w:hAnsi="Calibri" w:cs="Calibri"/>
                <w:sz w:val="22"/>
                <w:szCs w:val="22"/>
              </w:rPr>
            </w:pPr>
          </w:p>
        </w:tc>
        <w:tc>
          <w:tcPr>
            <w:tcW w:w="1186" w:type="dxa"/>
            <w:shd w:val="clear" w:color="auto" w:fill="auto"/>
          </w:tcPr>
          <w:p w14:paraId="2BD326CC" w14:textId="77777777" w:rsidR="007C5320" w:rsidRDefault="007C5320" w:rsidP="00B433FE">
            <w:pPr>
              <w:spacing w:before="9"/>
              <w:rPr>
                <w:rFonts w:ascii="Calibri" w:hAnsi="Calibri" w:cs="Calibri"/>
                <w:sz w:val="22"/>
                <w:szCs w:val="22"/>
              </w:rPr>
            </w:pPr>
          </w:p>
        </w:tc>
        <w:tc>
          <w:tcPr>
            <w:tcW w:w="1971" w:type="dxa"/>
            <w:shd w:val="clear" w:color="auto" w:fill="auto"/>
          </w:tcPr>
          <w:p w14:paraId="5E84341A" w14:textId="77777777" w:rsidR="007C5320" w:rsidRDefault="007C5320" w:rsidP="00B433FE">
            <w:pPr>
              <w:spacing w:before="9"/>
              <w:rPr>
                <w:rFonts w:ascii="Calibri" w:hAnsi="Calibri" w:cs="Calibri"/>
                <w:sz w:val="22"/>
                <w:szCs w:val="22"/>
              </w:rPr>
            </w:pPr>
          </w:p>
        </w:tc>
        <w:tc>
          <w:tcPr>
            <w:tcW w:w="2070" w:type="dxa"/>
            <w:shd w:val="clear" w:color="auto" w:fill="auto"/>
          </w:tcPr>
          <w:p w14:paraId="10CFBB0A" w14:textId="77777777" w:rsidR="007C5320" w:rsidRDefault="007C5320" w:rsidP="00B433FE">
            <w:pPr>
              <w:spacing w:before="9"/>
              <w:rPr>
                <w:rFonts w:ascii="Calibri" w:hAnsi="Calibri" w:cs="Calibri"/>
                <w:sz w:val="22"/>
                <w:szCs w:val="22"/>
              </w:rPr>
            </w:pPr>
          </w:p>
        </w:tc>
        <w:tc>
          <w:tcPr>
            <w:tcW w:w="1530" w:type="dxa"/>
            <w:shd w:val="clear" w:color="auto" w:fill="auto"/>
          </w:tcPr>
          <w:p w14:paraId="0C473033" w14:textId="77777777" w:rsidR="007C5320" w:rsidRDefault="007C5320" w:rsidP="00B433FE">
            <w:pPr>
              <w:spacing w:before="9"/>
              <w:rPr>
                <w:rFonts w:ascii="Calibri" w:hAnsi="Calibri" w:cs="Calibri"/>
                <w:sz w:val="22"/>
                <w:szCs w:val="22"/>
              </w:rPr>
            </w:pPr>
          </w:p>
        </w:tc>
        <w:tc>
          <w:tcPr>
            <w:tcW w:w="1610" w:type="dxa"/>
            <w:shd w:val="clear" w:color="auto" w:fill="auto"/>
          </w:tcPr>
          <w:p w14:paraId="2210C588" w14:textId="77777777" w:rsidR="007C5320" w:rsidRDefault="007C5320" w:rsidP="00B433FE">
            <w:pPr>
              <w:spacing w:before="9"/>
              <w:rPr>
                <w:rFonts w:ascii="Calibri" w:hAnsi="Calibri" w:cs="Calibri"/>
                <w:sz w:val="22"/>
                <w:szCs w:val="22"/>
              </w:rPr>
            </w:pPr>
          </w:p>
        </w:tc>
      </w:tr>
    </w:tbl>
    <w:p w14:paraId="7F55AC43" w14:textId="77777777" w:rsidR="007C5320" w:rsidRDefault="007C5320" w:rsidP="00C82D37">
      <w:pPr>
        <w:spacing w:before="9"/>
        <w:ind w:left="3600" w:firstLine="720"/>
        <w:outlineLvl w:val="0"/>
        <w:rPr>
          <w:rFonts w:ascii="Calibri" w:hAnsi="Calibri" w:cs="Calibri"/>
          <w:b/>
          <w:color w:val="4F6228"/>
          <w:sz w:val="22"/>
          <w:szCs w:val="22"/>
          <w:u w:val="single"/>
        </w:rPr>
      </w:pPr>
    </w:p>
    <w:p w14:paraId="14BE94EE" w14:textId="77777777" w:rsidR="007C5320" w:rsidRDefault="00000000" w:rsidP="007C5320">
      <w:pPr>
        <w:spacing w:before="9"/>
        <w:jc w:val="center"/>
        <w:outlineLvl w:val="0"/>
        <w:rPr>
          <w:rFonts w:ascii="Calibri" w:hAnsi="Calibri" w:cs="Calibri"/>
          <w:b/>
          <w:color w:val="4F6228"/>
          <w:sz w:val="22"/>
          <w:szCs w:val="22"/>
        </w:rPr>
      </w:pPr>
      <w:r>
        <w:rPr>
          <w:rFonts w:ascii="Calibri" w:hAnsi="Calibri" w:cs="Calibri"/>
          <w:b/>
          <w:color w:val="4F6228"/>
          <w:sz w:val="22"/>
          <w:szCs w:val="22"/>
          <w:u w:val="single"/>
        </w:rPr>
        <w:t xml:space="preserve">Business Assets </w:t>
      </w:r>
      <w:proofErr w:type="gramStart"/>
      <w:r>
        <w:rPr>
          <w:rFonts w:ascii="Calibri" w:hAnsi="Calibri" w:cs="Calibri"/>
          <w:b/>
          <w:color w:val="4F6228"/>
          <w:sz w:val="22"/>
          <w:szCs w:val="22"/>
          <w:u w:val="single"/>
        </w:rPr>
        <w:t>Or</w:t>
      </w:r>
      <w:proofErr w:type="gramEnd"/>
      <w:r>
        <w:rPr>
          <w:rFonts w:ascii="Calibri" w:hAnsi="Calibri" w:cs="Calibri"/>
          <w:b/>
          <w:color w:val="4F6228"/>
          <w:sz w:val="22"/>
          <w:szCs w:val="22"/>
          <w:u w:val="single"/>
        </w:rPr>
        <w:t xml:space="preserve"> Environment Saving Assets purchased</w:t>
      </w:r>
      <w:r>
        <w:rPr>
          <w:rFonts w:ascii="Calibri" w:hAnsi="Calibri" w:cs="Calibri"/>
          <w:b/>
          <w:color w:val="4F6228"/>
          <w:sz w:val="22"/>
          <w:szCs w:val="22"/>
        </w:rPr>
        <w:t>:</w:t>
      </w:r>
    </w:p>
    <w:p w14:paraId="6E643B69" w14:textId="77777777" w:rsidR="007C5320" w:rsidRDefault="007C5320" w:rsidP="00C82D37">
      <w:pPr>
        <w:spacing w:before="9"/>
        <w:ind w:left="3600" w:firstLine="720"/>
        <w:outlineLvl w:val="0"/>
        <w:rPr>
          <w:rFonts w:ascii="Calibri" w:hAnsi="Calibri" w:cs="Calibri"/>
          <w:b/>
          <w:color w:val="4F6228"/>
          <w:sz w:val="22"/>
          <w:szCs w:val="22"/>
          <w:u w:val="single"/>
        </w:rPr>
      </w:pPr>
    </w:p>
    <w:tbl>
      <w:tblPr>
        <w:tblpPr w:leftFromText="180" w:rightFromText="180" w:vertAnchor="text" w:horzAnchor="margin" w:tblpY="121"/>
        <w:tblW w:w="0" w:type="auto"/>
        <w:tblBorders>
          <w:top w:val="single" w:sz="4" w:space="0" w:color="002060"/>
          <w:left w:val="single" w:sz="4" w:space="0" w:color="002060"/>
          <w:bottom w:val="single" w:sz="4" w:space="0" w:color="002060"/>
          <w:right w:val="single" w:sz="4" w:space="0" w:color="002060"/>
          <w:insideH w:val="single" w:sz="4" w:space="0" w:color="002060"/>
          <w:insideV w:val="single" w:sz="4" w:space="0" w:color="002060"/>
        </w:tblBorders>
        <w:tblLook w:val="04A0" w:firstRow="1" w:lastRow="0" w:firstColumn="1" w:lastColumn="0" w:noHBand="0" w:noVBand="1"/>
      </w:tblPr>
      <w:tblGrid>
        <w:gridCol w:w="3135"/>
        <w:gridCol w:w="2062"/>
        <w:gridCol w:w="2427"/>
        <w:gridCol w:w="3276"/>
      </w:tblGrid>
      <w:tr w:rsidR="007A14AC" w14:paraId="48851CCA" w14:textId="77777777" w:rsidTr="00B433FE">
        <w:trPr>
          <w:trHeight w:val="527"/>
        </w:trPr>
        <w:tc>
          <w:tcPr>
            <w:tcW w:w="3135" w:type="dxa"/>
          </w:tcPr>
          <w:p w14:paraId="164819E4" w14:textId="77777777" w:rsidR="007C5320" w:rsidRDefault="00000000" w:rsidP="00B433FE">
            <w:pPr>
              <w:spacing w:before="9"/>
              <w:rPr>
                <w:rFonts w:ascii="Calibri" w:eastAsia="Arial" w:hAnsi="Calibri" w:cs="Calibri"/>
                <w:b/>
                <w:color w:val="002060"/>
                <w:spacing w:val="-3"/>
                <w:w w:val="79"/>
                <w:position w:val="-1"/>
                <w:sz w:val="22"/>
                <w:szCs w:val="22"/>
              </w:rPr>
            </w:pPr>
            <w:r>
              <w:rPr>
                <w:rFonts w:ascii="Calibri" w:eastAsia="Arial" w:hAnsi="Calibri" w:cs="Calibri"/>
                <w:b/>
                <w:color w:val="002060"/>
                <w:spacing w:val="-3"/>
                <w:w w:val="79"/>
                <w:position w:val="-1"/>
                <w:sz w:val="22"/>
                <w:szCs w:val="22"/>
              </w:rPr>
              <w:t>Name of the Asset Purchased in 2022</w:t>
            </w:r>
          </w:p>
        </w:tc>
        <w:tc>
          <w:tcPr>
            <w:tcW w:w="2062" w:type="dxa"/>
          </w:tcPr>
          <w:p w14:paraId="67160549" w14:textId="77777777" w:rsidR="007C5320" w:rsidRDefault="00000000" w:rsidP="00B433FE">
            <w:pPr>
              <w:spacing w:before="9"/>
              <w:rPr>
                <w:rFonts w:ascii="Calibri" w:eastAsia="Arial" w:hAnsi="Calibri" w:cs="Calibri"/>
                <w:b/>
                <w:color w:val="002060"/>
                <w:spacing w:val="-3"/>
                <w:w w:val="79"/>
                <w:position w:val="-1"/>
                <w:sz w:val="22"/>
                <w:szCs w:val="22"/>
              </w:rPr>
            </w:pPr>
            <w:r>
              <w:rPr>
                <w:rFonts w:ascii="Calibri" w:eastAsia="Arial" w:hAnsi="Calibri" w:cs="Calibri"/>
                <w:b/>
                <w:color w:val="002060"/>
                <w:spacing w:val="-3"/>
                <w:w w:val="79"/>
                <w:position w:val="-1"/>
                <w:sz w:val="22"/>
                <w:szCs w:val="22"/>
              </w:rPr>
              <w:t>Cost</w:t>
            </w:r>
          </w:p>
        </w:tc>
        <w:tc>
          <w:tcPr>
            <w:tcW w:w="2427" w:type="dxa"/>
          </w:tcPr>
          <w:p w14:paraId="52D5A9F8" w14:textId="77777777" w:rsidR="007C5320" w:rsidRDefault="00000000" w:rsidP="00B433FE">
            <w:pPr>
              <w:spacing w:before="9"/>
              <w:rPr>
                <w:rFonts w:ascii="Calibri" w:eastAsia="Arial" w:hAnsi="Calibri" w:cs="Calibri"/>
                <w:b/>
                <w:color w:val="002060"/>
                <w:spacing w:val="-3"/>
                <w:w w:val="79"/>
                <w:position w:val="-1"/>
                <w:sz w:val="22"/>
                <w:szCs w:val="22"/>
              </w:rPr>
            </w:pPr>
            <w:r>
              <w:rPr>
                <w:rFonts w:ascii="Calibri" w:eastAsia="Arial" w:hAnsi="Calibri" w:cs="Calibri"/>
                <w:b/>
                <w:color w:val="002060"/>
                <w:spacing w:val="-3"/>
                <w:w w:val="79"/>
                <w:position w:val="-1"/>
                <w:sz w:val="22"/>
                <w:szCs w:val="22"/>
              </w:rPr>
              <w:t>Purchase date</w:t>
            </w:r>
          </w:p>
        </w:tc>
        <w:tc>
          <w:tcPr>
            <w:tcW w:w="3276" w:type="dxa"/>
          </w:tcPr>
          <w:p w14:paraId="69E670DF" w14:textId="77777777" w:rsidR="007C5320" w:rsidRDefault="00000000" w:rsidP="00B433FE">
            <w:pPr>
              <w:spacing w:before="9"/>
              <w:rPr>
                <w:rFonts w:ascii="Calibri" w:eastAsia="Arial" w:hAnsi="Calibri" w:cs="Calibri"/>
                <w:b/>
                <w:color w:val="002060"/>
                <w:spacing w:val="-3"/>
                <w:w w:val="79"/>
                <w:position w:val="-1"/>
                <w:sz w:val="22"/>
                <w:szCs w:val="22"/>
              </w:rPr>
            </w:pPr>
            <w:r>
              <w:rPr>
                <w:rFonts w:ascii="Calibri" w:eastAsia="Arial" w:hAnsi="Calibri" w:cs="Calibri"/>
                <w:b/>
                <w:color w:val="002060"/>
                <w:spacing w:val="-3"/>
                <w:w w:val="79"/>
                <w:position w:val="-1"/>
                <w:sz w:val="22"/>
                <w:szCs w:val="22"/>
              </w:rPr>
              <w:t>Receipt Available or not</w:t>
            </w:r>
          </w:p>
        </w:tc>
      </w:tr>
      <w:tr w:rsidR="007A14AC" w14:paraId="275AE7D5" w14:textId="77777777" w:rsidTr="00B433FE">
        <w:trPr>
          <w:trHeight w:val="250"/>
        </w:trPr>
        <w:tc>
          <w:tcPr>
            <w:tcW w:w="3135" w:type="dxa"/>
          </w:tcPr>
          <w:p w14:paraId="35AE3BF0" w14:textId="77777777" w:rsidR="007C5320" w:rsidRDefault="007C5320" w:rsidP="00B433FE">
            <w:pPr>
              <w:spacing w:before="9"/>
              <w:rPr>
                <w:rFonts w:ascii="Calibri" w:eastAsia="Arial" w:hAnsi="Calibri" w:cs="Calibri"/>
                <w:color w:val="002060"/>
                <w:spacing w:val="-3"/>
                <w:w w:val="79"/>
                <w:position w:val="-1"/>
                <w:sz w:val="22"/>
                <w:szCs w:val="22"/>
              </w:rPr>
            </w:pPr>
          </w:p>
        </w:tc>
        <w:tc>
          <w:tcPr>
            <w:tcW w:w="2062" w:type="dxa"/>
          </w:tcPr>
          <w:p w14:paraId="783E35C2" w14:textId="77777777" w:rsidR="007C5320" w:rsidRDefault="007C5320" w:rsidP="00B433FE">
            <w:pPr>
              <w:spacing w:before="9"/>
              <w:rPr>
                <w:rFonts w:ascii="Calibri" w:hAnsi="Calibri" w:cs="Calibri"/>
                <w:color w:val="000000"/>
                <w:sz w:val="22"/>
                <w:szCs w:val="22"/>
              </w:rPr>
            </w:pPr>
          </w:p>
        </w:tc>
        <w:tc>
          <w:tcPr>
            <w:tcW w:w="2427" w:type="dxa"/>
          </w:tcPr>
          <w:p w14:paraId="05A14FF0" w14:textId="77777777" w:rsidR="007C5320" w:rsidRDefault="007C5320" w:rsidP="00B433FE">
            <w:pPr>
              <w:spacing w:before="9"/>
              <w:rPr>
                <w:rFonts w:ascii="Calibri" w:hAnsi="Calibri" w:cs="Calibri"/>
                <w:color w:val="000000"/>
                <w:sz w:val="22"/>
                <w:szCs w:val="22"/>
              </w:rPr>
            </w:pPr>
          </w:p>
        </w:tc>
        <w:tc>
          <w:tcPr>
            <w:tcW w:w="3276" w:type="dxa"/>
          </w:tcPr>
          <w:p w14:paraId="1884526D" w14:textId="77777777" w:rsidR="007C5320" w:rsidRDefault="007C5320" w:rsidP="00B433FE">
            <w:pPr>
              <w:spacing w:before="9"/>
              <w:rPr>
                <w:rFonts w:ascii="Calibri" w:hAnsi="Calibri" w:cs="Calibri"/>
                <w:color w:val="000000"/>
                <w:sz w:val="22"/>
                <w:szCs w:val="22"/>
              </w:rPr>
            </w:pPr>
          </w:p>
        </w:tc>
      </w:tr>
      <w:tr w:rsidR="007A14AC" w14:paraId="200696A0" w14:textId="77777777" w:rsidTr="00B433FE">
        <w:trPr>
          <w:trHeight w:val="264"/>
        </w:trPr>
        <w:tc>
          <w:tcPr>
            <w:tcW w:w="3135" w:type="dxa"/>
          </w:tcPr>
          <w:p w14:paraId="657C8DC0" w14:textId="77777777" w:rsidR="007C5320" w:rsidRDefault="007C5320" w:rsidP="00B433FE">
            <w:pPr>
              <w:spacing w:before="9"/>
              <w:rPr>
                <w:rFonts w:ascii="Calibri" w:eastAsia="Arial" w:hAnsi="Calibri" w:cs="Calibri"/>
                <w:color w:val="002060"/>
                <w:spacing w:val="-3"/>
                <w:w w:val="79"/>
                <w:position w:val="-1"/>
                <w:sz w:val="22"/>
                <w:szCs w:val="22"/>
              </w:rPr>
            </w:pPr>
          </w:p>
        </w:tc>
        <w:tc>
          <w:tcPr>
            <w:tcW w:w="2062" w:type="dxa"/>
          </w:tcPr>
          <w:p w14:paraId="7656E181" w14:textId="77777777" w:rsidR="007C5320" w:rsidRDefault="007C5320" w:rsidP="00B433FE">
            <w:pPr>
              <w:spacing w:before="9"/>
              <w:rPr>
                <w:rFonts w:ascii="Calibri" w:hAnsi="Calibri" w:cs="Calibri"/>
                <w:color w:val="000000"/>
                <w:sz w:val="22"/>
                <w:szCs w:val="22"/>
              </w:rPr>
            </w:pPr>
          </w:p>
        </w:tc>
        <w:tc>
          <w:tcPr>
            <w:tcW w:w="2427" w:type="dxa"/>
          </w:tcPr>
          <w:p w14:paraId="7E15FB22" w14:textId="77777777" w:rsidR="007C5320" w:rsidRDefault="007C5320" w:rsidP="00B433FE">
            <w:pPr>
              <w:spacing w:before="9"/>
              <w:rPr>
                <w:rFonts w:ascii="Calibri" w:hAnsi="Calibri" w:cs="Calibri"/>
                <w:color w:val="000000"/>
                <w:sz w:val="22"/>
                <w:szCs w:val="22"/>
              </w:rPr>
            </w:pPr>
          </w:p>
        </w:tc>
        <w:tc>
          <w:tcPr>
            <w:tcW w:w="3276" w:type="dxa"/>
          </w:tcPr>
          <w:p w14:paraId="2C504F7F" w14:textId="77777777" w:rsidR="007C5320" w:rsidRDefault="007C5320" w:rsidP="00B433FE">
            <w:pPr>
              <w:spacing w:before="9"/>
              <w:rPr>
                <w:rFonts w:ascii="Calibri" w:hAnsi="Calibri" w:cs="Calibri"/>
                <w:color w:val="000000"/>
                <w:sz w:val="22"/>
                <w:szCs w:val="22"/>
              </w:rPr>
            </w:pPr>
          </w:p>
        </w:tc>
      </w:tr>
      <w:tr w:rsidR="007A14AC" w14:paraId="4D913864" w14:textId="77777777" w:rsidTr="00B433FE">
        <w:trPr>
          <w:trHeight w:val="250"/>
        </w:trPr>
        <w:tc>
          <w:tcPr>
            <w:tcW w:w="3135" w:type="dxa"/>
          </w:tcPr>
          <w:p w14:paraId="37CD49A6" w14:textId="77777777" w:rsidR="007C5320" w:rsidRDefault="007C5320" w:rsidP="00B433FE">
            <w:pPr>
              <w:spacing w:before="9"/>
              <w:rPr>
                <w:rFonts w:ascii="Calibri" w:eastAsia="Arial" w:hAnsi="Calibri" w:cs="Calibri"/>
                <w:b/>
                <w:color w:val="002060"/>
                <w:spacing w:val="-3"/>
                <w:w w:val="79"/>
                <w:position w:val="-1"/>
                <w:sz w:val="22"/>
                <w:szCs w:val="22"/>
              </w:rPr>
            </w:pPr>
          </w:p>
        </w:tc>
        <w:tc>
          <w:tcPr>
            <w:tcW w:w="2062" w:type="dxa"/>
          </w:tcPr>
          <w:p w14:paraId="598F30C2" w14:textId="77777777" w:rsidR="007C5320" w:rsidRDefault="007C5320" w:rsidP="00B433FE">
            <w:pPr>
              <w:spacing w:before="9"/>
              <w:rPr>
                <w:rFonts w:ascii="Calibri" w:hAnsi="Calibri" w:cs="Calibri"/>
                <w:color w:val="000000"/>
                <w:sz w:val="22"/>
                <w:szCs w:val="22"/>
              </w:rPr>
            </w:pPr>
          </w:p>
        </w:tc>
        <w:tc>
          <w:tcPr>
            <w:tcW w:w="2427" w:type="dxa"/>
          </w:tcPr>
          <w:p w14:paraId="654E58F1" w14:textId="77777777" w:rsidR="007C5320" w:rsidRDefault="007C5320" w:rsidP="00B433FE">
            <w:pPr>
              <w:spacing w:before="9"/>
              <w:rPr>
                <w:rFonts w:ascii="Calibri" w:hAnsi="Calibri" w:cs="Calibri"/>
                <w:color w:val="000000"/>
                <w:sz w:val="22"/>
                <w:szCs w:val="22"/>
              </w:rPr>
            </w:pPr>
          </w:p>
        </w:tc>
        <w:tc>
          <w:tcPr>
            <w:tcW w:w="3276" w:type="dxa"/>
          </w:tcPr>
          <w:p w14:paraId="09B706EC" w14:textId="77777777" w:rsidR="007C5320" w:rsidRDefault="007C5320" w:rsidP="00B433FE">
            <w:pPr>
              <w:spacing w:before="9"/>
              <w:rPr>
                <w:rFonts w:ascii="Calibri" w:hAnsi="Calibri" w:cs="Calibri"/>
                <w:color w:val="000000"/>
                <w:sz w:val="22"/>
                <w:szCs w:val="22"/>
              </w:rPr>
            </w:pPr>
          </w:p>
        </w:tc>
      </w:tr>
      <w:tr w:rsidR="007A14AC" w14:paraId="479C3962" w14:textId="77777777" w:rsidTr="00B433FE">
        <w:trPr>
          <w:trHeight w:val="264"/>
        </w:trPr>
        <w:tc>
          <w:tcPr>
            <w:tcW w:w="3135" w:type="dxa"/>
          </w:tcPr>
          <w:p w14:paraId="572D380E" w14:textId="77777777" w:rsidR="007C5320" w:rsidRDefault="007C5320" w:rsidP="00B433FE">
            <w:pPr>
              <w:spacing w:before="9"/>
              <w:rPr>
                <w:rFonts w:ascii="Calibri" w:eastAsia="Arial" w:hAnsi="Calibri" w:cs="Calibri"/>
                <w:b/>
                <w:color w:val="002060"/>
                <w:spacing w:val="-3"/>
                <w:w w:val="79"/>
                <w:position w:val="-1"/>
                <w:sz w:val="22"/>
                <w:szCs w:val="22"/>
              </w:rPr>
            </w:pPr>
          </w:p>
        </w:tc>
        <w:tc>
          <w:tcPr>
            <w:tcW w:w="2062" w:type="dxa"/>
          </w:tcPr>
          <w:p w14:paraId="7CCC6838" w14:textId="77777777" w:rsidR="007C5320" w:rsidRDefault="007C5320" w:rsidP="00B433FE">
            <w:pPr>
              <w:spacing w:before="9"/>
              <w:rPr>
                <w:rFonts w:ascii="Calibri" w:hAnsi="Calibri" w:cs="Calibri"/>
                <w:color w:val="000000"/>
                <w:sz w:val="22"/>
                <w:szCs w:val="22"/>
              </w:rPr>
            </w:pPr>
          </w:p>
        </w:tc>
        <w:tc>
          <w:tcPr>
            <w:tcW w:w="2427" w:type="dxa"/>
          </w:tcPr>
          <w:p w14:paraId="48C72534" w14:textId="77777777" w:rsidR="007C5320" w:rsidRDefault="007C5320" w:rsidP="00B433FE">
            <w:pPr>
              <w:spacing w:before="9"/>
              <w:rPr>
                <w:rFonts w:ascii="Calibri" w:hAnsi="Calibri" w:cs="Calibri"/>
                <w:color w:val="000000"/>
                <w:sz w:val="22"/>
                <w:szCs w:val="22"/>
              </w:rPr>
            </w:pPr>
          </w:p>
        </w:tc>
        <w:tc>
          <w:tcPr>
            <w:tcW w:w="3276" w:type="dxa"/>
          </w:tcPr>
          <w:p w14:paraId="1AEB1548" w14:textId="77777777" w:rsidR="007C5320" w:rsidRDefault="007C5320" w:rsidP="00B433FE">
            <w:pPr>
              <w:spacing w:before="9"/>
              <w:rPr>
                <w:rFonts w:ascii="Calibri" w:hAnsi="Calibri" w:cs="Calibri"/>
                <w:color w:val="000000"/>
                <w:sz w:val="22"/>
                <w:szCs w:val="22"/>
              </w:rPr>
            </w:pPr>
          </w:p>
        </w:tc>
      </w:tr>
    </w:tbl>
    <w:p w14:paraId="4F52305A" w14:textId="77777777" w:rsidR="007C5320" w:rsidRDefault="007C5320" w:rsidP="00C82D37">
      <w:pPr>
        <w:spacing w:before="9"/>
        <w:ind w:left="3600" w:firstLine="720"/>
        <w:outlineLvl w:val="0"/>
        <w:rPr>
          <w:rFonts w:ascii="Calibri" w:hAnsi="Calibri" w:cs="Calibri"/>
          <w:b/>
          <w:color w:val="4F6228"/>
          <w:sz w:val="22"/>
          <w:szCs w:val="22"/>
          <w:u w:val="single"/>
        </w:rPr>
      </w:pPr>
    </w:p>
    <w:p w14:paraId="1F15DF0A" w14:textId="77777777" w:rsidR="007C5320" w:rsidRDefault="00000000" w:rsidP="007C5320">
      <w:pPr>
        <w:spacing w:before="9"/>
        <w:ind w:left="3600" w:firstLine="720"/>
        <w:outlineLvl w:val="0"/>
        <w:rPr>
          <w:rFonts w:ascii="Calibri" w:hAnsi="Calibri" w:cs="Calibri"/>
          <w:b/>
          <w:color w:val="4F6228"/>
          <w:sz w:val="22"/>
          <w:szCs w:val="22"/>
          <w:u w:val="single"/>
        </w:rPr>
      </w:pPr>
      <w:r>
        <w:rPr>
          <w:rFonts w:ascii="Calibri" w:hAnsi="Calibri" w:cs="Calibri"/>
          <w:b/>
          <w:color w:val="4F6228"/>
          <w:sz w:val="22"/>
          <w:szCs w:val="22"/>
          <w:u w:val="single"/>
        </w:rPr>
        <w:t>HEALTH INSURANCE: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98"/>
        <w:gridCol w:w="1818"/>
      </w:tblGrid>
      <w:tr w:rsidR="007A14AC" w14:paraId="3A1A9695" w14:textId="77777777" w:rsidTr="00B433FE">
        <w:tc>
          <w:tcPr>
            <w:tcW w:w="9198" w:type="dxa"/>
          </w:tcPr>
          <w:p w14:paraId="251A3D27" w14:textId="77777777" w:rsidR="007C5320" w:rsidRDefault="00000000" w:rsidP="00B433FE">
            <w:pPr>
              <w:spacing w:before="9"/>
              <w:rPr>
                <w:rFonts w:ascii="Calibri" w:hAnsi="Calibri" w:cs="Calibri"/>
                <w:b/>
                <w:color w:val="002060"/>
                <w:sz w:val="22"/>
                <w:szCs w:val="22"/>
              </w:rPr>
            </w:pPr>
            <w:r>
              <w:rPr>
                <w:rFonts w:ascii="Calibri" w:eastAsia="Arial" w:hAnsi="Calibri" w:cs="Calibri"/>
                <w:b/>
                <w:color w:val="002060"/>
                <w:spacing w:val="-3"/>
                <w:w w:val="79"/>
                <w:position w:val="-1"/>
                <w:sz w:val="22"/>
                <w:szCs w:val="22"/>
              </w:rPr>
              <w:t>Are you and your dependents covered under Health Coverage as per Federal laws??? Mandatory</w:t>
            </w:r>
          </w:p>
        </w:tc>
        <w:tc>
          <w:tcPr>
            <w:tcW w:w="1818" w:type="dxa"/>
          </w:tcPr>
          <w:p w14:paraId="7AA8D5AF" w14:textId="77777777" w:rsidR="007C5320" w:rsidRDefault="007C5320" w:rsidP="00B433FE">
            <w:pPr>
              <w:spacing w:before="9"/>
              <w:rPr>
                <w:rFonts w:ascii="Calibri" w:hAnsi="Calibri" w:cs="Calibri"/>
                <w:b/>
                <w:color w:val="C00000"/>
                <w:sz w:val="22"/>
                <w:szCs w:val="22"/>
              </w:rPr>
            </w:pPr>
          </w:p>
        </w:tc>
      </w:tr>
      <w:tr w:rsidR="007A14AC" w14:paraId="5D379805" w14:textId="77777777" w:rsidTr="00B433FE">
        <w:tc>
          <w:tcPr>
            <w:tcW w:w="9198" w:type="dxa"/>
          </w:tcPr>
          <w:p w14:paraId="290F9D49" w14:textId="77777777" w:rsidR="007C5320" w:rsidRDefault="007C5320" w:rsidP="00B433FE">
            <w:pPr>
              <w:spacing w:before="9"/>
              <w:rPr>
                <w:rFonts w:ascii="Calibri" w:hAnsi="Calibri" w:cs="Calibri"/>
                <w:b/>
                <w:sz w:val="22"/>
                <w:szCs w:val="22"/>
              </w:rPr>
            </w:pPr>
          </w:p>
        </w:tc>
        <w:tc>
          <w:tcPr>
            <w:tcW w:w="1818" w:type="dxa"/>
          </w:tcPr>
          <w:p w14:paraId="5711B41D" w14:textId="77777777" w:rsidR="007C5320" w:rsidRDefault="007C5320" w:rsidP="00B433FE">
            <w:pPr>
              <w:spacing w:before="9"/>
              <w:rPr>
                <w:rFonts w:ascii="Calibri" w:hAnsi="Calibri" w:cs="Calibri"/>
                <w:b/>
                <w:sz w:val="22"/>
                <w:szCs w:val="22"/>
              </w:rPr>
            </w:pPr>
          </w:p>
        </w:tc>
      </w:tr>
      <w:tr w:rsidR="007A14AC" w14:paraId="4F6D0FEF" w14:textId="77777777" w:rsidTr="00B433FE">
        <w:tc>
          <w:tcPr>
            <w:tcW w:w="9198" w:type="dxa"/>
          </w:tcPr>
          <w:p w14:paraId="38CFEFB4" w14:textId="77777777" w:rsidR="007C5320" w:rsidRDefault="00000000" w:rsidP="00B433FE">
            <w:pPr>
              <w:spacing w:before="9"/>
              <w:rPr>
                <w:rFonts w:ascii="Calibri" w:hAnsi="Calibri" w:cs="Calibri"/>
                <w:b/>
                <w:sz w:val="22"/>
                <w:szCs w:val="22"/>
              </w:rPr>
            </w:pPr>
            <w:r>
              <w:rPr>
                <w:rFonts w:ascii="Calibri" w:hAnsi="Calibri" w:cs="Calibri"/>
                <w:b/>
                <w:sz w:val="22"/>
                <w:szCs w:val="22"/>
              </w:rPr>
              <w:t>If not so, please specify who are not covered and for how many months</w:t>
            </w:r>
          </w:p>
        </w:tc>
        <w:tc>
          <w:tcPr>
            <w:tcW w:w="1818" w:type="dxa"/>
          </w:tcPr>
          <w:p w14:paraId="1C2B97D9" w14:textId="77777777" w:rsidR="007C5320" w:rsidRDefault="007C5320" w:rsidP="00B433FE">
            <w:pPr>
              <w:spacing w:before="9"/>
              <w:rPr>
                <w:rFonts w:ascii="Calibri" w:hAnsi="Calibri" w:cs="Calibri"/>
                <w:b/>
                <w:sz w:val="22"/>
                <w:szCs w:val="22"/>
              </w:rPr>
            </w:pPr>
          </w:p>
        </w:tc>
      </w:tr>
      <w:tr w:rsidR="007A14AC" w14:paraId="743D1659" w14:textId="77777777" w:rsidTr="00B433FE">
        <w:tc>
          <w:tcPr>
            <w:tcW w:w="9198" w:type="dxa"/>
          </w:tcPr>
          <w:p w14:paraId="26093531" w14:textId="77777777" w:rsidR="007C5320" w:rsidRDefault="007C5320" w:rsidP="00B433FE">
            <w:pPr>
              <w:spacing w:before="9"/>
              <w:rPr>
                <w:rFonts w:ascii="Calibri" w:hAnsi="Calibri" w:cs="Calibri"/>
                <w:b/>
                <w:sz w:val="22"/>
                <w:szCs w:val="22"/>
              </w:rPr>
            </w:pPr>
          </w:p>
          <w:p w14:paraId="4A4A6BD2" w14:textId="77777777" w:rsidR="007C5320" w:rsidRDefault="00000000" w:rsidP="00B433FE">
            <w:pPr>
              <w:spacing w:before="9"/>
              <w:rPr>
                <w:rFonts w:ascii="Calibri" w:hAnsi="Calibri" w:cs="Calibri"/>
                <w:b/>
                <w:sz w:val="22"/>
                <w:szCs w:val="22"/>
              </w:rPr>
            </w:pPr>
            <w:r>
              <w:rPr>
                <w:rFonts w:ascii="Calibri" w:hAnsi="Calibri" w:cs="Calibri"/>
                <w:b/>
                <w:sz w:val="22"/>
                <w:szCs w:val="22"/>
              </w:rPr>
              <w:t xml:space="preserve">IF you/your spouse resident of MA state, Covered by Massachusetts Health Insurance. Please provide </w:t>
            </w:r>
            <w:proofErr w:type="gramStart"/>
            <w:r>
              <w:rPr>
                <w:rFonts w:ascii="Calibri" w:hAnsi="Calibri" w:cs="Calibri"/>
                <w:b/>
                <w:sz w:val="22"/>
                <w:szCs w:val="22"/>
              </w:rPr>
              <w:t>From</w:t>
            </w:r>
            <w:proofErr w:type="gramEnd"/>
            <w:r>
              <w:rPr>
                <w:rFonts w:ascii="Calibri" w:hAnsi="Calibri" w:cs="Calibri"/>
                <w:b/>
                <w:sz w:val="22"/>
                <w:szCs w:val="22"/>
              </w:rPr>
              <w:t xml:space="preserve"> 1099-HC. </w:t>
            </w:r>
          </w:p>
          <w:p w14:paraId="24173B05" w14:textId="77777777" w:rsidR="007C5320" w:rsidRDefault="007C5320" w:rsidP="00B433FE">
            <w:pPr>
              <w:spacing w:before="9"/>
              <w:rPr>
                <w:rFonts w:ascii="Calibri" w:hAnsi="Calibri" w:cs="Calibri"/>
                <w:b/>
                <w:sz w:val="22"/>
                <w:szCs w:val="22"/>
              </w:rPr>
            </w:pPr>
          </w:p>
        </w:tc>
        <w:tc>
          <w:tcPr>
            <w:tcW w:w="1818" w:type="dxa"/>
          </w:tcPr>
          <w:p w14:paraId="2A3FFF97" w14:textId="77777777" w:rsidR="007C5320" w:rsidRDefault="007C5320" w:rsidP="00B433FE">
            <w:pPr>
              <w:spacing w:before="9"/>
              <w:rPr>
                <w:rFonts w:ascii="Calibri" w:hAnsi="Calibri" w:cs="Calibri"/>
                <w:b/>
                <w:sz w:val="22"/>
                <w:szCs w:val="22"/>
              </w:rPr>
            </w:pPr>
          </w:p>
        </w:tc>
      </w:tr>
    </w:tbl>
    <w:p w14:paraId="668F5402" w14:textId="77777777" w:rsidR="007C5320" w:rsidRDefault="007C5320" w:rsidP="007C5320">
      <w:pPr>
        <w:spacing w:before="9"/>
        <w:ind w:left="2160" w:firstLine="720"/>
        <w:outlineLvl w:val="0"/>
        <w:rPr>
          <w:rFonts w:ascii="Calibri" w:hAnsi="Calibri" w:cs="Calibri"/>
          <w:b/>
          <w:color w:val="4F6228"/>
          <w:sz w:val="22"/>
          <w:szCs w:val="22"/>
          <w:u w:val="single"/>
        </w:rPr>
      </w:pPr>
    </w:p>
    <w:p w14:paraId="2396BE59" w14:textId="77777777" w:rsidR="007C5320" w:rsidRDefault="00000000" w:rsidP="007C5320">
      <w:pPr>
        <w:spacing w:before="9"/>
        <w:ind w:left="2160" w:firstLine="720"/>
        <w:outlineLvl w:val="0"/>
        <w:rPr>
          <w:rFonts w:ascii="Calibri" w:hAnsi="Calibri" w:cs="Calibri"/>
          <w:b/>
          <w:color w:val="4F6228"/>
          <w:sz w:val="22"/>
          <w:szCs w:val="22"/>
          <w:u w:val="single"/>
        </w:rPr>
      </w:pPr>
      <w:r>
        <w:rPr>
          <w:rFonts w:ascii="Calibri" w:hAnsi="Calibri" w:cs="Calibri"/>
          <w:b/>
          <w:color w:val="4F6228"/>
          <w:sz w:val="22"/>
          <w:szCs w:val="22"/>
          <w:u w:val="single"/>
        </w:rPr>
        <w:t xml:space="preserve">INVESTMENTS – SALE &amp;PURCHASE OF STOCKS </w:t>
      </w:r>
    </w:p>
    <w:p w14:paraId="69112C34" w14:textId="77777777" w:rsidR="007C5320" w:rsidRDefault="007C5320" w:rsidP="007C5320">
      <w:pPr>
        <w:spacing w:before="9"/>
        <w:ind w:left="2160" w:firstLine="720"/>
        <w:outlineLvl w:val="0"/>
        <w:rPr>
          <w:rFonts w:ascii="Calibri" w:hAnsi="Calibri" w:cs="Calibri"/>
          <w:b/>
          <w:color w:val="4F6228"/>
          <w:sz w:val="22"/>
          <w:szCs w:val="22"/>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06"/>
        <w:gridCol w:w="1332"/>
        <w:gridCol w:w="956"/>
        <w:gridCol w:w="982"/>
        <w:gridCol w:w="1251"/>
        <w:gridCol w:w="987"/>
        <w:gridCol w:w="1332"/>
        <w:gridCol w:w="956"/>
        <w:gridCol w:w="982"/>
        <w:gridCol w:w="1132"/>
      </w:tblGrid>
      <w:tr w:rsidR="007A14AC" w14:paraId="1F20A7F2" w14:textId="77777777" w:rsidTr="007C5320">
        <w:tc>
          <w:tcPr>
            <w:tcW w:w="1106" w:type="dxa"/>
            <w:shd w:val="clear" w:color="auto" w:fill="auto"/>
          </w:tcPr>
          <w:p w14:paraId="52D9B8DB" w14:textId="77777777" w:rsidR="007C5320" w:rsidRDefault="00000000" w:rsidP="00B433FE">
            <w:pPr>
              <w:spacing w:before="9"/>
              <w:rPr>
                <w:rFonts w:ascii="Calibri" w:hAnsi="Calibri" w:cs="Calibri"/>
                <w:sz w:val="22"/>
                <w:szCs w:val="22"/>
              </w:rPr>
            </w:pPr>
            <w:r>
              <w:rPr>
                <w:rFonts w:ascii="Calibri" w:hAnsi="Calibri" w:cs="Calibri"/>
                <w:sz w:val="22"/>
                <w:szCs w:val="22"/>
              </w:rPr>
              <w:t>Purchase Date</w:t>
            </w:r>
          </w:p>
        </w:tc>
        <w:tc>
          <w:tcPr>
            <w:tcW w:w="1332" w:type="dxa"/>
            <w:shd w:val="clear" w:color="auto" w:fill="auto"/>
          </w:tcPr>
          <w:p w14:paraId="05958DF7" w14:textId="77777777" w:rsidR="007C5320" w:rsidRDefault="00000000" w:rsidP="00B433FE">
            <w:pPr>
              <w:spacing w:before="9"/>
              <w:rPr>
                <w:rFonts w:ascii="Calibri" w:hAnsi="Calibri" w:cs="Calibri"/>
                <w:sz w:val="22"/>
                <w:szCs w:val="22"/>
              </w:rPr>
            </w:pPr>
            <w:r>
              <w:rPr>
                <w:rFonts w:ascii="Calibri" w:hAnsi="Calibri" w:cs="Calibri"/>
                <w:sz w:val="22"/>
                <w:szCs w:val="22"/>
              </w:rPr>
              <w:t>Description of Stock</w:t>
            </w:r>
          </w:p>
        </w:tc>
        <w:tc>
          <w:tcPr>
            <w:tcW w:w="956" w:type="dxa"/>
            <w:shd w:val="clear" w:color="auto" w:fill="auto"/>
          </w:tcPr>
          <w:p w14:paraId="5573FF7E" w14:textId="77777777" w:rsidR="007C5320" w:rsidRDefault="00000000" w:rsidP="00B433FE">
            <w:pPr>
              <w:spacing w:before="9"/>
              <w:rPr>
                <w:rFonts w:ascii="Calibri" w:hAnsi="Calibri" w:cs="Calibri"/>
                <w:sz w:val="22"/>
                <w:szCs w:val="22"/>
              </w:rPr>
            </w:pPr>
            <w:r>
              <w:rPr>
                <w:rFonts w:ascii="Calibri" w:hAnsi="Calibri" w:cs="Calibri"/>
                <w:sz w:val="22"/>
                <w:szCs w:val="22"/>
              </w:rPr>
              <w:t>Qty</w:t>
            </w:r>
          </w:p>
        </w:tc>
        <w:tc>
          <w:tcPr>
            <w:tcW w:w="982" w:type="dxa"/>
            <w:shd w:val="clear" w:color="auto" w:fill="auto"/>
          </w:tcPr>
          <w:p w14:paraId="5E1D588B" w14:textId="77777777" w:rsidR="007C5320" w:rsidRDefault="00000000" w:rsidP="00B433FE">
            <w:pPr>
              <w:spacing w:before="9"/>
              <w:rPr>
                <w:rFonts w:ascii="Calibri" w:hAnsi="Calibri" w:cs="Calibri"/>
                <w:sz w:val="22"/>
                <w:szCs w:val="22"/>
              </w:rPr>
            </w:pPr>
            <w:r>
              <w:rPr>
                <w:rFonts w:ascii="Calibri" w:hAnsi="Calibri" w:cs="Calibri"/>
                <w:sz w:val="22"/>
                <w:szCs w:val="22"/>
              </w:rPr>
              <w:t>Rate per Unit</w:t>
            </w:r>
          </w:p>
        </w:tc>
        <w:tc>
          <w:tcPr>
            <w:tcW w:w="1251" w:type="dxa"/>
            <w:shd w:val="clear" w:color="auto" w:fill="auto"/>
          </w:tcPr>
          <w:p w14:paraId="26DAA92F" w14:textId="77777777" w:rsidR="007C5320" w:rsidRDefault="00000000" w:rsidP="00B433FE">
            <w:pPr>
              <w:spacing w:before="9"/>
              <w:rPr>
                <w:rFonts w:ascii="Calibri" w:hAnsi="Calibri" w:cs="Calibri"/>
                <w:sz w:val="22"/>
                <w:szCs w:val="22"/>
              </w:rPr>
            </w:pPr>
            <w:r>
              <w:rPr>
                <w:rFonts w:ascii="Calibri" w:hAnsi="Calibri" w:cs="Calibri"/>
                <w:sz w:val="22"/>
                <w:szCs w:val="22"/>
              </w:rPr>
              <w:t>Total =Qty*Rate</w:t>
            </w:r>
          </w:p>
        </w:tc>
        <w:tc>
          <w:tcPr>
            <w:tcW w:w="987" w:type="dxa"/>
            <w:shd w:val="clear" w:color="auto" w:fill="auto"/>
          </w:tcPr>
          <w:p w14:paraId="2D993E00" w14:textId="77777777" w:rsidR="007C5320" w:rsidRDefault="00000000" w:rsidP="00B433FE">
            <w:pPr>
              <w:spacing w:before="9"/>
              <w:rPr>
                <w:rFonts w:ascii="Calibri" w:hAnsi="Calibri" w:cs="Calibri"/>
                <w:sz w:val="22"/>
                <w:szCs w:val="22"/>
              </w:rPr>
            </w:pPr>
            <w:r>
              <w:rPr>
                <w:rFonts w:ascii="Calibri" w:hAnsi="Calibri" w:cs="Calibri"/>
                <w:sz w:val="22"/>
                <w:szCs w:val="22"/>
              </w:rPr>
              <w:t>Sale Date</w:t>
            </w:r>
          </w:p>
        </w:tc>
        <w:tc>
          <w:tcPr>
            <w:tcW w:w="1332" w:type="dxa"/>
            <w:shd w:val="clear" w:color="auto" w:fill="auto"/>
          </w:tcPr>
          <w:p w14:paraId="6AEC5C3D" w14:textId="77777777" w:rsidR="007C5320" w:rsidRDefault="00000000" w:rsidP="00B433FE">
            <w:pPr>
              <w:spacing w:before="9"/>
              <w:rPr>
                <w:rFonts w:ascii="Calibri" w:hAnsi="Calibri" w:cs="Calibri"/>
                <w:sz w:val="22"/>
                <w:szCs w:val="22"/>
              </w:rPr>
            </w:pPr>
            <w:r>
              <w:rPr>
                <w:rFonts w:ascii="Calibri" w:hAnsi="Calibri" w:cs="Calibri"/>
                <w:sz w:val="22"/>
                <w:szCs w:val="22"/>
              </w:rPr>
              <w:t>Description of the Stock</w:t>
            </w:r>
          </w:p>
        </w:tc>
        <w:tc>
          <w:tcPr>
            <w:tcW w:w="956" w:type="dxa"/>
            <w:shd w:val="clear" w:color="auto" w:fill="auto"/>
          </w:tcPr>
          <w:p w14:paraId="089B92FD" w14:textId="77777777" w:rsidR="007C5320" w:rsidRDefault="00000000" w:rsidP="00B433FE">
            <w:pPr>
              <w:spacing w:before="9"/>
              <w:rPr>
                <w:rFonts w:ascii="Calibri" w:hAnsi="Calibri" w:cs="Calibri"/>
                <w:sz w:val="22"/>
                <w:szCs w:val="22"/>
              </w:rPr>
            </w:pPr>
            <w:r>
              <w:rPr>
                <w:rFonts w:ascii="Calibri" w:hAnsi="Calibri" w:cs="Calibri"/>
                <w:sz w:val="22"/>
                <w:szCs w:val="22"/>
              </w:rPr>
              <w:t>Qty</w:t>
            </w:r>
          </w:p>
        </w:tc>
        <w:tc>
          <w:tcPr>
            <w:tcW w:w="982" w:type="dxa"/>
            <w:shd w:val="clear" w:color="auto" w:fill="auto"/>
          </w:tcPr>
          <w:p w14:paraId="5362AD14" w14:textId="77777777" w:rsidR="007C5320" w:rsidRDefault="00000000" w:rsidP="00B433FE">
            <w:pPr>
              <w:spacing w:before="9"/>
              <w:rPr>
                <w:rFonts w:ascii="Calibri" w:hAnsi="Calibri" w:cs="Calibri"/>
                <w:sz w:val="22"/>
                <w:szCs w:val="22"/>
              </w:rPr>
            </w:pPr>
            <w:r>
              <w:rPr>
                <w:rFonts w:ascii="Calibri" w:hAnsi="Calibri" w:cs="Calibri"/>
                <w:sz w:val="22"/>
                <w:szCs w:val="22"/>
              </w:rPr>
              <w:t>Rate per Unit</w:t>
            </w:r>
          </w:p>
        </w:tc>
        <w:tc>
          <w:tcPr>
            <w:tcW w:w="1132" w:type="dxa"/>
            <w:shd w:val="clear" w:color="auto" w:fill="auto"/>
          </w:tcPr>
          <w:p w14:paraId="0B96C8D0" w14:textId="77777777" w:rsidR="007C5320" w:rsidRDefault="00000000" w:rsidP="00B433FE">
            <w:pPr>
              <w:spacing w:before="9"/>
              <w:rPr>
                <w:rFonts w:ascii="Calibri" w:hAnsi="Calibri" w:cs="Calibri"/>
                <w:sz w:val="22"/>
                <w:szCs w:val="22"/>
              </w:rPr>
            </w:pPr>
            <w:r>
              <w:rPr>
                <w:rFonts w:ascii="Calibri" w:hAnsi="Calibri" w:cs="Calibri"/>
                <w:sz w:val="22"/>
                <w:szCs w:val="22"/>
              </w:rPr>
              <w:t>Total=</w:t>
            </w:r>
          </w:p>
          <w:p w14:paraId="32A2804C" w14:textId="77777777" w:rsidR="007C5320" w:rsidRDefault="00000000" w:rsidP="00B433FE">
            <w:pPr>
              <w:spacing w:before="9"/>
              <w:rPr>
                <w:rFonts w:ascii="Calibri" w:hAnsi="Calibri" w:cs="Calibri"/>
                <w:sz w:val="22"/>
                <w:szCs w:val="22"/>
              </w:rPr>
            </w:pPr>
            <w:r>
              <w:rPr>
                <w:rFonts w:ascii="Calibri" w:hAnsi="Calibri" w:cs="Calibri"/>
                <w:sz w:val="22"/>
                <w:szCs w:val="22"/>
              </w:rPr>
              <w:t>Qty*Rate</w:t>
            </w:r>
          </w:p>
        </w:tc>
      </w:tr>
      <w:tr w:rsidR="007A14AC" w14:paraId="1B70C763" w14:textId="77777777" w:rsidTr="007C5320">
        <w:tc>
          <w:tcPr>
            <w:tcW w:w="1106" w:type="dxa"/>
            <w:shd w:val="clear" w:color="auto" w:fill="auto"/>
          </w:tcPr>
          <w:p w14:paraId="42D7BB91" w14:textId="77777777" w:rsidR="007C5320" w:rsidRDefault="007C5320" w:rsidP="00B433FE">
            <w:pPr>
              <w:spacing w:before="9"/>
              <w:rPr>
                <w:rFonts w:ascii="Calibri" w:hAnsi="Calibri" w:cs="Calibri"/>
                <w:sz w:val="22"/>
                <w:szCs w:val="22"/>
              </w:rPr>
            </w:pPr>
          </w:p>
        </w:tc>
        <w:tc>
          <w:tcPr>
            <w:tcW w:w="1332" w:type="dxa"/>
            <w:shd w:val="clear" w:color="auto" w:fill="auto"/>
          </w:tcPr>
          <w:p w14:paraId="69437C8B" w14:textId="77777777" w:rsidR="007C5320" w:rsidRDefault="007C5320" w:rsidP="00B433FE">
            <w:pPr>
              <w:spacing w:before="9"/>
              <w:rPr>
                <w:rFonts w:ascii="Calibri" w:hAnsi="Calibri" w:cs="Calibri"/>
                <w:sz w:val="22"/>
                <w:szCs w:val="22"/>
              </w:rPr>
            </w:pPr>
          </w:p>
        </w:tc>
        <w:tc>
          <w:tcPr>
            <w:tcW w:w="956" w:type="dxa"/>
            <w:shd w:val="clear" w:color="auto" w:fill="auto"/>
          </w:tcPr>
          <w:p w14:paraId="5D0DDCA7" w14:textId="77777777" w:rsidR="007C5320" w:rsidRDefault="007C5320" w:rsidP="00B433FE">
            <w:pPr>
              <w:spacing w:before="9"/>
              <w:rPr>
                <w:rFonts w:ascii="Calibri" w:hAnsi="Calibri" w:cs="Calibri"/>
                <w:sz w:val="22"/>
                <w:szCs w:val="22"/>
              </w:rPr>
            </w:pPr>
          </w:p>
        </w:tc>
        <w:tc>
          <w:tcPr>
            <w:tcW w:w="982" w:type="dxa"/>
            <w:shd w:val="clear" w:color="auto" w:fill="auto"/>
          </w:tcPr>
          <w:p w14:paraId="77D6CBAE" w14:textId="77777777" w:rsidR="007C5320" w:rsidRDefault="007C5320" w:rsidP="00B433FE">
            <w:pPr>
              <w:spacing w:before="9"/>
              <w:rPr>
                <w:rFonts w:ascii="Calibri" w:hAnsi="Calibri" w:cs="Calibri"/>
                <w:sz w:val="22"/>
                <w:szCs w:val="22"/>
              </w:rPr>
            </w:pPr>
          </w:p>
        </w:tc>
        <w:tc>
          <w:tcPr>
            <w:tcW w:w="1251" w:type="dxa"/>
            <w:shd w:val="clear" w:color="auto" w:fill="auto"/>
          </w:tcPr>
          <w:p w14:paraId="0650CA53" w14:textId="77777777" w:rsidR="007C5320" w:rsidRDefault="007C5320" w:rsidP="00B433FE">
            <w:pPr>
              <w:spacing w:before="9"/>
              <w:rPr>
                <w:rFonts w:ascii="Calibri" w:hAnsi="Calibri" w:cs="Calibri"/>
                <w:sz w:val="22"/>
                <w:szCs w:val="22"/>
              </w:rPr>
            </w:pPr>
          </w:p>
        </w:tc>
        <w:tc>
          <w:tcPr>
            <w:tcW w:w="987" w:type="dxa"/>
            <w:shd w:val="clear" w:color="auto" w:fill="auto"/>
          </w:tcPr>
          <w:p w14:paraId="646E8C38" w14:textId="77777777" w:rsidR="007C5320" w:rsidRDefault="007C5320" w:rsidP="00B433FE">
            <w:pPr>
              <w:spacing w:before="9"/>
              <w:rPr>
                <w:rFonts w:ascii="Calibri" w:hAnsi="Calibri" w:cs="Calibri"/>
                <w:sz w:val="22"/>
                <w:szCs w:val="22"/>
              </w:rPr>
            </w:pPr>
          </w:p>
        </w:tc>
        <w:tc>
          <w:tcPr>
            <w:tcW w:w="1332" w:type="dxa"/>
            <w:shd w:val="clear" w:color="auto" w:fill="auto"/>
          </w:tcPr>
          <w:p w14:paraId="000637C9" w14:textId="77777777" w:rsidR="007C5320" w:rsidRDefault="007C5320" w:rsidP="00B433FE">
            <w:pPr>
              <w:spacing w:before="9"/>
              <w:rPr>
                <w:rFonts w:ascii="Calibri" w:hAnsi="Calibri" w:cs="Calibri"/>
                <w:sz w:val="22"/>
                <w:szCs w:val="22"/>
              </w:rPr>
            </w:pPr>
          </w:p>
        </w:tc>
        <w:tc>
          <w:tcPr>
            <w:tcW w:w="956" w:type="dxa"/>
            <w:shd w:val="clear" w:color="auto" w:fill="auto"/>
          </w:tcPr>
          <w:p w14:paraId="0996BBAA" w14:textId="77777777" w:rsidR="007C5320" w:rsidRDefault="007C5320" w:rsidP="00B433FE">
            <w:pPr>
              <w:spacing w:before="9"/>
              <w:rPr>
                <w:rFonts w:ascii="Calibri" w:hAnsi="Calibri" w:cs="Calibri"/>
                <w:sz w:val="22"/>
                <w:szCs w:val="22"/>
              </w:rPr>
            </w:pPr>
          </w:p>
        </w:tc>
        <w:tc>
          <w:tcPr>
            <w:tcW w:w="982" w:type="dxa"/>
            <w:shd w:val="clear" w:color="auto" w:fill="auto"/>
          </w:tcPr>
          <w:p w14:paraId="76AA3196" w14:textId="77777777" w:rsidR="007C5320" w:rsidRDefault="007C5320" w:rsidP="00B433FE">
            <w:pPr>
              <w:spacing w:before="9"/>
              <w:rPr>
                <w:rFonts w:ascii="Calibri" w:hAnsi="Calibri" w:cs="Calibri"/>
                <w:sz w:val="22"/>
                <w:szCs w:val="22"/>
              </w:rPr>
            </w:pPr>
          </w:p>
        </w:tc>
        <w:tc>
          <w:tcPr>
            <w:tcW w:w="1132" w:type="dxa"/>
            <w:shd w:val="clear" w:color="auto" w:fill="auto"/>
          </w:tcPr>
          <w:p w14:paraId="7A3D4443" w14:textId="77777777" w:rsidR="007C5320" w:rsidRDefault="007C5320" w:rsidP="00B433FE">
            <w:pPr>
              <w:spacing w:before="9"/>
              <w:rPr>
                <w:rFonts w:ascii="Calibri" w:hAnsi="Calibri" w:cs="Calibri"/>
                <w:sz w:val="22"/>
                <w:szCs w:val="22"/>
              </w:rPr>
            </w:pPr>
          </w:p>
        </w:tc>
      </w:tr>
      <w:tr w:rsidR="007A14AC" w14:paraId="1328B311" w14:textId="77777777" w:rsidTr="007C5320">
        <w:tc>
          <w:tcPr>
            <w:tcW w:w="1106" w:type="dxa"/>
            <w:shd w:val="clear" w:color="auto" w:fill="auto"/>
          </w:tcPr>
          <w:p w14:paraId="509DDCFB" w14:textId="77777777" w:rsidR="007C5320" w:rsidRDefault="007C5320" w:rsidP="00B433FE">
            <w:pPr>
              <w:spacing w:before="9"/>
              <w:rPr>
                <w:rFonts w:ascii="Calibri" w:hAnsi="Calibri" w:cs="Calibri"/>
                <w:sz w:val="22"/>
                <w:szCs w:val="22"/>
              </w:rPr>
            </w:pPr>
          </w:p>
        </w:tc>
        <w:tc>
          <w:tcPr>
            <w:tcW w:w="1332" w:type="dxa"/>
            <w:shd w:val="clear" w:color="auto" w:fill="auto"/>
          </w:tcPr>
          <w:p w14:paraId="533375FB" w14:textId="77777777" w:rsidR="007C5320" w:rsidRDefault="007C5320" w:rsidP="00B433FE">
            <w:pPr>
              <w:spacing w:before="9"/>
              <w:rPr>
                <w:rFonts w:ascii="Calibri" w:hAnsi="Calibri" w:cs="Calibri"/>
                <w:sz w:val="22"/>
                <w:szCs w:val="22"/>
              </w:rPr>
            </w:pPr>
          </w:p>
        </w:tc>
        <w:tc>
          <w:tcPr>
            <w:tcW w:w="956" w:type="dxa"/>
            <w:shd w:val="clear" w:color="auto" w:fill="auto"/>
          </w:tcPr>
          <w:p w14:paraId="7841EE21" w14:textId="77777777" w:rsidR="007C5320" w:rsidRDefault="007C5320" w:rsidP="00B433FE">
            <w:pPr>
              <w:spacing w:before="9"/>
              <w:rPr>
                <w:rFonts w:ascii="Calibri" w:hAnsi="Calibri" w:cs="Calibri"/>
                <w:sz w:val="22"/>
                <w:szCs w:val="22"/>
              </w:rPr>
            </w:pPr>
          </w:p>
        </w:tc>
        <w:tc>
          <w:tcPr>
            <w:tcW w:w="982" w:type="dxa"/>
            <w:shd w:val="clear" w:color="auto" w:fill="auto"/>
          </w:tcPr>
          <w:p w14:paraId="145960ED" w14:textId="77777777" w:rsidR="007C5320" w:rsidRDefault="007C5320" w:rsidP="00B433FE">
            <w:pPr>
              <w:spacing w:before="9"/>
              <w:rPr>
                <w:rFonts w:ascii="Calibri" w:hAnsi="Calibri" w:cs="Calibri"/>
                <w:sz w:val="22"/>
                <w:szCs w:val="22"/>
              </w:rPr>
            </w:pPr>
          </w:p>
        </w:tc>
        <w:tc>
          <w:tcPr>
            <w:tcW w:w="1251" w:type="dxa"/>
            <w:shd w:val="clear" w:color="auto" w:fill="auto"/>
          </w:tcPr>
          <w:p w14:paraId="43E81E2B" w14:textId="77777777" w:rsidR="007C5320" w:rsidRDefault="007C5320" w:rsidP="00B433FE">
            <w:pPr>
              <w:spacing w:before="9"/>
              <w:rPr>
                <w:rFonts w:ascii="Calibri" w:hAnsi="Calibri" w:cs="Calibri"/>
                <w:sz w:val="22"/>
                <w:szCs w:val="22"/>
              </w:rPr>
            </w:pPr>
          </w:p>
        </w:tc>
        <w:tc>
          <w:tcPr>
            <w:tcW w:w="987" w:type="dxa"/>
            <w:shd w:val="clear" w:color="auto" w:fill="auto"/>
          </w:tcPr>
          <w:p w14:paraId="3ADA28B2" w14:textId="77777777" w:rsidR="007C5320" w:rsidRDefault="007C5320" w:rsidP="00B433FE">
            <w:pPr>
              <w:spacing w:before="9"/>
              <w:rPr>
                <w:rFonts w:ascii="Calibri" w:hAnsi="Calibri" w:cs="Calibri"/>
                <w:sz w:val="22"/>
                <w:szCs w:val="22"/>
              </w:rPr>
            </w:pPr>
          </w:p>
        </w:tc>
        <w:tc>
          <w:tcPr>
            <w:tcW w:w="1332" w:type="dxa"/>
            <w:shd w:val="clear" w:color="auto" w:fill="auto"/>
          </w:tcPr>
          <w:p w14:paraId="5E57FCAB" w14:textId="77777777" w:rsidR="007C5320" w:rsidRDefault="007C5320" w:rsidP="00B433FE">
            <w:pPr>
              <w:spacing w:before="9"/>
              <w:rPr>
                <w:rFonts w:ascii="Calibri" w:hAnsi="Calibri" w:cs="Calibri"/>
                <w:sz w:val="22"/>
                <w:szCs w:val="22"/>
              </w:rPr>
            </w:pPr>
          </w:p>
        </w:tc>
        <w:tc>
          <w:tcPr>
            <w:tcW w:w="956" w:type="dxa"/>
            <w:shd w:val="clear" w:color="auto" w:fill="auto"/>
          </w:tcPr>
          <w:p w14:paraId="70851B50" w14:textId="77777777" w:rsidR="007C5320" w:rsidRDefault="007C5320" w:rsidP="00B433FE">
            <w:pPr>
              <w:spacing w:before="9"/>
              <w:rPr>
                <w:rFonts w:ascii="Calibri" w:hAnsi="Calibri" w:cs="Calibri"/>
                <w:sz w:val="22"/>
                <w:szCs w:val="22"/>
              </w:rPr>
            </w:pPr>
          </w:p>
        </w:tc>
        <w:tc>
          <w:tcPr>
            <w:tcW w:w="982" w:type="dxa"/>
            <w:shd w:val="clear" w:color="auto" w:fill="auto"/>
          </w:tcPr>
          <w:p w14:paraId="3D75BB2F" w14:textId="77777777" w:rsidR="007C5320" w:rsidRDefault="007C5320" w:rsidP="00B433FE">
            <w:pPr>
              <w:spacing w:before="9"/>
              <w:rPr>
                <w:rFonts w:ascii="Calibri" w:hAnsi="Calibri" w:cs="Calibri"/>
                <w:sz w:val="22"/>
                <w:szCs w:val="22"/>
              </w:rPr>
            </w:pPr>
          </w:p>
        </w:tc>
        <w:tc>
          <w:tcPr>
            <w:tcW w:w="1132" w:type="dxa"/>
            <w:shd w:val="clear" w:color="auto" w:fill="auto"/>
          </w:tcPr>
          <w:p w14:paraId="689ABBEF" w14:textId="77777777" w:rsidR="007C5320" w:rsidRDefault="007C5320" w:rsidP="00B433FE">
            <w:pPr>
              <w:spacing w:before="9"/>
              <w:rPr>
                <w:rFonts w:ascii="Calibri" w:hAnsi="Calibri" w:cs="Calibri"/>
                <w:sz w:val="22"/>
                <w:szCs w:val="22"/>
              </w:rPr>
            </w:pPr>
          </w:p>
        </w:tc>
      </w:tr>
    </w:tbl>
    <w:p w14:paraId="1B6A5497" w14:textId="77777777" w:rsidR="007C5320" w:rsidRDefault="00000000" w:rsidP="007C5320">
      <w:pPr>
        <w:spacing w:before="9"/>
        <w:rPr>
          <w:rFonts w:ascii="Calibri" w:hAnsi="Calibri" w:cs="Calibri"/>
          <w:sz w:val="22"/>
          <w:szCs w:val="22"/>
        </w:rPr>
      </w:pPr>
      <w:r>
        <w:rPr>
          <w:rFonts w:ascii="Calibri" w:hAnsi="Calibri" w:cs="Calibri"/>
          <w:sz w:val="22"/>
          <w:szCs w:val="22"/>
        </w:rPr>
        <w:t xml:space="preserve">Note: If you have more than 10 transactions, </w:t>
      </w:r>
      <w:proofErr w:type="gramStart"/>
      <w:r>
        <w:rPr>
          <w:rFonts w:ascii="Calibri" w:hAnsi="Calibri" w:cs="Calibri"/>
          <w:sz w:val="22"/>
          <w:szCs w:val="22"/>
        </w:rPr>
        <w:t>Please</w:t>
      </w:r>
      <w:proofErr w:type="gramEnd"/>
      <w:r>
        <w:rPr>
          <w:rFonts w:ascii="Calibri" w:hAnsi="Calibri" w:cs="Calibri"/>
          <w:sz w:val="22"/>
          <w:szCs w:val="22"/>
        </w:rPr>
        <w:t xml:space="preserve"> send us the sale and purchase details in an Excel sheet with the columns listed above. </w:t>
      </w:r>
    </w:p>
    <w:p w14:paraId="593BEE49" w14:textId="77777777" w:rsidR="007C5320" w:rsidRDefault="007C5320" w:rsidP="007C5320">
      <w:pPr>
        <w:spacing w:before="9"/>
        <w:ind w:left="2160" w:firstLine="720"/>
        <w:outlineLvl w:val="0"/>
        <w:rPr>
          <w:rFonts w:ascii="Calibri" w:hAnsi="Calibri" w:cs="Calibri"/>
          <w:b/>
          <w:color w:val="4F6228"/>
          <w:sz w:val="22"/>
          <w:szCs w:val="22"/>
          <w:u w:val="single"/>
        </w:rPr>
      </w:pPr>
    </w:p>
    <w:p w14:paraId="6B3140A8" w14:textId="77777777" w:rsidR="007C5320" w:rsidRDefault="00000000" w:rsidP="007C5320">
      <w:pPr>
        <w:spacing w:before="9"/>
        <w:ind w:left="2880" w:firstLine="720"/>
        <w:outlineLvl w:val="0"/>
        <w:rPr>
          <w:rFonts w:ascii="Calibri" w:hAnsi="Calibri" w:cs="Calibri"/>
          <w:b/>
          <w:color w:val="4F6228"/>
          <w:sz w:val="22"/>
          <w:szCs w:val="22"/>
          <w:u w:val="single"/>
        </w:rPr>
      </w:pPr>
      <w:r>
        <w:rPr>
          <w:rFonts w:ascii="Calibri" w:hAnsi="Calibri" w:cs="Calibri"/>
          <w:b/>
          <w:color w:val="4F6228"/>
          <w:sz w:val="22"/>
          <w:szCs w:val="22"/>
          <w:u w:val="single"/>
        </w:rPr>
        <w:t>Foreign Income and Expenses (IF Any)</w:t>
      </w:r>
    </w:p>
    <w:p w14:paraId="5B8A5A93" w14:textId="77777777" w:rsidR="007C5320" w:rsidRDefault="007C5320" w:rsidP="007C5320">
      <w:pPr>
        <w:spacing w:before="9"/>
        <w:ind w:left="2880" w:firstLine="720"/>
        <w:outlineLvl w:val="0"/>
        <w:rPr>
          <w:rFonts w:ascii="Calibri" w:hAnsi="Calibri" w:cs="Calibri"/>
          <w:b/>
          <w:color w:val="4F6228"/>
          <w:sz w:val="22"/>
          <w:szCs w:val="22"/>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56"/>
        <w:gridCol w:w="2464"/>
        <w:gridCol w:w="1843"/>
        <w:gridCol w:w="1701"/>
        <w:gridCol w:w="1552"/>
      </w:tblGrid>
      <w:tr w:rsidR="007A14AC" w14:paraId="7EE21274" w14:textId="77777777" w:rsidTr="00B433FE">
        <w:tc>
          <w:tcPr>
            <w:tcW w:w="3456" w:type="dxa"/>
            <w:shd w:val="clear" w:color="auto" w:fill="auto"/>
          </w:tcPr>
          <w:p w14:paraId="65C1A8D2" w14:textId="77777777" w:rsidR="007C5320" w:rsidRDefault="00000000" w:rsidP="00B433FE">
            <w:pPr>
              <w:spacing w:before="9"/>
              <w:rPr>
                <w:rFonts w:ascii="Calibri" w:hAnsi="Calibri" w:cs="Calibri"/>
                <w:b/>
                <w:sz w:val="22"/>
                <w:szCs w:val="22"/>
              </w:rPr>
            </w:pPr>
            <w:r>
              <w:rPr>
                <w:rFonts w:ascii="Calibri" w:hAnsi="Calibri" w:cs="Calibri"/>
                <w:b/>
                <w:sz w:val="22"/>
                <w:szCs w:val="22"/>
              </w:rPr>
              <w:t>Particulars</w:t>
            </w:r>
          </w:p>
        </w:tc>
        <w:tc>
          <w:tcPr>
            <w:tcW w:w="2464" w:type="dxa"/>
            <w:shd w:val="clear" w:color="auto" w:fill="auto"/>
          </w:tcPr>
          <w:p w14:paraId="51765DF3" w14:textId="77777777" w:rsidR="007C5320" w:rsidRDefault="00000000" w:rsidP="00B433FE">
            <w:pPr>
              <w:spacing w:before="9"/>
              <w:rPr>
                <w:rFonts w:ascii="Calibri" w:hAnsi="Calibri" w:cs="Calibri"/>
                <w:b/>
                <w:sz w:val="22"/>
                <w:szCs w:val="22"/>
              </w:rPr>
            </w:pPr>
            <w:r>
              <w:rPr>
                <w:rFonts w:ascii="Calibri" w:hAnsi="Calibri" w:cs="Calibri"/>
                <w:b/>
                <w:sz w:val="22"/>
                <w:szCs w:val="22"/>
              </w:rPr>
              <w:t>Salary income</w:t>
            </w:r>
          </w:p>
        </w:tc>
        <w:tc>
          <w:tcPr>
            <w:tcW w:w="1843" w:type="dxa"/>
            <w:shd w:val="clear" w:color="auto" w:fill="auto"/>
          </w:tcPr>
          <w:p w14:paraId="44FF0F11" w14:textId="77777777" w:rsidR="007C5320" w:rsidRDefault="00000000" w:rsidP="00B433FE">
            <w:pPr>
              <w:spacing w:before="9"/>
              <w:rPr>
                <w:rFonts w:ascii="Calibri" w:hAnsi="Calibri" w:cs="Calibri"/>
                <w:b/>
                <w:sz w:val="22"/>
                <w:szCs w:val="22"/>
              </w:rPr>
            </w:pPr>
            <w:r>
              <w:rPr>
                <w:rFonts w:ascii="Calibri" w:hAnsi="Calibri" w:cs="Calibri"/>
                <w:b/>
                <w:sz w:val="22"/>
                <w:szCs w:val="22"/>
              </w:rPr>
              <w:t>Rental Income</w:t>
            </w:r>
          </w:p>
        </w:tc>
        <w:tc>
          <w:tcPr>
            <w:tcW w:w="1701" w:type="dxa"/>
            <w:shd w:val="clear" w:color="auto" w:fill="auto"/>
          </w:tcPr>
          <w:p w14:paraId="07F1C636" w14:textId="77777777" w:rsidR="007C5320" w:rsidRDefault="00000000" w:rsidP="00B433FE">
            <w:pPr>
              <w:spacing w:before="9"/>
              <w:rPr>
                <w:rFonts w:ascii="Calibri" w:hAnsi="Calibri" w:cs="Calibri"/>
                <w:b/>
                <w:sz w:val="22"/>
                <w:szCs w:val="22"/>
              </w:rPr>
            </w:pPr>
            <w:r>
              <w:rPr>
                <w:rFonts w:ascii="Calibri" w:hAnsi="Calibri" w:cs="Calibri"/>
                <w:b/>
                <w:sz w:val="22"/>
                <w:szCs w:val="22"/>
              </w:rPr>
              <w:t>Interest Income</w:t>
            </w:r>
          </w:p>
        </w:tc>
        <w:tc>
          <w:tcPr>
            <w:tcW w:w="1552" w:type="dxa"/>
            <w:shd w:val="clear" w:color="auto" w:fill="auto"/>
          </w:tcPr>
          <w:p w14:paraId="614DC096" w14:textId="77777777" w:rsidR="007C5320" w:rsidRDefault="00000000" w:rsidP="00B433FE">
            <w:pPr>
              <w:spacing w:before="9"/>
              <w:rPr>
                <w:rFonts w:ascii="Calibri" w:hAnsi="Calibri" w:cs="Calibri"/>
                <w:b/>
                <w:sz w:val="22"/>
                <w:szCs w:val="22"/>
              </w:rPr>
            </w:pPr>
            <w:r>
              <w:rPr>
                <w:rFonts w:ascii="Calibri" w:hAnsi="Calibri" w:cs="Calibri"/>
                <w:b/>
                <w:sz w:val="22"/>
                <w:szCs w:val="22"/>
              </w:rPr>
              <w:t>Others (If any)</w:t>
            </w:r>
          </w:p>
        </w:tc>
      </w:tr>
      <w:tr w:rsidR="007A14AC" w14:paraId="0E2F280F" w14:textId="77777777" w:rsidTr="00B433FE">
        <w:tc>
          <w:tcPr>
            <w:tcW w:w="3456" w:type="dxa"/>
            <w:shd w:val="clear" w:color="auto" w:fill="auto"/>
          </w:tcPr>
          <w:p w14:paraId="41EAF5C9" w14:textId="77777777" w:rsidR="007C5320" w:rsidRDefault="00000000" w:rsidP="00B433FE">
            <w:pPr>
              <w:numPr>
                <w:ilvl w:val="0"/>
                <w:numId w:val="12"/>
              </w:numPr>
              <w:spacing w:before="9"/>
              <w:rPr>
                <w:rFonts w:ascii="Calibri" w:hAnsi="Calibri" w:cs="Calibri"/>
                <w:b/>
                <w:sz w:val="22"/>
                <w:szCs w:val="22"/>
              </w:rPr>
            </w:pPr>
            <w:r>
              <w:rPr>
                <w:rFonts w:ascii="Calibri" w:hAnsi="Calibri" w:cs="Calibri"/>
                <w:b/>
                <w:sz w:val="22"/>
                <w:szCs w:val="22"/>
              </w:rPr>
              <w:t>Amount of Foreign Income</w:t>
            </w:r>
          </w:p>
        </w:tc>
        <w:tc>
          <w:tcPr>
            <w:tcW w:w="2464" w:type="dxa"/>
            <w:shd w:val="clear" w:color="auto" w:fill="auto"/>
          </w:tcPr>
          <w:p w14:paraId="6DE3ED6B" w14:textId="77777777" w:rsidR="007C5320" w:rsidRDefault="007C5320" w:rsidP="00B433FE">
            <w:pPr>
              <w:spacing w:before="9"/>
              <w:rPr>
                <w:rFonts w:ascii="Calibri" w:hAnsi="Calibri" w:cs="Calibri"/>
                <w:b/>
                <w:sz w:val="22"/>
                <w:szCs w:val="22"/>
              </w:rPr>
            </w:pPr>
          </w:p>
        </w:tc>
        <w:tc>
          <w:tcPr>
            <w:tcW w:w="1843" w:type="dxa"/>
            <w:shd w:val="clear" w:color="auto" w:fill="auto"/>
          </w:tcPr>
          <w:p w14:paraId="5C18140F" w14:textId="77777777" w:rsidR="007C5320" w:rsidRDefault="007C5320" w:rsidP="00B433FE">
            <w:pPr>
              <w:spacing w:before="9"/>
              <w:rPr>
                <w:rFonts w:ascii="Calibri" w:hAnsi="Calibri" w:cs="Calibri"/>
                <w:b/>
                <w:sz w:val="22"/>
                <w:szCs w:val="22"/>
              </w:rPr>
            </w:pPr>
          </w:p>
        </w:tc>
        <w:tc>
          <w:tcPr>
            <w:tcW w:w="1701" w:type="dxa"/>
            <w:shd w:val="clear" w:color="auto" w:fill="auto"/>
          </w:tcPr>
          <w:p w14:paraId="22C67CC3" w14:textId="77777777" w:rsidR="007C5320" w:rsidRDefault="007C5320" w:rsidP="00B433FE">
            <w:pPr>
              <w:spacing w:before="9"/>
              <w:rPr>
                <w:rFonts w:ascii="Calibri" w:hAnsi="Calibri" w:cs="Calibri"/>
                <w:b/>
                <w:sz w:val="22"/>
                <w:szCs w:val="22"/>
              </w:rPr>
            </w:pPr>
          </w:p>
        </w:tc>
        <w:tc>
          <w:tcPr>
            <w:tcW w:w="1552" w:type="dxa"/>
            <w:shd w:val="clear" w:color="auto" w:fill="auto"/>
          </w:tcPr>
          <w:p w14:paraId="33ACFB3D" w14:textId="77777777" w:rsidR="007C5320" w:rsidRDefault="007C5320" w:rsidP="00B433FE">
            <w:pPr>
              <w:spacing w:before="9"/>
              <w:rPr>
                <w:rFonts w:ascii="Calibri" w:hAnsi="Calibri" w:cs="Calibri"/>
                <w:b/>
                <w:sz w:val="22"/>
                <w:szCs w:val="22"/>
              </w:rPr>
            </w:pPr>
          </w:p>
        </w:tc>
      </w:tr>
      <w:tr w:rsidR="007A14AC" w14:paraId="6531B6D5" w14:textId="77777777" w:rsidTr="00B433FE">
        <w:tc>
          <w:tcPr>
            <w:tcW w:w="3456" w:type="dxa"/>
            <w:shd w:val="clear" w:color="auto" w:fill="auto"/>
          </w:tcPr>
          <w:p w14:paraId="42207335" w14:textId="77777777" w:rsidR="007C5320" w:rsidRDefault="00000000" w:rsidP="00B433FE">
            <w:pPr>
              <w:numPr>
                <w:ilvl w:val="0"/>
                <w:numId w:val="12"/>
              </w:numPr>
              <w:spacing w:before="9"/>
              <w:rPr>
                <w:rFonts w:ascii="Calibri" w:hAnsi="Calibri" w:cs="Calibri"/>
                <w:b/>
                <w:sz w:val="22"/>
                <w:szCs w:val="22"/>
              </w:rPr>
            </w:pPr>
            <w:r>
              <w:rPr>
                <w:rFonts w:ascii="Calibri" w:hAnsi="Calibri" w:cs="Calibri"/>
                <w:b/>
                <w:sz w:val="22"/>
                <w:szCs w:val="22"/>
              </w:rPr>
              <w:t>Foreign Taxes Withheld (like Form-16/16A)</w:t>
            </w:r>
          </w:p>
        </w:tc>
        <w:tc>
          <w:tcPr>
            <w:tcW w:w="2464" w:type="dxa"/>
            <w:shd w:val="clear" w:color="auto" w:fill="auto"/>
          </w:tcPr>
          <w:p w14:paraId="71F09516" w14:textId="77777777" w:rsidR="007C5320" w:rsidRDefault="007C5320" w:rsidP="00B433FE">
            <w:pPr>
              <w:spacing w:before="9"/>
              <w:rPr>
                <w:rFonts w:ascii="Calibri" w:hAnsi="Calibri" w:cs="Calibri"/>
                <w:b/>
                <w:sz w:val="22"/>
                <w:szCs w:val="22"/>
                <w:lang w:val="en-IN"/>
              </w:rPr>
            </w:pPr>
          </w:p>
        </w:tc>
        <w:tc>
          <w:tcPr>
            <w:tcW w:w="1843" w:type="dxa"/>
            <w:shd w:val="clear" w:color="auto" w:fill="auto"/>
          </w:tcPr>
          <w:p w14:paraId="35946F38" w14:textId="77777777" w:rsidR="007C5320" w:rsidRDefault="007C5320" w:rsidP="00B433FE">
            <w:pPr>
              <w:spacing w:before="9"/>
              <w:rPr>
                <w:rFonts w:ascii="Calibri" w:hAnsi="Calibri" w:cs="Calibri"/>
                <w:b/>
                <w:sz w:val="22"/>
                <w:szCs w:val="22"/>
              </w:rPr>
            </w:pPr>
          </w:p>
        </w:tc>
        <w:tc>
          <w:tcPr>
            <w:tcW w:w="1701" w:type="dxa"/>
            <w:shd w:val="clear" w:color="auto" w:fill="auto"/>
          </w:tcPr>
          <w:p w14:paraId="1A7B857F" w14:textId="77777777" w:rsidR="007C5320" w:rsidRDefault="007C5320" w:rsidP="00B433FE">
            <w:pPr>
              <w:spacing w:before="9"/>
              <w:rPr>
                <w:rFonts w:ascii="Calibri" w:hAnsi="Calibri" w:cs="Calibri"/>
                <w:b/>
                <w:sz w:val="22"/>
                <w:szCs w:val="22"/>
              </w:rPr>
            </w:pPr>
          </w:p>
        </w:tc>
        <w:tc>
          <w:tcPr>
            <w:tcW w:w="1552" w:type="dxa"/>
            <w:shd w:val="clear" w:color="auto" w:fill="auto"/>
          </w:tcPr>
          <w:p w14:paraId="0FBD1DED" w14:textId="77777777" w:rsidR="007C5320" w:rsidRDefault="007C5320" w:rsidP="00B433FE">
            <w:pPr>
              <w:spacing w:before="9"/>
              <w:rPr>
                <w:rFonts w:ascii="Calibri" w:hAnsi="Calibri" w:cs="Calibri"/>
                <w:b/>
                <w:sz w:val="22"/>
                <w:szCs w:val="22"/>
              </w:rPr>
            </w:pPr>
          </w:p>
        </w:tc>
      </w:tr>
    </w:tbl>
    <w:p w14:paraId="3F3FE9E3" w14:textId="77777777" w:rsidR="007C5320" w:rsidRDefault="007C5320" w:rsidP="00C82D37">
      <w:pPr>
        <w:spacing w:before="9"/>
        <w:ind w:left="3600" w:firstLine="720"/>
        <w:outlineLvl w:val="0"/>
        <w:rPr>
          <w:rFonts w:ascii="Calibri" w:hAnsi="Calibri" w:cs="Calibri"/>
          <w:b/>
          <w:color w:val="4F6228"/>
          <w:sz w:val="22"/>
          <w:szCs w:val="22"/>
          <w:u w:val="single"/>
        </w:rPr>
      </w:pPr>
    </w:p>
    <w:p w14:paraId="11FC8182" w14:textId="77777777" w:rsidR="007C5320" w:rsidRDefault="007C5320" w:rsidP="00A91336">
      <w:pPr>
        <w:spacing w:before="9"/>
        <w:rPr>
          <w:rFonts w:ascii="Calibri" w:hAnsi="Calibri" w:cs="Calibri"/>
          <w:color w:val="4F6228"/>
          <w:sz w:val="22"/>
          <w:szCs w:val="22"/>
        </w:rPr>
      </w:pPr>
    </w:p>
    <w:p w14:paraId="1F011C1D" w14:textId="77777777" w:rsidR="007C5320" w:rsidRDefault="007C5320" w:rsidP="007C5320">
      <w:pPr>
        <w:rPr>
          <w:rFonts w:ascii="Calibri" w:hAnsi="Calibri" w:cs="Calibri"/>
          <w:sz w:val="22"/>
          <w:szCs w:val="22"/>
        </w:rPr>
      </w:pPr>
    </w:p>
    <w:p w14:paraId="08A04DBE" w14:textId="77777777" w:rsidR="007C5320" w:rsidRDefault="007C5320" w:rsidP="007C5320">
      <w:pPr>
        <w:rPr>
          <w:rFonts w:ascii="Calibri" w:hAnsi="Calibri" w:cs="Calibri"/>
          <w:sz w:val="22"/>
          <w:szCs w:val="22"/>
        </w:rPr>
      </w:pPr>
    </w:p>
    <w:p w14:paraId="08D33743" w14:textId="77777777" w:rsidR="007C5320" w:rsidRDefault="007C5320" w:rsidP="007C5320">
      <w:pPr>
        <w:rPr>
          <w:rFonts w:ascii="Calibri" w:hAnsi="Calibri" w:cs="Calibri"/>
          <w:sz w:val="22"/>
          <w:szCs w:val="22"/>
        </w:rPr>
      </w:pPr>
    </w:p>
    <w:p w14:paraId="29FBB286" w14:textId="77777777" w:rsidR="007C5320" w:rsidRDefault="007C5320" w:rsidP="007C5320">
      <w:pPr>
        <w:rPr>
          <w:rFonts w:ascii="Calibri" w:hAnsi="Calibri" w:cs="Calibri"/>
          <w:sz w:val="22"/>
          <w:szCs w:val="22"/>
        </w:rPr>
      </w:pPr>
    </w:p>
    <w:p w14:paraId="37FC8676" w14:textId="77777777" w:rsidR="007C5320" w:rsidRDefault="007C5320" w:rsidP="007C5320">
      <w:pPr>
        <w:rPr>
          <w:rFonts w:ascii="Calibri" w:hAnsi="Calibri" w:cs="Calibri"/>
          <w:sz w:val="22"/>
          <w:szCs w:val="22"/>
        </w:rPr>
      </w:pPr>
    </w:p>
    <w:p w14:paraId="6DBF3727" w14:textId="77777777" w:rsidR="007C5320" w:rsidRDefault="007C5320" w:rsidP="007C5320">
      <w:pPr>
        <w:rPr>
          <w:rFonts w:ascii="Calibri" w:hAnsi="Calibri" w:cs="Calibri"/>
          <w:sz w:val="22"/>
          <w:szCs w:val="22"/>
        </w:rPr>
      </w:pPr>
    </w:p>
    <w:p w14:paraId="5BB3CEA6" w14:textId="77777777" w:rsidR="007C5320" w:rsidRDefault="007C5320" w:rsidP="007C5320">
      <w:pPr>
        <w:rPr>
          <w:rFonts w:ascii="Calibri" w:hAnsi="Calibri" w:cs="Calibri"/>
          <w:sz w:val="22"/>
          <w:szCs w:val="22"/>
        </w:rPr>
      </w:pPr>
    </w:p>
    <w:p w14:paraId="1C0B9D55" w14:textId="77777777" w:rsidR="007C5320" w:rsidRDefault="007C5320" w:rsidP="007C5320">
      <w:pPr>
        <w:rPr>
          <w:rFonts w:ascii="Calibri" w:hAnsi="Calibri" w:cs="Calibri"/>
          <w:sz w:val="22"/>
          <w:szCs w:val="22"/>
        </w:rPr>
      </w:pPr>
    </w:p>
    <w:p w14:paraId="049F965B" w14:textId="77777777" w:rsidR="007C5320" w:rsidRDefault="007C5320" w:rsidP="007C5320">
      <w:pPr>
        <w:rPr>
          <w:rFonts w:ascii="Calibri" w:hAnsi="Calibri" w:cs="Calibri"/>
          <w:sz w:val="22"/>
          <w:szCs w:val="22"/>
        </w:rPr>
      </w:pPr>
    </w:p>
    <w:p w14:paraId="7957D7AE" w14:textId="77777777" w:rsidR="007C5320" w:rsidRDefault="007C5320" w:rsidP="007C5320">
      <w:pPr>
        <w:rPr>
          <w:rFonts w:ascii="Calibri" w:hAnsi="Calibri" w:cs="Calibri"/>
          <w:sz w:val="22"/>
          <w:szCs w:val="22"/>
        </w:rPr>
      </w:pPr>
    </w:p>
    <w:tbl>
      <w:tblPr>
        <w:tblpPr w:leftFromText="180" w:rightFromText="180" w:vertAnchor="text" w:horzAnchor="margin" w:tblpXSpec="center" w:tblpY="144"/>
        <w:tblW w:w="10736" w:type="dxa"/>
        <w:tblBorders>
          <w:top w:val="single" w:sz="4" w:space="0" w:color="002060"/>
          <w:left w:val="single" w:sz="4" w:space="0" w:color="002060"/>
          <w:bottom w:val="single" w:sz="4" w:space="0" w:color="002060"/>
          <w:right w:val="single" w:sz="4" w:space="0" w:color="002060"/>
          <w:insideH w:val="single" w:sz="4" w:space="0" w:color="002060"/>
          <w:insideV w:val="single" w:sz="4" w:space="0" w:color="002060"/>
        </w:tblBorders>
        <w:tblLook w:val="04A0" w:firstRow="1" w:lastRow="0" w:firstColumn="1" w:lastColumn="0" w:noHBand="0" w:noVBand="1"/>
      </w:tblPr>
      <w:tblGrid>
        <w:gridCol w:w="6880"/>
        <w:gridCol w:w="1977"/>
        <w:gridCol w:w="1879"/>
      </w:tblGrid>
      <w:tr w:rsidR="007A14AC" w14:paraId="4A77F0D9" w14:textId="77777777" w:rsidTr="00B433FE">
        <w:trPr>
          <w:trHeight w:val="263"/>
        </w:trPr>
        <w:tc>
          <w:tcPr>
            <w:tcW w:w="10736" w:type="dxa"/>
            <w:gridSpan w:val="3"/>
          </w:tcPr>
          <w:p w14:paraId="39FA1803" w14:textId="77777777" w:rsidR="007C5320" w:rsidRDefault="00000000" w:rsidP="00B433FE">
            <w:pPr>
              <w:spacing w:before="9"/>
              <w:jc w:val="center"/>
              <w:rPr>
                <w:rFonts w:ascii="Calibri" w:hAnsi="Calibri" w:cs="Calibri"/>
                <w:b/>
                <w:color w:val="4F6228"/>
                <w:sz w:val="22"/>
                <w:szCs w:val="22"/>
                <w:u w:val="single"/>
              </w:rPr>
            </w:pPr>
            <w:r>
              <w:rPr>
                <w:rFonts w:ascii="Calibri" w:hAnsi="Calibri" w:cs="Calibri"/>
                <w:b/>
                <w:color w:val="4F6228"/>
                <w:sz w:val="22"/>
                <w:szCs w:val="22"/>
                <w:u w:val="single"/>
              </w:rPr>
              <w:t>Other Deductions – Adjustments to Income</w:t>
            </w:r>
          </w:p>
        </w:tc>
      </w:tr>
      <w:tr w:rsidR="007A14AC" w14:paraId="2AAD7FFC" w14:textId="77777777" w:rsidTr="00B433FE">
        <w:trPr>
          <w:trHeight w:val="263"/>
        </w:trPr>
        <w:tc>
          <w:tcPr>
            <w:tcW w:w="6880" w:type="dxa"/>
          </w:tcPr>
          <w:p w14:paraId="765F92CA" w14:textId="77777777" w:rsidR="007C5320" w:rsidRDefault="00000000" w:rsidP="00B433FE">
            <w:pPr>
              <w:spacing w:before="9"/>
              <w:jc w:val="center"/>
              <w:rPr>
                <w:rFonts w:ascii="Calibri" w:eastAsia="Arial" w:hAnsi="Calibri" w:cs="Calibri"/>
                <w:b/>
                <w:color w:val="002060"/>
                <w:spacing w:val="-3"/>
                <w:w w:val="79"/>
                <w:position w:val="-1"/>
                <w:sz w:val="22"/>
                <w:szCs w:val="22"/>
              </w:rPr>
            </w:pPr>
            <w:r>
              <w:rPr>
                <w:rFonts w:ascii="Calibri" w:eastAsia="Arial" w:hAnsi="Calibri" w:cs="Calibri"/>
                <w:b/>
                <w:color w:val="002060"/>
                <w:spacing w:val="-3"/>
                <w:w w:val="79"/>
                <w:position w:val="-1"/>
                <w:sz w:val="22"/>
                <w:szCs w:val="22"/>
              </w:rPr>
              <w:t>Particulars</w:t>
            </w:r>
          </w:p>
        </w:tc>
        <w:tc>
          <w:tcPr>
            <w:tcW w:w="1977" w:type="dxa"/>
          </w:tcPr>
          <w:p w14:paraId="4B8F470B" w14:textId="77777777" w:rsidR="007C5320" w:rsidRDefault="00000000" w:rsidP="00B433FE">
            <w:pPr>
              <w:spacing w:before="9"/>
              <w:rPr>
                <w:rFonts w:ascii="Calibri" w:eastAsia="Arial" w:hAnsi="Calibri" w:cs="Calibri"/>
                <w:b/>
                <w:color w:val="002060"/>
                <w:spacing w:val="-3"/>
                <w:w w:val="79"/>
                <w:position w:val="-1"/>
                <w:sz w:val="22"/>
                <w:szCs w:val="22"/>
              </w:rPr>
            </w:pPr>
            <w:r>
              <w:rPr>
                <w:rFonts w:ascii="Calibri" w:eastAsia="Arial" w:hAnsi="Calibri" w:cs="Calibri"/>
                <w:b/>
                <w:color w:val="002060"/>
                <w:spacing w:val="-3"/>
                <w:w w:val="79"/>
                <w:position w:val="-1"/>
                <w:sz w:val="22"/>
                <w:szCs w:val="22"/>
              </w:rPr>
              <w:t xml:space="preserve">Taxpayer </w:t>
            </w:r>
          </w:p>
        </w:tc>
        <w:tc>
          <w:tcPr>
            <w:tcW w:w="1879" w:type="dxa"/>
          </w:tcPr>
          <w:p w14:paraId="52A54DFB" w14:textId="77777777" w:rsidR="007C5320" w:rsidRDefault="00000000" w:rsidP="00B433FE">
            <w:pPr>
              <w:spacing w:before="9"/>
              <w:jc w:val="center"/>
              <w:rPr>
                <w:rFonts w:ascii="Calibri" w:eastAsia="Arial" w:hAnsi="Calibri" w:cs="Calibri"/>
                <w:b/>
                <w:color w:val="002060"/>
                <w:spacing w:val="-3"/>
                <w:w w:val="79"/>
                <w:position w:val="-1"/>
                <w:sz w:val="22"/>
                <w:szCs w:val="22"/>
              </w:rPr>
            </w:pPr>
            <w:r>
              <w:rPr>
                <w:rFonts w:ascii="Calibri" w:eastAsia="Arial" w:hAnsi="Calibri" w:cs="Calibri"/>
                <w:b/>
                <w:color w:val="002060"/>
                <w:spacing w:val="-3"/>
                <w:w w:val="79"/>
                <w:position w:val="-1"/>
                <w:sz w:val="22"/>
                <w:szCs w:val="22"/>
              </w:rPr>
              <w:t xml:space="preserve">Spouse </w:t>
            </w:r>
          </w:p>
        </w:tc>
      </w:tr>
      <w:tr w:rsidR="007A14AC" w14:paraId="57925F31" w14:textId="77777777" w:rsidTr="00B433FE">
        <w:trPr>
          <w:trHeight w:val="263"/>
        </w:trPr>
        <w:tc>
          <w:tcPr>
            <w:tcW w:w="6880" w:type="dxa"/>
          </w:tcPr>
          <w:p w14:paraId="5D13AC4E" w14:textId="77777777" w:rsidR="007C5320" w:rsidRDefault="00000000" w:rsidP="00B433FE">
            <w:pPr>
              <w:spacing w:before="9"/>
              <w:rPr>
                <w:rFonts w:ascii="Calibri" w:eastAsia="Arial" w:hAnsi="Calibri" w:cs="Calibri"/>
                <w:b/>
                <w:color w:val="002060"/>
                <w:spacing w:val="-3"/>
                <w:w w:val="79"/>
                <w:position w:val="-1"/>
                <w:sz w:val="22"/>
                <w:szCs w:val="22"/>
              </w:rPr>
            </w:pPr>
            <w:r>
              <w:rPr>
                <w:rFonts w:ascii="Calibri" w:eastAsia="Arial" w:hAnsi="Calibri" w:cs="Calibri"/>
                <w:b/>
                <w:color w:val="002060"/>
                <w:spacing w:val="-3"/>
                <w:w w:val="79"/>
                <w:position w:val="-1"/>
                <w:sz w:val="22"/>
                <w:szCs w:val="22"/>
              </w:rPr>
              <w:t>Educator expenses – only for Teaching profession ($ 250)</w:t>
            </w:r>
          </w:p>
        </w:tc>
        <w:tc>
          <w:tcPr>
            <w:tcW w:w="1977" w:type="dxa"/>
          </w:tcPr>
          <w:p w14:paraId="56C60A4C" w14:textId="77777777" w:rsidR="007C5320" w:rsidRDefault="007C5320" w:rsidP="00B433FE">
            <w:pPr>
              <w:spacing w:before="9"/>
              <w:rPr>
                <w:rFonts w:ascii="Calibri" w:hAnsi="Calibri" w:cs="Calibri"/>
                <w:sz w:val="22"/>
                <w:szCs w:val="22"/>
              </w:rPr>
            </w:pPr>
          </w:p>
        </w:tc>
        <w:tc>
          <w:tcPr>
            <w:tcW w:w="1879" w:type="dxa"/>
          </w:tcPr>
          <w:p w14:paraId="0685D6E9" w14:textId="77777777" w:rsidR="007C5320" w:rsidRDefault="007C5320" w:rsidP="00B433FE">
            <w:pPr>
              <w:spacing w:before="9"/>
              <w:rPr>
                <w:rFonts w:ascii="Calibri" w:hAnsi="Calibri" w:cs="Calibri"/>
                <w:sz w:val="22"/>
                <w:szCs w:val="22"/>
              </w:rPr>
            </w:pPr>
          </w:p>
        </w:tc>
      </w:tr>
      <w:tr w:rsidR="007A14AC" w14:paraId="0D047B23" w14:textId="77777777" w:rsidTr="00B433FE">
        <w:trPr>
          <w:trHeight w:val="301"/>
        </w:trPr>
        <w:tc>
          <w:tcPr>
            <w:tcW w:w="6880" w:type="dxa"/>
          </w:tcPr>
          <w:p w14:paraId="255ABDA2" w14:textId="77777777" w:rsidR="007C5320" w:rsidRDefault="00000000" w:rsidP="00B433FE">
            <w:pPr>
              <w:spacing w:before="9"/>
              <w:rPr>
                <w:rFonts w:ascii="Calibri" w:eastAsia="Arial" w:hAnsi="Calibri" w:cs="Calibri"/>
                <w:b/>
                <w:color w:val="002060"/>
                <w:spacing w:val="-3"/>
                <w:w w:val="79"/>
                <w:position w:val="-1"/>
                <w:sz w:val="22"/>
                <w:szCs w:val="22"/>
              </w:rPr>
            </w:pPr>
            <w:r>
              <w:rPr>
                <w:rFonts w:ascii="Calibri" w:eastAsia="Arial" w:hAnsi="Calibri" w:cs="Calibri"/>
                <w:b/>
                <w:color w:val="002060"/>
                <w:spacing w:val="-3"/>
                <w:w w:val="79"/>
                <w:position w:val="-1"/>
                <w:sz w:val="22"/>
                <w:szCs w:val="22"/>
              </w:rPr>
              <w:t>Health savings account Contribution</w:t>
            </w:r>
          </w:p>
        </w:tc>
        <w:tc>
          <w:tcPr>
            <w:tcW w:w="1977" w:type="dxa"/>
          </w:tcPr>
          <w:p w14:paraId="2529B9BC" w14:textId="77777777" w:rsidR="007C5320" w:rsidRDefault="007C5320" w:rsidP="00B433FE">
            <w:pPr>
              <w:spacing w:before="9"/>
              <w:rPr>
                <w:rFonts w:ascii="Calibri" w:hAnsi="Calibri" w:cs="Calibri"/>
                <w:sz w:val="22"/>
                <w:szCs w:val="22"/>
              </w:rPr>
            </w:pPr>
          </w:p>
        </w:tc>
        <w:tc>
          <w:tcPr>
            <w:tcW w:w="1879" w:type="dxa"/>
          </w:tcPr>
          <w:p w14:paraId="4CC71885" w14:textId="77777777" w:rsidR="007C5320" w:rsidRDefault="007C5320" w:rsidP="00B433FE">
            <w:pPr>
              <w:spacing w:before="9"/>
              <w:rPr>
                <w:rFonts w:ascii="Calibri" w:hAnsi="Calibri" w:cs="Calibri"/>
                <w:sz w:val="22"/>
                <w:szCs w:val="22"/>
              </w:rPr>
            </w:pPr>
          </w:p>
        </w:tc>
      </w:tr>
      <w:tr w:rsidR="007A14AC" w14:paraId="2D7E6960" w14:textId="77777777" w:rsidTr="00B433FE">
        <w:trPr>
          <w:trHeight w:val="263"/>
        </w:trPr>
        <w:tc>
          <w:tcPr>
            <w:tcW w:w="6880" w:type="dxa"/>
          </w:tcPr>
          <w:p w14:paraId="7FF4B8DD" w14:textId="77777777" w:rsidR="007C5320" w:rsidRDefault="00000000" w:rsidP="00B433FE">
            <w:pPr>
              <w:spacing w:before="9"/>
              <w:rPr>
                <w:rFonts w:ascii="Calibri" w:eastAsia="Arial" w:hAnsi="Calibri" w:cs="Calibri"/>
                <w:b/>
                <w:color w:val="002060"/>
                <w:spacing w:val="-3"/>
                <w:w w:val="79"/>
                <w:position w:val="-1"/>
                <w:sz w:val="22"/>
                <w:szCs w:val="22"/>
              </w:rPr>
            </w:pPr>
            <w:r>
              <w:rPr>
                <w:rFonts w:ascii="Calibri" w:eastAsia="Arial" w:hAnsi="Calibri" w:cs="Calibri"/>
                <w:b/>
                <w:color w:val="002060"/>
                <w:spacing w:val="-3"/>
                <w:w w:val="79"/>
                <w:position w:val="-1"/>
                <w:sz w:val="22"/>
                <w:szCs w:val="22"/>
              </w:rPr>
              <w:t>Penalty on early withdrawal of saving</w:t>
            </w:r>
          </w:p>
        </w:tc>
        <w:tc>
          <w:tcPr>
            <w:tcW w:w="1977" w:type="dxa"/>
          </w:tcPr>
          <w:p w14:paraId="6A64FD9A" w14:textId="77777777" w:rsidR="007C5320" w:rsidRDefault="007C5320" w:rsidP="00B433FE">
            <w:pPr>
              <w:spacing w:before="9"/>
              <w:rPr>
                <w:rFonts w:ascii="Calibri" w:hAnsi="Calibri" w:cs="Calibri"/>
                <w:sz w:val="22"/>
                <w:szCs w:val="22"/>
              </w:rPr>
            </w:pPr>
          </w:p>
        </w:tc>
        <w:tc>
          <w:tcPr>
            <w:tcW w:w="1879" w:type="dxa"/>
          </w:tcPr>
          <w:p w14:paraId="3F61FEF2" w14:textId="77777777" w:rsidR="007C5320" w:rsidRDefault="007C5320" w:rsidP="00B433FE">
            <w:pPr>
              <w:spacing w:before="9"/>
              <w:rPr>
                <w:rFonts w:ascii="Calibri" w:hAnsi="Calibri" w:cs="Calibri"/>
                <w:sz w:val="22"/>
                <w:szCs w:val="22"/>
              </w:rPr>
            </w:pPr>
          </w:p>
        </w:tc>
      </w:tr>
      <w:tr w:rsidR="007A14AC" w14:paraId="00657EF1" w14:textId="77777777" w:rsidTr="00B433FE">
        <w:trPr>
          <w:trHeight w:val="250"/>
        </w:trPr>
        <w:tc>
          <w:tcPr>
            <w:tcW w:w="6880" w:type="dxa"/>
          </w:tcPr>
          <w:p w14:paraId="659D4B15" w14:textId="77777777" w:rsidR="007C5320" w:rsidRDefault="00000000" w:rsidP="00B433FE">
            <w:pPr>
              <w:spacing w:before="9"/>
              <w:rPr>
                <w:rFonts w:ascii="Calibri" w:eastAsia="Arial" w:hAnsi="Calibri" w:cs="Calibri"/>
                <w:b/>
                <w:color w:val="002060"/>
                <w:spacing w:val="-3"/>
                <w:w w:val="79"/>
                <w:position w:val="-1"/>
                <w:sz w:val="22"/>
                <w:szCs w:val="22"/>
              </w:rPr>
            </w:pPr>
            <w:r>
              <w:rPr>
                <w:rFonts w:ascii="Calibri" w:eastAsia="Arial" w:hAnsi="Calibri" w:cs="Calibri"/>
                <w:b/>
                <w:color w:val="002060"/>
                <w:spacing w:val="-3"/>
                <w:w w:val="79"/>
                <w:position w:val="-1"/>
                <w:sz w:val="22"/>
                <w:szCs w:val="22"/>
              </w:rPr>
              <w:t xml:space="preserve">Contribution towards Traditional IRA for </w:t>
            </w:r>
            <w:r w:rsidR="00594FF4">
              <w:rPr>
                <w:rFonts w:ascii="Calibri" w:eastAsia="Arial" w:hAnsi="Calibri" w:cs="Calibri"/>
                <w:b/>
                <w:color w:val="002060"/>
                <w:spacing w:val="-3"/>
                <w:w w:val="79"/>
                <w:position w:val="-1"/>
                <w:sz w:val="22"/>
                <w:szCs w:val="22"/>
              </w:rPr>
              <w:t>2022</w:t>
            </w:r>
          </w:p>
        </w:tc>
        <w:tc>
          <w:tcPr>
            <w:tcW w:w="1977" w:type="dxa"/>
          </w:tcPr>
          <w:p w14:paraId="5E566235" w14:textId="77777777" w:rsidR="007C5320" w:rsidRDefault="007C5320" w:rsidP="00B433FE">
            <w:pPr>
              <w:spacing w:before="9"/>
              <w:rPr>
                <w:rFonts w:ascii="Calibri" w:hAnsi="Calibri" w:cs="Calibri"/>
                <w:sz w:val="22"/>
                <w:szCs w:val="22"/>
              </w:rPr>
            </w:pPr>
          </w:p>
        </w:tc>
        <w:tc>
          <w:tcPr>
            <w:tcW w:w="1879" w:type="dxa"/>
          </w:tcPr>
          <w:p w14:paraId="33027594" w14:textId="77777777" w:rsidR="007C5320" w:rsidRDefault="007C5320" w:rsidP="00B433FE">
            <w:pPr>
              <w:spacing w:before="9"/>
              <w:rPr>
                <w:rFonts w:ascii="Calibri" w:hAnsi="Calibri" w:cs="Calibri"/>
                <w:sz w:val="22"/>
                <w:szCs w:val="22"/>
              </w:rPr>
            </w:pPr>
          </w:p>
        </w:tc>
      </w:tr>
      <w:tr w:rsidR="007A14AC" w14:paraId="612A92E2" w14:textId="77777777" w:rsidTr="00B433FE">
        <w:trPr>
          <w:trHeight w:val="263"/>
        </w:trPr>
        <w:tc>
          <w:tcPr>
            <w:tcW w:w="6880" w:type="dxa"/>
          </w:tcPr>
          <w:p w14:paraId="50C3A4AA" w14:textId="77777777" w:rsidR="007C5320" w:rsidRDefault="00000000" w:rsidP="00B433FE">
            <w:pPr>
              <w:spacing w:before="9"/>
              <w:rPr>
                <w:rFonts w:ascii="Calibri" w:eastAsia="Arial" w:hAnsi="Calibri" w:cs="Calibri"/>
                <w:b/>
                <w:color w:val="002060"/>
                <w:spacing w:val="-3"/>
                <w:w w:val="79"/>
                <w:position w:val="-1"/>
                <w:sz w:val="22"/>
                <w:szCs w:val="22"/>
              </w:rPr>
            </w:pPr>
            <w:r>
              <w:rPr>
                <w:rFonts w:ascii="Calibri" w:eastAsia="Arial" w:hAnsi="Calibri" w:cs="Calibri"/>
                <w:b/>
                <w:color w:val="002060"/>
                <w:spacing w:val="-3"/>
                <w:w w:val="79"/>
                <w:position w:val="-1"/>
                <w:sz w:val="22"/>
                <w:szCs w:val="22"/>
              </w:rPr>
              <w:t xml:space="preserve">Student loan interest deduction – </w:t>
            </w:r>
            <w:r>
              <w:rPr>
                <w:rFonts w:ascii="Calibri" w:eastAsia="Arial" w:hAnsi="Calibri" w:cs="Calibri"/>
                <w:b/>
                <w:color w:val="C00000"/>
                <w:spacing w:val="-3"/>
                <w:w w:val="79"/>
                <w:position w:val="-1"/>
                <w:sz w:val="22"/>
                <w:szCs w:val="22"/>
              </w:rPr>
              <w:t>Provide Form 1098 E</w:t>
            </w:r>
          </w:p>
        </w:tc>
        <w:tc>
          <w:tcPr>
            <w:tcW w:w="1977" w:type="dxa"/>
          </w:tcPr>
          <w:p w14:paraId="7C90E1AD" w14:textId="77777777" w:rsidR="007C5320" w:rsidRDefault="007C5320" w:rsidP="00B433FE">
            <w:pPr>
              <w:spacing w:before="9"/>
              <w:rPr>
                <w:rFonts w:ascii="Calibri" w:hAnsi="Calibri" w:cs="Calibri"/>
                <w:sz w:val="22"/>
                <w:szCs w:val="22"/>
              </w:rPr>
            </w:pPr>
          </w:p>
        </w:tc>
        <w:tc>
          <w:tcPr>
            <w:tcW w:w="1879" w:type="dxa"/>
          </w:tcPr>
          <w:p w14:paraId="5D2EA2DB" w14:textId="77777777" w:rsidR="007C5320" w:rsidRDefault="007C5320" w:rsidP="00B433FE">
            <w:pPr>
              <w:spacing w:before="9"/>
              <w:rPr>
                <w:rFonts w:ascii="Calibri" w:hAnsi="Calibri" w:cs="Calibri"/>
                <w:sz w:val="22"/>
                <w:szCs w:val="22"/>
              </w:rPr>
            </w:pPr>
          </w:p>
        </w:tc>
      </w:tr>
      <w:tr w:rsidR="007A14AC" w14:paraId="288EAF64" w14:textId="77777777" w:rsidTr="00B433FE">
        <w:trPr>
          <w:trHeight w:val="275"/>
        </w:trPr>
        <w:tc>
          <w:tcPr>
            <w:tcW w:w="6880" w:type="dxa"/>
          </w:tcPr>
          <w:p w14:paraId="3951D473" w14:textId="77777777" w:rsidR="007C5320" w:rsidRDefault="00000000" w:rsidP="00B433FE">
            <w:pPr>
              <w:spacing w:before="9"/>
              <w:rPr>
                <w:rFonts w:ascii="Calibri" w:eastAsia="Arial" w:hAnsi="Calibri" w:cs="Calibri"/>
                <w:b/>
                <w:color w:val="002060"/>
                <w:spacing w:val="-3"/>
                <w:w w:val="79"/>
                <w:position w:val="-1"/>
                <w:sz w:val="22"/>
                <w:szCs w:val="22"/>
              </w:rPr>
            </w:pPr>
            <w:r>
              <w:rPr>
                <w:rFonts w:ascii="Calibri" w:eastAsia="Arial" w:hAnsi="Calibri" w:cs="Calibri"/>
                <w:b/>
                <w:color w:val="002060"/>
                <w:spacing w:val="-3"/>
                <w:w w:val="79"/>
                <w:position w:val="-1"/>
                <w:sz w:val="22"/>
                <w:szCs w:val="22"/>
              </w:rPr>
              <w:t xml:space="preserve">Tuition &amp; Fees </w:t>
            </w:r>
            <w:r>
              <w:rPr>
                <w:rFonts w:ascii="Calibri" w:eastAsia="Arial" w:hAnsi="Calibri" w:cs="Calibri"/>
                <w:b/>
                <w:color w:val="C00000"/>
                <w:spacing w:val="-3"/>
                <w:w w:val="79"/>
                <w:position w:val="-1"/>
                <w:sz w:val="22"/>
                <w:szCs w:val="22"/>
              </w:rPr>
              <w:t>Provide Form 1098-T</w:t>
            </w:r>
          </w:p>
        </w:tc>
        <w:tc>
          <w:tcPr>
            <w:tcW w:w="1977" w:type="dxa"/>
          </w:tcPr>
          <w:p w14:paraId="13500C48" w14:textId="77777777" w:rsidR="007C5320" w:rsidRDefault="007C5320" w:rsidP="00B433FE">
            <w:pPr>
              <w:spacing w:before="9"/>
              <w:rPr>
                <w:rFonts w:ascii="Calibri" w:hAnsi="Calibri" w:cs="Calibri"/>
                <w:sz w:val="22"/>
                <w:szCs w:val="22"/>
              </w:rPr>
            </w:pPr>
          </w:p>
        </w:tc>
        <w:tc>
          <w:tcPr>
            <w:tcW w:w="1879" w:type="dxa"/>
          </w:tcPr>
          <w:p w14:paraId="00F3EB18" w14:textId="77777777" w:rsidR="007C5320" w:rsidRDefault="007C5320" w:rsidP="00B433FE">
            <w:pPr>
              <w:spacing w:before="9"/>
              <w:rPr>
                <w:rFonts w:ascii="Calibri" w:hAnsi="Calibri" w:cs="Calibri"/>
                <w:sz w:val="22"/>
                <w:szCs w:val="22"/>
              </w:rPr>
            </w:pPr>
          </w:p>
        </w:tc>
      </w:tr>
      <w:tr w:rsidR="007A14AC" w14:paraId="6556CB5C" w14:textId="77777777" w:rsidTr="00B433FE">
        <w:trPr>
          <w:trHeight w:val="275"/>
        </w:trPr>
        <w:tc>
          <w:tcPr>
            <w:tcW w:w="6880" w:type="dxa"/>
          </w:tcPr>
          <w:p w14:paraId="04EB6799" w14:textId="77777777" w:rsidR="007C5320" w:rsidRDefault="00000000" w:rsidP="00B433FE">
            <w:pPr>
              <w:spacing w:before="9"/>
              <w:rPr>
                <w:rFonts w:ascii="Calibri" w:eastAsia="Arial" w:hAnsi="Calibri" w:cs="Calibri"/>
                <w:b/>
                <w:color w:val="002060"/>
                <w:spacing w:val="-3"/>
                <w:w w:val="79"/>
                <w:position w:val="-1"/>
                <w:sz w:val="22"/>
                <w:szCs w:val="22"/>
              </w:rPr>
            </w:pPr>
            <w:r>
              <w:rPr>
                <w:rFonts w:ascii="Calibri" w:eastAsia="Arial" w:hAnsi="Calibri" w:cs="Calibri"/>
                <w:b/>
                <w:color w:val="002060"/>
                <w:spacing w:val="-3"/>
                <w:w w:val="79"/>
                <w:position w:val="-1"/>
                <w:sz w:val="22"/>
                <w:szCs w:val="22"/>
              </w:rPr>
              <w:t>Gambling Losses</w:t>
            </w:r>
          </w:p>
        </w:tc>
        <w:tc>
          <w:tcPr>
            <w:tcW w:w="1977" w:type="dxa"/>
          </w:tcPr>
          <w:p w14:paraId="55F21682" w14:textId="77777777" w:rsidR="007C5320" w:rsidRDefault="007C5320" w:rsidP="00B433FE">
            <w:pPr>
              <w:spacing w:before="9"/>
              <w:rPr>
                <w:rFonts w:ascii="Calibri" w:hAnsi="Calibri" w:cs="Calibri"/>
                <w:sz w:val="22"/>
                <w:szCs w:val="22"/>
              </w:rPr>
            </w:pPr>
          </w:p>
        </w:tc>
        <w:tc>
          <w:tcPr>
            <w:tcW w:w="1879" w:type="dxa"/>
          </w:tcPr>
          <w:p w14:paraId="43566B15" w14:textId="77777777" w:rsidR="007C5320" w:rsidRDefault="007C5320" w:rsidP="00B433FE">
            <w:pPr>
              <w:spacing w:before="9"/>
              <w:rPr>
                <w:rFonts w:ascii="Calibri" w:hAnsi="Calibri" w:cs="Calibri"/>
                <w:sz w:val="22"/>
                <w:szCs w:val="22"/>
              </w:rPr>
            </w:pPr>
          </w:p>
        </w:tc>
      </w:tr>
    </w:tbl>
    <w:p w14:paraId="4DC4743E" w14:textId="77777777" w:rsidR="00594FF4" w:rsidRDefault="00000000" w:rsidP="00594FF4">
      <w:pPr>
        <w:spacing w:before="9"/>
        <w:jc w:val="center"/>
        <w:outlineLvl w:val="0"/>
        <w:rPr>
          <w:rFonts w:ascii="Calibri" w:eastAsia="Arial" w:hAnsi="Calibri" w:cs="Calibri"/>
          <w:b/>
          <w:color w:val="4F6228"/>
          <w:w w:val="82"/>
          <w:sz w:val="22"/>
          <w:szCs w:val="22"/>
        </w:rPr>
      </w:pPr>
      <w:r>
        <w:rPr>
          <w:rFonts w:ascii="Calibri" w:eastAsia="Arial" w:hAnsi="Calibri" w:cs="Calibri"/>
          <w:b/>
          <w:color w:val="4F6228"/>
          <w:w w:val="82"/>
          <w:sz w:val="22"/>
          <w:szCs w:val="22"/>
        </w:rPr>
        <w:t>FOR FBAR/FATCA</w:t>
      </w:r>
    </w:p>
    <w:p w14:paraId="04AC56FA" w14:textId="77777777" w:rsidR="00594FF4" w:rsidRDefault="00594FF4" w:rsidP="00594FF4">
      <w:pPr>
        <w:spacing w:before="9"/>
        <w:jc w:val="center"/>
        <w:outlineLvl w:val="0"/>
        <w:rPr>
          <w:rFonts w:ascii="Calibri" w:eastAsia="Arial" w:hAnsi="Calibri" w:cs="Calibri"/>
          <w:b/>
          <w:color w:val="4F6228"/>
          <w:w w:val="82"/>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96"/>
        <w:gridCol w:w="2126"/>
        <w:gridCol w:w="1694"/>
      </w:tblGrid>
      <w:tr w:rsidR="007A14AC" w14:paraId="40BCDA94" w14:textId="77777777" w:rsidTr="00B433FE">
        <w:tc>
          <w:tcPr>
            <w:tcW w:w="7196" w:type="dxa"/>
            <w:shd w:val="clear" w:color="auto" w:fill="auto"/>
          </w:tcPr>
          <w:p w14:paraId="6291703D" w14:textId="77777777" w:rsidR="00594FF4" w:rsidRDefault="00594FF4" w:rsidP="00B433FE">
            <w:pPr>
              <w:spacing w:before="9"/>
              <w:rPr>
                <w:rFonts w:ascii="Calibri" w:eastAsia="Arial" w:hAnsi="Calibri" w:cs="Calibri"/>
                <w:b/>
                <w:w w:val="82"/>
                <w:sz w:val="22"/>
                <w:szCs w:val="22"/>
              </w:rPr>
            </w:pPr>
          </w:p>
        </w:tc>
        <w:tc>
          <w:tcPr>
            <w:tcW w:w="2126" w:type="dxa"/>
            <w:shd w:val="clear" w:color="auto" w:fill="auto"/>
          </w:tcPr>
          <w:p w14:paraId="008BAF94" w14:textId="77777777" w:rsidR="00594FF4" w:rsidRDefault="00000000" w:rsidP="00B433FE">
            <w:pPr>
              <w:spacing w:before="9"/>
              <w:rPr>
                <w:rFonts w:ascii="Calibri" w:eastAsia="Arial" w:hAnsi="Calibri" w:cs="Calibri"/>
                <w:b/>
                <w:w w:val="82"/>
                <w:sz w:val="22"/>
                <w:szCs w:val="22"/>
              </w:rPr>
            </w:pPr>
            <w:r>
              <w:rPr>
                <w:rFonts w:ascii="Calibri" w:eastAsia="Arial" w:hAnsi="Calibri" w:cs="Calibri"/>
                <w:b/>
                <w:w w:val="82"/>
                <w:sz w:val="22"/>
                <w:szCs w:val="22"/>
              </w:rPr>
              <w:t xml:space="preserve">Tax </w:t>
            </w:r>
            <w:proofErr w:type="gramStart"/>
            <w:r>
              <w:rPr>
                <w:rFonts w:ascii="Calibri" w:eastAsia="Arial" w:hAnsi="Calibri" w:cs="Calibri"/>
                <w:b/>
                <w:w w:val="82"/>
                <w:sz w:val="22"/>
                <w:szCs w:val="22"/>
              </w:rPr>
              <w:t>Payer(</w:t>
            </w:r>
            <w:proofErr w:type="gramEnd"/>
            <w:r>
              <w:rPr>
                <w:rFonts w:ascii="Calibri" w:eastAsia="Arial" w:hAnsi="Calibri" w:cs="Calibri"/>
                <w:b/>
                <w:w w:val="82"/>
                <w:sz w:val="22"/>
                <w:szCs w:val="22"/>
              </w:rPr>
              <w:t>No)</w:t>
            </w:r>
          </w:p>
        </w:tc>
        <w:tc>
          <w:tcPr>
            <w:tcW w:w="1694" w:type="dxa"/>
            <w:shd w:val="clear" w:color="auto" w:fill="auto"/>
          </w:tcPr>
          <w:p w14:paraId="09DB64F6" w14:textId="77777777" w:rsidR="00594FF4" w:rsidRDefault="00000000" w:rsidP="00B433FE">
            <w:pPr>
              <w:spacing w:before="9"/>
              <w:rPr>
                <w:rFonts w:ascii="Calibri" w:eastAsia="Arial" w:hAnsi="Calibri" w:cs="Calibri"/>
                <w:b/>
                <w:w w:val="82"/>
                <w:sz w:val="22"/>
                <w:szCs w:val="22"/>
              </w:rPr>
            </w:pPr>
            <w:r>
              <w:rPr>
                <w:rFonts w:ascii="Calibri" w:eastAsia="Arial" w:hAnsi="Calibri" w:cs="Calibri"/>
                <w:b/>
                <w:w w:val="82"/>
                <w:sz w:val="22"/>
                <w:szCs w:val="22"/>
              </w:rPr>
              <w:t>Spouse (No)</w:t>
            </w:r>
          </w:p>
        </w:tc>
      </w:tr>
      <w:tr w:rsidR="007A14AC" w14:paraId="26F01590" w14:textId="77777777" w:rsidTr="00B433FE">
        <w:tc>
          <w:tcPr>
            <w:tcW w:w="7196" w:type="dxa"/>
            <w:shd w:val="clear" w:color="auto" w:fill="auto"/>
          </w:tcPr>
          <w:p w14:paraId="281A415D" w14:textId="77777777" w:rsidR="00594FF4" w:rsidRDefault="00000000" w:rsidP="00B433FE">
            <w:pPr>
              <w:spacing w:before="9"/>
              <w:rPr>
                <w:rFonts w:ascii="Calibri" w:eastAsia="Arial" w:hAnsi="Calibri" w:cs="Calibri"/>
                <w:b/>
                <w:w w:val="82"/>
                <w:sz w:val="22"/>
                <w:szCs w:val="22"/>
              </w:rPr>
            </w:pPr>
            <w:r>
              <w:rPr>
                <w:rFonts w:ascii="Calibri" w:eastAsia="Arial" w:hAnsi="Calibri" w:cs="Calibri"/>
                <w:b/>
                <w:w w:val="82"/>
                <w:sz w:val="22"/>
                <w:szCs w:val="22"/>
              </w:rPr>
              <w:t>Did you have more than $10,000 in your Foreign Accounts at any time during the    Tax Year 2022</w:t>
            </w:r>
          </w:p>
        </w:tc>
        <w:tc>
          <w:tcPr>
            <w:tcW w:w="2126" w:type="dxa"/>
            <w:shd w:val="clear" w:color="auto" w:fill="auto"/>
          </w:tcPr>
          <w:p w14:paraId="124A43A3" w14:textId="77777777" w:rsidR="00594FF4" w:rsidRDefault="00594FF4" w:rsidP="00B433FE">
            <w:pPr>
              <w:spacing w:before="9"/>
              <w:rPr>
                <w:rFonts w:ascii="Calibri" w:eastAsia="Arial" w:hAnsi="Calibri" w:cs="Calibri"/>
                <w:b/>
                <w:w w:val="82"/>
                <w:sz w:val="22"/>
                <w:szCs w:val="22"/>
              </w:rPr>
            </w:pPr>
          </w:p>
        </w:tc>
        <w:tc>
          <w:tcPr>
            <w:tcW w:w="1694" w:type="dxa"/>
            <w:shd w:val="clear" w:color="auto" w:fill="auto"/>
          </w:tcPr>
          <w:p w14:paraId="46117631" w14:textId="77777777" w:rsidR="00594FF4" w:rsidRDefault="00594FF4" w:rsidP="00B433FE">
            <w:pPr>
              <w:spacing w:before="9"/>
              <w:rPr>
                <w:rFonts w:ascii="Calibri" w:eastAsia="Arial" w:hAnsi="Calibri" w:cs="Calibri"/>
                <w:b/>
                <w:w w:val="82"/>
                <w:sz w:val="22"/>
                <w:szCs w:val="22"/>
              </w:rPr>
            </w:pPr>
          </w:p>
        </w:tc>
      </w:tr>
      <w:tr w:rsidR="007A14AC" w14:paraId="521D8571" w14:textId="77777777" w:rsidTr="00B433FE">
        <w:tc>
          <w:tcPr>
            <w:tcW w:w="7196" w:type="dxa"/>
            <w:shd w:val="clear" w:color="auto" w:fill="auto"/>
          </w:tcPr>
          <w:p w14:paraId="6377EE08" w14:textId="77777777" w:rsidR="00594FF4" w:rsidRDefault="00000000" w:rsidP="00B433FE">
            <w:pPr>
              <w:spacing w:before="9"/>
              <w:rPr>
                <w:rFonts w:ascii="Calibri" w:eastAsia="Arial" w:hAnsi="Calibri" w:cs="Calibri"/>
                <w:b/>
                <w:w w:val="82"/>
                <w:sz w:val="22"/>
                <w:szCs w:val="22"/>
              </w:rPr>
            </w:pPr>
            <w:r>
              <w:rPr>
                <w:rFonts w:ascii="Calibri" w:eastAsia="Arial" w:hAnsi="Calibri" w:cs="Calibri"/>
                <w:b/>
                <w:w w:val="82"/>
                <w:sz w:val="22"/>
                <w:szCs w:val="22"/>
              </w:rPr>
              <w:t xml:space="preserve">Did you have more than $50,000 in your Foreign Accounts at any time during the </w:t>
            </w:r>
          </w:p>
          <w:p w14:paraId="0AF39601" w14:textId="77777777" w:rsidR="00594FF4" w:rsidRDefault="00000000" w:rsidP="00B433FE">
            <w:pPr>
              <w:spacing w:before="9"/>
              <w:rPr>
                <w:rFonts w:ascii="Calibri" w:eastAsia="Arial" w:hAnsi="Calibri" w:cs="Calibri"/>
                <w:b/>
                <w:w w:val="82"/>
                <w:sz w:val="22"/>
                <w:szCs w:val="22"/>
              </w:rPr>
            </w:pPr>
            <w:r>
              <w:rPr>
                <w:rFonts w:ascii="Calibri" w:eastAsia="Arial" w:hAnsi="Calibri" w:cs="Calibri"/>
                <w:b/>
                <w:w w:val="82"/>
                <w:sz w:val="22"/>
                <w:szCs w:val="22"/>
              </w:rPr>
              <w:t>Tax Year 2022</w:t>
            </w:r>
          </w:p>
        </w:tc>
        <w:tc>
          <w:tcPr>
            <w:tcW w:w="2126" w:type="dxa"/>
            <w:shd w:val="clear" w:color="auto" w:fill="auto"/>
          </w:tcPr>
          <w:p w14:paraId="3DCE69D3" w14:textId="77777777" w:rsidR="00594FF4" w:rsidRDefault="00594FF4" w:rsidP="00B433FE">
            <w:pPr>
              <w:spacing w:before="9"/>
              <w:rPr>
                <w:rFonts w:ascii="Calibri" w:eastAsia="Arial" w:hAnsi="Calibri" w:cs="Calibri"/>
                <w:b/>
                <w:w w:val="82"/>
                <w:sz w:val="22"/>
                <w:szCs w:val="22"/>
              </w:rPr>
            </w:pPr>
          </w:p>
        </w:tc>
        <w:tc>
          <w:tcPr>
            <w:tcW w:w="1694" w:type="dxa"/>
            <w:shd w:val="clear" w:color="auto" w:fill="auto"/>
          </w:tcPr>
          <w:p w14:paraId="32BE85BE" w14:textId="77777777" w:rsidR="00594FF4" w:rsidRDefault="00594FF4" w:rsidP="00B433FE">
            <w:pPr>
              <w:spacing w:before="9"/>
              <w:rPr>
                <w:rFonts w:ascii="Calibri" w:eastAsia="Arial" w:hAnsi="Calibri" w:cs="Calibri"/>
                <w:b/>
                <w:w w:val="82"/>
                <w:sz w:val="22"/>
                <w:szCs w:val="22"/>
              </w:rPr>
            </w:pPr>
          </w:p>
        </w:tc>
      </w:tr>
    </w:tbl>
    <w:p w14:paraId="51951B76" w14:textId="77777777" w:rsidR="00594FF4" w:rsidRDefault="00594FF4" w:rsidP="00594FF4">
      <w:pPr>
        <w:spacing w:before="9"/>
        <w:jc w:val="both"/>
        <w:rPr>
          <w:rFonts w:ascii="Calibri" w:eastAsia="Arial" w:hAnsi="Calibri" w:cs="Calibri"/>
          <w:w w:val="82"/>
          <w:sz w:val="22"/>
          <w:szCs w:val="22"/>
        </w:rPr>
      </w:pPr>
    </w:p>
    <w:p w14:paraId="604B6EC8" w14:textId="77777777" w:rsidR="00594FF4" w:rsidRDefault="00000000" w:rsidP="00594FF4">
      <w:pPr>
        <w:spacing w:before="9"/>
        <w:jc w:val="both"/>
        <w:rPr>
          <w:rFonts w:ascii="Calibri" w:eastAsia="Arial" w:hAnsi="Calibri" w:cs="Calibri"/>
          <w:w w:val="82"/>
          <w:sz w:val="22"/>
          <w:szCs w:val="22"/>
        </w:rPr>
      </w:pPr>
      <w:r>
        <w:rPr>
          <w:rFonts w:ascii="Calibri" w:eastAsia="Arial" w:hAnsi="Calibri" w:cs="Calibri"/>
          <w:w w:val="82"/>
          <w:sz w:val="22"/>
          <w:szCs w:val="22"/>
        </w:rPr>
        <w:t>Note: You may have to FBAR (Foreign Bank Account Report) before April 18, 2023 if the aggregate of your Bank Accounts/Securities Accounts/Other Financial Accounts exceeded $10,000 at any time during the tax year 2022.You may have to file FATCA (Foreign Account tax Compliance Act) before April 18, 2023 with your tax return if the aggregate of your Bank Accounts/Securities/Other financial Accounts exceeded $50,000 at any time during the tax year 2022.</w:t>
      </w:r>
    </w:p>
    <w:p w14:paraId="48E5E498" w14:textId="77777777" w:rsidR="00594FF4" w:rsidRDefault="00594FF4" w:rsidP="00594FF4">
      <w:pPr>
        <w:spacing w:before="9"/>
        <w:jc w:val="both"/>
        <w:rPr>
          <w:rFonts w:ascii="Calibri" w:eastAsia="Arial" w:hAnsi="Calibri" w:cs="Calibri"/>
          <w:w w:val="82"/>
          <w:sz w:val="22"/>
          <w:szCs w:val="22"/>
        </w:rPr>
      </w:pPr>
    </w:p>
    <w:p w14:paraId="367F7150" w14:textId="77777777" w:rsidR="00594FF4" w:rsidRDefault="00594FF4" w:rsidP="00594FF4">
      <w:pPr>
        <w:spacing w:before="9"/>
        <w:jc w:val="both"/>
        <w:rPr>
          <w:rFonts w:ascii="Calibri" w:eastAsia="Arial" w:hAnsi="Calibri" w:cs="Calibri"/>
          <w:w w:val="82"/>
          <w:sz w:val="22"/>
          <w:szCs w:val="22"/>
        </w:rPr>
      </w:pPr>
    </w:p>
    <w:p w14:paraId="522AD896" w14:textId="77777777" w:rsidR="00594FF4" w:rsidRDefault="00594FF4" w:rsidP="00594FF4">
      <w:pPr>
        <w:spacing w:before="9"/>
        <w:jc w:val="both"/>
        <w:rPr>
          <w:rFonts w:ascii="Calibri" w:eastAsia="Arial" w:hAnsi="Calibri" w:cs="Calibri"/>
          <w:w w:val="82"/>
          <w:sz w:val="22"/>
          <w:szCs w:val="22"/>
        </w:rPr>
      </w:pPr>
    </w:p>
    <w:p w14:paraId="50C3DA1E" w14:textId="77777777" w:rsidR="00594FF4" w:rsidRDefault="00594FF4" w:rsidP="00594FF4">
      <w:pPr>
        <w:spacing w:before="9"/>
        <w:jc w:val="both"/>
        <w:rPr>
          <w:rFonts w:ascii="Calibri" w:eastAsia="Arial" w:hAnsi="Calibri" w:cs="Calibri"/>
          <w:w w:val="82"/>
          <w:sz w:val="22"/>
          <w:szCs w:val="22"/>
        </w:rPr>
      </w:pPr>
    </w:p>
    <w:p w14:paraId="049392C2" w14:textId="77777777" w:rsidR="00594FF4" w:rsidRDefault="00594FF4" w:rsidP="00594FF4">
      <w:pPr>
        <w:spacing w:before="9"/>
        <w:jc w:val="both"/>
        <w:rPr>
          <w:rFonts w:ascii="Calibri" w:eastAsia="Arial" w:hAnsi="Calibri" w:cs="Calibri"/>
          <w:w w:val="82"/>
          <w:sz w:val="22"/>
          <w:szCs w:val="22"/>
        </w:rPr>
      </w:pPr>
    </w:p>
    <w:p w14:paraId="2C71D87F" w14:textId="77777777" w:rsidR="00594FF4" w:rsidRDefault="00594FF4" w:rsidP="00594FF4">
      <w:pPr>
        <w:spacing w:before="9"/>
        <w:jc w:val="both"/>
        <w:rPr>
          <w:rFonts w:ascii="Calibri" w:eastAsia="Arial" w:hAnsi="Calibri" w:cs="Calibri"/>
          <w:w w:val="82"/>
          <w:sz w:val="22"/>
          <w:szCs w:val="22"/>
        </w:rPr>
      </w:pPr>
    </w:p>
    <w:p w14:paraId="268B4692" w14:textId="77777777" w:rsidR="00594FF4" w:rsidRDefault="00594FF4" w:rsidP="00594FF4">
      <w:pPr>
        <w:spacing w:before="9"/>
        <w:jc w:val="both"/>
        <w:rPr>
          <w:rFonts w:ascii="Calibri" w:eastAsia="Arial" w:hAnsi="Calibri" w:cs="Calibri"/>
          <w:w w:val="82"/>
          <w:sz w:val="22"/>
          <w:szCs w:val="22"/>
        </w:rPr>
      </w:pPr>
    </w:p>
    <w:p w14:paraId="481F1EFD" w14:textId="77777777" w:rsidR="00594FF4" w:rsidRDefault="00594FF4" w:rsidP="00594FF4">
      <w:pPr>
        <w:spacing w:before="9"/>
        <w:jc w:val="both"/>
        <w:rPr>
          <w:rFonts w:ascii="Calibri" w:eastAsia="Arial" w:hAnsi="Calibri" w:cs="Calibri"/>
          <w:w w:val="82"/>
          <w:sz w:val="22"/>
          <w:szCs w:val="22"/>
        </w:rPr>
      </w:pPr>
    </w:p>
    <w:p w14:paraId="6CF4A27B" w14:textId="77777777" w:rsidR="00594FF4" w:rsidRDefault="00594FF4" w:rsidP="00594FF4">
      <w:pPr>
        <w:spacing w:before="9"/>
        <w:jc w:val="both"/>
        <w:rPr>
          <w:rFonts w:ascii="Calibri" w:eastAsia="Arial" w:hAnsi="Calibri" w:cs="Calibri"/>
          <w:w w:val="82"/>
          <w:sz w:val="22"/>
          <w:szCs w:val="22"/>
        </w:rPr>
      </w:pPr>
    </w:p>
    <w:p w14:paraId="000A28F8" w14:textId="77777777" w:rsidR="00594FF4" w:rsidRDefault="00594FF4" w:rsidP="00594FF4">
      <w:pPr>
        <w:spacing w:before="9"/>
        <w:jc w:val="both"/>
        <w:rPr>
          <w:rFonts w:ascii="Calibri" w:eastAsia="Arial" w:hAnsi="Calibri" w:cs="Calibri"/>
          <w:w w:val="82"/>
          <w:sz w:val="22"/>
          <w:szCs w:val="22"/>
        </w:rPr>
      </w:pPr>
    </w:p>
    <w:p w14:paraId="20D2754F" w14:textId="77777777" w:rsidR="00594FF4" w:rsidRDefault="00594FF4" w:rsidP="00594FF4">
      <w:pPr>
        <w:spacing w:before="9"/>
        <w:jc w:val="both"/>
        <w:rPr>
          <w:rFonts w:ascii="Calibri" w:eastAsia="Arial" w:hAnsi="Calibri" w:cs="Calibri"/>
          <w:w w:val="82"/>
          <w:sz w:val="22"/>
          <w:szCs w:val="22"/>
        </w:rPr>
      </w:pPr>
    </w:p>
    <w:p w14:paraId="44EB088E" w14:textId="77777777" w:rsidR="00594FF4" w:rsidRDefault="00000000" w:rsidP="00594FF4">
      <w:pPr>
        <w:spacing w:before="9"/>
        <w:ind w:left="1440"/>
        <w:outlineLvl w:val="0"/>
        <w:rPr>
          <w:rFonts w:ascii="Calibri" w:hAnsi="Calibri" w:cs="Calibri"/>
          <w:color w:val="4F6228"/>
          <w:sz w:val="22"/>
          <w:szCs w:val="22"/>
        </w:rPr>
      </w:pPr>
      <w:r>
        <w:rPr>
          <w:rFonts w:ascii="Calibri" w:eastAsia="Arial" w:hAnsi="Calibri" w:cs="Calibri"/>
          <w:b/>
          <w:color w:val="4F6228"/>
          <w:w w:val="82"/>
          <w:sz w:val="22"/>
          <w:szCs w:val="22"/>
        </w:rPr>
        <w:t>UPLOAD /EMAIL THE FOLLOWING DOCUMENTS ALONG WITH THE THIS TAX ORGANISER</w:t>
      </w:r>
    </w:p>
    <w:tbl>
      <w:tblPr>
        <w:tblW w:w="0" w:type="auto"/>
        <w:tblInd w:w="918" w:type="dxa"/>
        <w:tblBorders>
          <w:top w:val="single" w:sz="4" w:space="0" w:color="002060"/>
          <w:left w:val="single" w:sz="4" w:space="0" w:color="002060"/>
          <w:bottom w:val="single" w:sz="4" w:space="0" w:color="002060"/>
          <w:right w:val="single" w:sz="4" w:space="0" w:color="002060"/>
          <w:insideH w:val="single" w:sz="4" w:space="0" w:color="002060"/>
          <w:insideV w:val="single" w:sz="4" w:space="0" w:color="002060"/>
        </w:tblBorders>
        <w:tblLook w:val="04A0" w:firstRow="1" w:lastRow="0" w:firstColumn="1" w:lastColumn="0" w:noHBand="0" w:noVBand="1"/>
      </w:tblPr>
      <w:tblGrid>
        <w:gridCol w:w="6194"/>
        <w:gridCol w:w="3086"/>
      </w:tblGrid>
      <w:tr w:rsidR="007A14AC" w14:paraId="1A1B1C6D" w14:textId="77777777" w:rsidTr="00B433FE">
        <w:trPr>
          <w:trHeight w:val="318"/>
        </w:trPr>
        <w:tc>
          <w:tcPr>
            <w:tcW w:w="6194" w:type="dxa"/>
          </w:tcPr>
          <w:p w14:paraId="07B40130" w14:textId="77777777" w:rsidR="00594FF4" w:rsidRDefault="00594FF4" w:rsidP="00B433FE">
            <w:pPr>
              <w:spacing w:before="19"/>
              <w:ind w:left="82"/>
              <w:rPr>
                <w:rFonts w:ascii="Calibri" w:eastAsia="Arial" w:hAnsi="Calibri" w:cs="Calibri"/>
                <w:spacing w:val="-3"/>
                <w:w w:val="82"/>
                <w:sz w:val="22"/>
                <w:szCs w:val="22"/>
              </w:rPr>
            </w:pPr>
          </w:p>
          <w:p w14:paraId="1F9E3A7F" w14:textId="77777777" w:rsidR="00594FF4" w:rsidRDefault="00000000" w:rsidP="00B433FE">
            <w:pPr>
              <w:spacing w:before="19"/>
              <w:ind w:left="82"/>
              <w:rPr>
                <w:rFonts w:ascii="Calibri" w:eastAsia="Arial" w:hAnsi="Calibri" w:cs="Calibri"/>
                <w:spacing w:val="-3"/>
                <w:w w:val="82"/>
                <w:sz w:val="22"/>
                <w:szCs w:val="22"/>
              </w:rPr>
            </w:pPr>
            <w:r>
              <w:rPr>
                <w:rFonts w:ascii="Calibri" w:eastAsia="Arial" w:hAnsi="Calibri" w:cs="Calibri"/>
                <w:spacing w:val="-3"/>
                <w:w w:val="82"/>
                <w:sz w:val="22"/>
                <w:szCs w:val="22"/>
              </w:rPr>
              <w:t>Duly Filled TY-2022 Tax Organizer</w:t>
            </w:r>
          </w:p>
        </w:tc>
        <w:tc>
          <w:tcPr>
            <w:tcW w:w="3086" w:type="dxa"/>
          </w:tcPr>
          <w:p w14:paraId="1436EC7C" w14:textId="77777777" w:rsidR="00594FF4" w:rsidRDefault="00594FF4" w:rsidP="00B433FE">
            <w:pPr>
              <w:spacing w:before="19"/>
              <w:ind w:left="82"/>
              <w:rPr>
                <w:rFonts w:ascii="Calibri" w:eastAsia="Arial" w:hAnsi="Calibri" w:cs="Calibri"/>
                <w:color w:val="000000"/>
                <w:sz w:val="22"/>
                <w:szCs w:val="22"/>
              </w:rPr>
            </w:pPr>
          </w:p>
        </w:tc>
      </w:tr>
      <w:tr w:rsidR="007A14AC" w14:paraId="12C6F2E7" w14:textId="77777777" w:rsidTr="00B433FE">
        <w:trPr>
          <w:trHeight w:val="303"/>
        </w:trPr>
        <w:tc>
          <w:tcPr>
            <w:tcW w:w="6194" w:type="dxa"/>
          </w:tcPr>
          <w:p w14:paraId="1D1E5119" w14:textId="77777777" w:rsidR="00594FF4" w:rsidRDefault="00000000" w:rsidP="00B433FE">
            <w:pPr>
              <w:spacing w:before="19"/>
              <w:ind w:left="82"/>
              <w:rPr>
                <w:rFonts w:ascii="Calibri" w:eastAsia="Arial" w:hAnsi="Calibri" w:cs="Calibri"/>
                <w:b/>
                <w:color w:val="0070C0"/>
                <w:spacing w:val="-3"/>
                <w:w w:val="82"/>
                <w:sz w:val="22"/>
                <w:szCs w:val="22"/>
              </w:rPr>
            </w:pPr>
            <w:r>
              <w:rPr>
                <w:rFonts w:ascii="Calibri" w:eastAsia="Arial" w:hAnsi="Calibri" w:cs="Calibri"/>
                <w:b/>
                <w:color w:val="FF0000"/>
                <w:spacing w:val="-3"/>
                <w:w w:val="82"/>
                <w:sz w:val="22"/>
                <w:szCs w:val="22"/>
              </w:rPr>
              <w:t>W</w:t>
            </w:r>
            <w:r>
              <w:rPr>
                <w:rFonts w:ascii="Calibri" w:eastAsia="Arial" w:hAnsi="Calibri" w:cs="Calibri"/>
                <w:b/>
                <w:color w:val="FF0000"/>
                <w:w w:val="82"/>
                <w:sz w:val="22"/>
                <w:szCs w:val="22"/>
              </w:rPr>
              <w:t>-2’</w:t>
            </w:r>
            <w:proofErr w:type="gramStart"/>
            <w:r>
              <w:rPr>
                <w:rFonts w:ascii="Calibri" w:eastAsia="Arial" w:hAnsi="Calibri" w:cs="Calibri"/>
                <w:b/>
                <w:color w:val="FF0000"/>
                <w:w w:val="82"/>
                <w:sz w:val="22"/>
                <w:szCs w:val="22"/>
              </w:rPr>
              <w:t>s</w:t>
            </w:r>
            <w:r>
              <w:rPr>
                <w:rFonts w:ascii="Calibri" w:eastAsia="Arial" w:hAnsi="Calibri" w:cs="Calibri"/>
                <w:color w:val="0070C0"/>
                <w:spacing w:val="-1"/>
                <w:w w:val="82"/>
                <w:sz w:val="22"/>
                <w:szCs w:val="22"/>
              </w:rPr>
              <w:t>:</w:t>
            </w:r>
            <w:r>
              <w:rPr>
                <w:rFonts w:ascii="Calibri" w:eastAsia="Arial" w:hAnsi="Calibri" w:cs="Calibri"/>
                <w:color w:val="002060"/>
                <w:spacing w:val="-4"/>
                <w:w w:val="82"/>
                <w:sz w:val="22"/>
                <w:szCs w:val="22"/>
              </w:rPr>
              <w:t>W</w:t>
            </w:r>
            <w:r>
              <w:rPr>
                <w:rFonts w:ascii="Calibri" w:eastAsia="Arial" w:hAnsi="Calibri" w:cs="Calibri"/>
                <w:color w:val="002060"/>
                <w:w w:val="82"/>
                <w:sz w:val="22"/>
                <w:szCs w:val="22"/>
              </w:rPr>
              <w:t>ages</w:t>
            </w:r>
            <w:proofErr w:type="gramEnd"/>
            <w:r>
              <w:rPr>
                <w:rFonts w:ascii="Calibri" w:eastAsia="Arial" w:hAnsi="Calibri" w:cs="Calibri"/>
                <w:color w:val="002060"/>
                <w:w w:val="82"/>
                <w:sz w:val="22"/>
                <w:szCs w:val="22"/>
              </w:rPr>
              <w:t>/salaries from All</w:t>
            </w:r>
            <w:r>
              <w:rPr>
                <w:rFonts w:ascii="Calibri" w:eastAsia="Arial" w:hAnsi="Calibri" w:cs="Calibri"/>
                <w:color w:val="002060"/>
                <w:spacing w:val="-4"/>
                <w:w w:val="82"/>
                <w:sz w:val="22"/>
                <w:szCs w:val="22"/>
              </w:rPr>
              <w:t xml:space="preserve"> </w:t>
            </w:r>
            <w:r>
              <w:rPr>
                <w:rFonts w:ascii="Calibri" w:eastAsia="Arial" w:hAnsi="Calibri" w:cs="Calibri"/>
                <w:color w:val="002060"/>
                <w:w w:val="82"/>
                <w:sz w:val="22"/>
                <w:szCs w:val="22"/>
              </w:rPr>
              <w:t>employers – Upload Documents</w:t>
            </w:r>
          </w:p>
        </w:tc>
        <w:tc>
          <w:tcPr>
            <w:tcW w:w="3086" w:type="dxa"/>
          </w:tcPr>
          <w:p w14:paraId="2F19FB35" w14:textId="77777777" w:rsidR="00594FF4" w:rsidRDefault="00594FF4" w:rsidP="00B433FE">
            <w:pPr>
              <w:spacing w:before="23"/>
              <w:ind w:left="82"/>
              <w:rPr>
                <w:rFonts w:ascii="Calibri" w:eastAsia="Arial" w:hAnsi="Calibri" w:cs="Calibri"/>
                <w:color w:val="000000"/>
                <w:sz w:val="22"/>
                <w:szCs w:val="22"/>
              </w:rPr>
            </w:pPr>
          </w:p>
        </w:tc>
      </w:tr>
      <w:tr w:rsidR="007A14AC" w14:paraId="2C9CCAAE" w14:textId="77777777" w:rsidTr="00B433FE">
        <w:trPr>
          <w:trHeight w:val="304"/>
        </w:trPr>
        <w:tc>
          <w:tcPr>
            <w:tcW w:w="6194" w:type="dxa"/>
          </w:tcPr>
          <w:p w14:paraId="756148CE" w14:textId="77777777" w:rsidR="00594FF4" w:rsidRDefault="00000000" w:rsidP="00B433FE">
            <w:pPr>
              <w:spacing w:before="23"/>
              <w:ind w:left="82"/>
              <w:rPr>
                <w:rFonts w:ascii="Calibri" w:eastAsia="Arial" w:hAnsi="Calibri" w:cs="Calibri"/>
                <w:b/>
                <w:color w:val="0070C0"/>
                <w:w w:val="82"/>
                <w:sz w:val="22"/>
                <w:szCs w:val="22"/>
              </w:rPr>
            </w:pPr>
            <w:r>
              <w:rPr>
                <w:rFonts w:ascii="Calibri" w:eastAsia="Arial" w:hAnsi="Calibri" w:cs="Calibri"/>
                <w:b/>
                <w:color w:val="FF0000"/>
                <w:w w:val="82"/>
                <w:sz w:val="22"/>
                <w:szCs w:val="22"/>
              </w:rPr>
              <w:t>1099-INT &amp;1099-DIV</w:t>
            </w:r>
            <w:r>
              <w:rPr>
                <w:rFonts w:ascii="Calibri" w:eastAsia="Arial" w:hAnsi="Calibri" w:cs="Calibri"/>
                <w:color w:val="0070C0"/>
                <w:w w:val="82"/>
                <w:sz w:val="22"/>
                <w:szCs w:val="22"/>
              </w:rPr>
              <w:t xml:space="preserve">: </w:t>
            </w:r>
            <w:r>
              <w:rPr>
                <w:rFonts w:ascii="Calibri" w:eastAsia="Arial" w:hAnsi="Calibri" w:cs="Calibri"/>
                <w:color w:val="002060"/>
                <w:w w:val="82"/>
                <w:sz w:val="22"/>
                <w:szCs w:val="22"/>
              </w:rPr>
              <w:t>Interest &amp; Dividends for All Accounts</w:t>
            </w:r>
          </w:p>
        </w:tc>
        <w:tc>
          <w:tcPr>
            <w:tcW w:w="3086" w:type="dxa"/>
          </w:tcPr>
          <w:p w14:paraId="3032EC37" w14:textId="77777777" w:rsidR="00594FF4" w:rsidRDefault="00594FF4" w:rsidP="00B433FE">
            <w:pPr>
              <w:spacing w:before="28"/>
              <w:ind w:left="82"/>
              <w:rPr>
                <w:rFonts w:ascii="Calibri" w:eastAsia="Arial" w:hAnsi="Calibri" w:cs="Calibri"/>
                <w:color w:val="000000"/>
                <w:sz w:val="22"/>
                <w:szCs w:val="22"/>
              </w:rPr>
            </w:pPr>
          </w:p>
        </w:tc>
      </w:tr>
      <w:tr w:rsidR="007A14AC" w14:paraId="167135F8" w14:textId="77777777" w:rsidTr="00B433FE">
        <w:trPr>
          <w:trHeight w:val="318"/>
        </w:trPr>
        <w:tc>
          <w:tcPr>
            <w:tcW w:w="6194" w:type="dxa"/>
          </w:tcPr>
          <w:p w14:paraId="161840BE" w14:textId="77777777" w:rsidR="00594FF4" w:rsidRDefault="00000000" w:rsidP="00B433FE">
            <w:pPr>
              <w:spacing w:before="28"/>
              <w:ind w:left="82"/>
              <w:rPr>
                <w:rFonts w:ascii="Calibri" w:eastAsia="Arial" w:hAnsi="Calibri" w:cs="Calibri"/>
                <w:b/>
                <w:color w:val="0070C0"/>
                <w:w w:val="82"/>
                <w:sz w:val="22"/>
                <w:szCs w:val="22"/>
              </w:rPr>
            </w:pPr>
            <w:r>
              <w:rPr>
                <w:rFonts w:ascii="Calibri" w:eastAsia="Arial" w:hAnsi="Calibri" w:cs="Calibri"/>
                <w:b/>
                <w:color w:val="FF0000"/>
                <w:w w:val="82"/>
                <w:sz w:val="22"/>
                <w:szCs w:val="22"/>
              </w:rPr>
              <w:t>1099-B</w:t>
            </w:r>
            <w:r>
              <w:rPr>
                <w:rFonts w:ascii="Calibri" w:eastAsia="Arial" w:hAnsi="Calibri" w:cs="Calibri"/>
                <w:color w:val="0070C0"/>
                <w:w w:val="82"/>
                <w:sz w:val="22"/>
                <w:szCs w:val="22"/>
              </w:rPr>
              <w:t xml:space="preserve">: </w:t>
            </w:r>
            <w:r>
              <w:rPr>
                <w:rFonts w:ascii="Calibri" w:eastAsia="Arial" w:hAnsi="Calibri" w:cs="Calibri"/>
                <w:color w:val="002060"/>
                <w:w w:val="82"/>
                <w:sz w:val="22"/>
                <w:szCs w:val="22"/>
              </w:rPr>
              <w:t>Sales of Securities, Mutual Funds, etc.</w:t>
            </w:r>
          </w:p>
        </w:tc>
        <w:tc>
          <w:tcPr>
            <w:tcW w:w="3086" w:type="dxa"/>
          </w:tcPr>
          <w:p w14:paraId="3B787019" w14:textId="77777777" w:rsidR="00594FF4" w:rsidRDefault="00594FF4" w:rsidP="00B433FE">
            <w:pPr>
              <w:spacing w:before="33"/>
              <w:ind w:left="82"/>
              <w:rPr>
                <w:rFonts w:ascii="Calibri" w:eastAsia="Arial" w:hAnsi="Calibri" w:cs="Calibri"/>
                <w:color w:val="000000"/>
                <w:sz w:val="22"/>
                <w:szCs w:val="22"/>
              </w:rPr>
            </w:pPr>
          </w:p>
        </w:tc>
      </w:tr>
      <w:tr w:rsidR="007A14AC" w14:paraId="2F74C4E9" w14:textId="77777777" w:rsidTr="00B433FE">
        <w:trPr>
          <w:trHeight w:val="303"/>
        </w:trPr>
        <w:tc>
          <w:tcPr>
            <w:tcW w:w="6194" w:type="dxa"/>
          </w:tcPr>
          <w:p w14:paraId="10301821" w14:textId="77777777" w:rsidR="00594FF4" w:rsidRDefault="00000000" w:rsidP="00B433FE">
            <w:pPr>
              <w:spacing w:before="33"/>
              <w:ind w:left="82"/>
              <w:rPr>
                <w:rFonts w:ascii="Calibri" w:eastAsia="Arial" w:hAnsi="Calibri" w:cs="Calibri"/>
                <w:b/>
                <w:color w:val="0070C0"/>
                <w:spacing w:val="-8"/>
                <w:w w:val="82"/>
                <w:sz w:val="22"/>
                <w:szCs w:val="22"/>
              </w:rPr>
            </w:pPr>
            <w:r>
              <w:rPr>
                <w:rFonts w:ascii="Calibri" w:eastAsia="Arial" w:hAnsi="Calibri" w:cs="Calibri"/>
                <w:b/>
                <w:color w:val="FF0000"/>
                <w:spacing w:val="-8"/>
                <w:w w:val="82"/>
                <w:sz w:val="22"/>
                <w:szCs w:val="22"/>
              </w:rPr>
              <w:t>Y</w:t>
            </w:r>
            <w:r>
              <w:rPr>
                <w:rFonts w:ascii="Calibri" w:eastAsia="Arial" w:hAnsi="Calibri" w:cs="Calibri"/>
                <w:b/>
                <w:color w:val="FF0000"/>
                <w:w w:val="82"/>
                <w:sz w:val="22"/>
                <w:szCs w:val="22"/>
              </w:rPr>
              <w:t>ear-End</w:t>
            </w:r>
            <w:r>
              <w:rPr>
                <w:rFonts w:ascii="Calibri" w:eastAsia="Arial" w:hAnsi="Calibri" w:cs="Calibri"/>
                <w:color w:val="0070C0"/>
                <w:spacing w:val="-2"/>
                <w:w w:val="82"/>
                <w:sz w:val="22"/>
                <w:szCs w:val="22"/>
              </w:rPr>
              <w:t xml:space="preserve">: </w:t>
            </w:r>
            <w:r>
              <w:rPr>
                <w:rFonts w:ascii="Calibri" w:eastAsia="Arial" w:hAnsi="Calibri" w:cs="Calibri"/>
                <w:color w:val="002060"/>
                <w:w w:val="82"/>
                <w:sz w:val="22"/>
                <w:szCs w:val="22"/>
              </w:rPr>
              <w:t>Investment statements, Mutual Fund supplemental information</w:t>
            </w:r>
          </w:p>
        </w:tc>
        <w:tc>
          <w:tcPr>
            <w:tcW w:w="3086" w:type="dxa"/>
          </w:tcPr>
          <w:p w14:paraId="201A63D6" w14:textId="77777777" w:rsidR="00594FF4" w:rsidRDefault="00594FF4" w:rsidP="00B433FE">
            <w:pPr>
              <w:spacing w:before="38"/>
              <w:ind w:left="82"/>
              <w:rPr>
                <w:rFonts w:ascii="Calibri" w:eastAsia="Arial" w:hAnsi="Calibri" w:cs="Calibri"/>
                <w:color w:val="000000"/>
                <w:sz w:val="22"/>
                <w:szCs w:val="22"/>
              </w:rPr>
            </w:pPr>
          </w:p>
        </w:tc>
      </w:tr>
      <w:tr w:rsidR="007A14AC" w14:paraId="373D0037" w14:textId="77777777" w:rsidTr="00B433FE">
        <w:trPr>
          <w:trHeight w:val="318"/>
        </w:trPr>
        <w:tc>
          <w:tcPr>
            <w:tcW w:w="6194" w:type="dxa"/>
          </w:tcPr>
          <w:p w14:paraId="2DB2F304" w14:textId="77777777" w:rsidR="00594FF4" w:rsidRDefault="00000000" w:rsidP="00B433FE">
            <w:pPr>
              <w:spacing w:before="43"/>
              <w:ind w:left="82"/>
              <w:rPr>
                <w:rFonts w:ascii="Calibri" w:eastAsia="Arial" w:hAnsi="Calibri" w:cs="Calibri"/>
                <w:b/>
                <w:color w:val="0070C0"/>
                <w:w w:val="82"/>
                <w:sz w:val="22"/>
                <w:szCs w:val="22"/>
              </w:rPr>
            </w:pPr>
            <w:r>
              <w:rPr>
                <w:rFonts w:ascii="Calibri" w:eastAsia="Arial" w:hAnsi="Calibri" w:cs="Calibri"/>
                <w:b/>
                <w:color w:val="FF0000"/>
                <w:w w:val="82"/>
                <w:sz w:val="22"/>
                <w:szCs w:val="22"/>
              </w:rPr>
              <w:t>1099-R</w:t>
            </w:r>
            <w:r>
              <w:rPr>
                <w:rFonts w:ascii="Calibri" w:eastAsia="Arial" w:hAnsi="Calibri" w:cs="Calibri"/>
                <w:color w:val="002060"/>
                <w:w w:val="82"/>
                <w:sz w:val="22"/>
                <w:szCs w:val="22"/>
              </w:rPr>
              <w:t>: Income from Pension, IRAs and Annuities</w:t>
            </w:r>
          </w:p>
        </w:tc>
        <w:tc>
          <w:tcPr>
            <w:tcW w:w="3086" w:type="dxa"/>
          </w:tcPr>
          <w:p w14:paraId="4521A829" w14:textId="77777777" w:rsidR="00594FF4" w:rsidRDefault="00594FF4" w:rsidP="00B433FE">
            <w:pPr>
              <w:spacing w:before="43"/>
              <w:ind w:left="82"/>
              <w:rPr>
                <w:rFonts w:ascii="Calibri" w:eastAsia="Arial" w:hAnsi="Calibri" w:cs="Calibri"/>
                <w:color w:val="000000"/>
                <w:sz w:val="22"/>
                <w:szCs w:val="22"/>
              </w:rPr>
            </w:pPr>
          </w:p>
        </w:tc>
      </w:tr>
      <w:tr w:rsidR="007A14AC" w14:paraId="55A5FBA1" w14:textId="77777777" w:rsidTr="00B433FE">
        <w:trPr>
          <w:trHeight w:val="303"/>
        </w:trPr>
        <w:tc>
          <w:tcPr>
            <w:tcW w:w="6194" w:type="dxa"/>
          </w:tcPr>
          <w:p w14:paraId="3A3E1739" w14:textId="77777777" w:rsidR="00594FF4" w:rsidRDefault="00000000" w:rsidP="00B433FE">
            <w:pPr>
              <w:spacing w:before="48"/>
              <w:ind w:left="82"/>
              <w:rPr>
                <w:rFonts w:ascii="Calibri" w:eastAsia="Arial" w:hAnsi="Calibri" w:cs="Calibri"/>
                <w:b/>
                <w:color w:val="0070C0"/>
                <w:w w:val="82"/>
                <w:sz w:val="22"/>
                <w:szCs w:val="22"/>
              </w:rPr>
            </w:pPr>
            <w:r>
              <w:rPr>
                <w:rFonts w:ascii="Calibri" w:eastAsia="Arial" w:hAnsi="Calibri" w:cs="Calibri"/>
                <w:b/>
                <w:color w:val="FF0000"/>
                <w:w w:val="82"/>
                <w:sz w:val="22"/>
                <w:szCs w:val="22"/>
              </w:rPr>
              <w:t>1099-G</w:t>
            </w:r>
            <w:r>
              <w:rPr>
                <w:rFonts w:ascii="Calibri" w:eastAsia="Arial" w:hAnsi="Calibri" w:cs="Calibri"/>
                <w:color w:val="0070C0"/>
                <w:w w:val="82"/>
                <w:sz w:val="22"/>
                <w:szCs w:val="22"/>
              </w:rPr>
              <w:t xml:space="preserve">: </w:t>
            </w:r>
            <w:r>
              <w:rPr>
                <w:rFonts w:ascii="Calibri" w:eastAsia="Arial" w:hAnsi="Calibri" w:cs="Calibri"/>
                <w:color w:val="002060"/>
                <w:w w:val="82"/>
                <w:sz w:val="22"/>
                <w:szCs w:val="22"/>
              </w:rPr>
              <w:t>Unemployment Compensation/state income tax refund</w:t>
            </w:r>
          </w:p>
        </w:tc>
        <w:tc>
          <w:tcPr>
            <w:tcW w:w="3086" w:type="dxa"/>
          </w:tcPr>
          <w:p w14:paraId="7B0DA5FE" w14:textId="77777777" w:rsidR="00594FF4" w:rsidRDefault="00594FF4" w:rsidP="00B433FE">
            <w:pPr>
              <w:spacing w:before="48"/>
              <w:ind w:left="82"/>
              <w:rPr>
                <w:rFonts w:ascii="Calibri" w:eastAsia="Arial" w:hAnsi="Calibri" w:cs="Calibri"/>
                <w:color w:val="000000"/>
                <w:sz w:val="22"/>
                <w:szCs w:val="22"/>
              </w:rPr>
            </w:pPr>
          </w:p>
        </w:tc>
      </w:tr>
      <w:tr w:rsidR="007A14AC" w14:paraId="10268D10" w14:textId="77777777" w:rsidTr="00B433FE">
        <w:trPr>
          <w:trHeight w:val="318"/>
        </w:trPr>
        <w:tc>
          <w:tcPr>
            <w:tcW w:w="6194" w:type="dxa"/>
          </w:tcPr>
          <w:p w14:paraId="5BB34127" w14:textId="77777777" w:rsidR="00594FF4" w:rsidRDefault="00000000" w:rsidP="00B433FE">
            <w:pPr>
              <w:spacing w:before="52"/>
              <w:ind w:left="82"/>
              <w:rPr>
                <w:rFonts w:ascii="Calibri" w:eastAsia="Arial" w:hAnsi="Calibri" w:cs="Calibri"/>
                <w:b/>
                <w:color w:val="0070C0"/>
                <w:w w:val="82"/>
                <w:sz w:val="22"/>
                <w:szCs w:val="22"/>
              </w:rPr>
            </w:pPr>
            <w:r>
              <w:rPr>
                <w:rFonts w:ascii="Calibri" w:eastAsia="Arial" w:hAnsi="Calibri" w:cs="Calibri"/>
                <w:b/>
                <w:color w:val="FF0000"/>
                <w:w w:val="82"/>
                <w:sz w:val="22"/>
                <w:szCs w:val="22"/>
              </w:rPr>
              <w:t>K-</w:t>
            </w:r>
            <w:proofErr w:type="gramStart"/>
            <w:r>
              <w:rPr>
                <w:rFonts w:ascii="Calibri" w:eastAsia="Arial" w:hAnsi="Calibri" w:cs="Calibri"/>
                <w:b/>
                <w:color w:val="FF0000"/>
                <w:w w:val="82"/>
                <w:sz w:val="22"/>
                <w:szCs w:val="22"/>
              </w:rPr>
              <w:t>1</w:t>
            </w:r>
            <w:r>
              <w:rPr>
                <w:rFonts w:ascii="Calibri" w:eastAsia="Arial" w:hAnsi="Calibri" w:cs="Calibri"/>
                <w:color w:val="0070C0"/>
                <w:spacing w:val="-4"/>
                <w:w w:val="82"/>
                <w:sz w:val="22"/>
                <w:szCs w:val="22"/>
              </w:rPr>
              <w:t>:</w:t>
            </w:r>
            <w:r>
              <w:rPr>
                <w:rFonts w:ascii="Calibri" w:eastAsia="Arial" w:hAnsi="Calibri" w:cs="Calibri"/>
                <w:color w:val="002060"/>
                <w:w w:val="82"/>
                <w:sz w:val="22"/>
                <w:szCs w:val="22"/>
              </w:rPr>
              <w:t>Partnerships</w:t>
            </w:r>
            <w:proofErr w:type="gramEnd"/>
            <w:r>
              <w:rPr>
                <w:rFonts w:ascii="Calibri" w:eastAsia="Arial" w:hAnsi="Calibri" w:cs="Calibri"/>
                <w:color w:val="002060"/>
                <w:w w:val="82"/>
                <w:sz w:val="22"/>
                <w:szCs w:val="22"/>
              </w:rPr>
              <w:t>,</w:t>
            </w:r>
            <w:r>
              <w:rPr>
                <w:rFonts w:ascii="Calibri" w:eastAsia="Arial" w:hAnsi="Calibri" w:cs="Calibri"/>
                <w:color w:val="002060"/>
                <w:spacing w:val="-4"/>
                <w:w w:val="82"/>
                <w:sz w:val="22"/>
                <w:szCs w:val="22"/>
              </w:rPr>
              <w:t>T</w:t>
            </w:r>
            <w:r>
              <w:rPr>
                <w:rFonts w:ascii="Calibri" w:eastAsia="Arial" w:hAnsi="Calibri" w:cs="Calibri"/>
                <w:color w:val="002060"/>
                <w:w w:val="82"/>
                <w:sz w:val="22"/>
                <w:szCs w:val="22"/>
              </w:rPr>
              <w:t>rusts,Estates and S-Corporations</w:t>
            </w:r>
          </w:p>
        </w:tc>
        <w:tc>
          <w:tcPr>
            <w:tcW w:w="3086" w:type="dxa"/>
          </w:tcPr>
          <w:p w14:paraId="06D76411" w14:textId="77777777" w:rsidR="00594FF4" w:rsidRDefault="00594FF4" w:rsidP="00B433FE">
            <w:pPr>
              <w:spacing w:before="52"/>
              <w:ind w:left="82"/>
              <w:rPr>
                <w:rFonts w:ascii="Calibri" w:eastAsia="Arial" w:hAnsi="Calibri" w:cs="Calibri"/>
                <w:color w:val="000000"/>
                <w:sz w:val="22"/>
                <w:szCs w:val="22"/>
              </w:rPr>
            </w:pPr>
          </w:p>
        </w:tc>
      </w:tr>
      <w:tr w:rsidR="007A14AC" w14:paraId="2EB20405" w14:textId="77777777" w:rsidTr="00B433FE">
        <w:trPr>
          <w:trHeight w:val="318"/>
        </w:trPr>
        <w:tc>
          <w:tcPr>
            <w:tcW w:w="6194" w:type="dxa"/>
          </w:tcPr>
          <w:p w14:paraId="31FE4AB9" w14:textId="77777777" w:rsidR="00594FF4" w:rsidRDefault="00000000" w:rsidP="00B433FE">
            <w:pPr>
              <w:spacing w:before="57"/>
              <w:ind w:left="82"/>
              <w:rPr>
                <w:rFonts w:ascii="Calibri" w:eastAsia="Arial" w:hAnsi="Calibri" w:cs="Calibri"/>
                <w:b/>
                <w:color w:val="0070C0"/>
                <w:w w:val="82"/>
                <w:sz w:val="22"/>
                <w:szCs w:val="22"/>
              </w:rPr>
            </w:pPr>
            <w:r>
              <w:rPr>
                <w:rFonts w:ascii="Calibri" w:eastAsia="Arial" w:hAnsi="Calibri" w:cs="Calibri"/>
                <w:b/>
                <w:color w:val="FF0000"/>
                <w:w w:val="82"/>
                <w:sz w:val="22"/>
                <w:szCs w:val="22"/>
              </w:rPr>
              <w:t xml:space="preserve">Last Paystubs </w:t>
            </w:r>
            <w:r>
              <w:rPr>
                <w:rFonts w:ascii="Calibri" w:eastAsia="Arial" w:hAnsi="Calibri" w:cs="Calibri"/>
                <w:color w:val="002060"/>
                <w:w w:val="82"/>
                <w:sz w:val="22"/>
                <w:szCs w:val="22"/>
              </w:rPr>
              <w:t>of the year from AL</w:t>
            </w:r>
            <w:r>
              <w:rPr>
                <w:rFonts w:ascii="Calibri" w:eastAsia="Arial" w:hAnsi="Calibri" w:cs="Calibri"/>
                <w:color w:val="002060"/>
                <w:spacing w:val="-4"/>
                <w:w w:val="82"/>
                <w:sz w:val="22"/>
                <w:szCs w:val="22"/>
              </w:rPr>
              <w:t xml:space="preserve">L </w:t>
            </w:r>
            <w:r>
              <w:rPr>
                <w:rFonts w:ascii="Calibri" w:eastAsia="Arial" w:hAnsi="Calibri" w:cs="Calibri"/>
                <w:color w:val="002060"/>
                <w:w w:val="82"/>
                <w:sz w:val="22"/>
                <w:szCs w:val="22"/>
              </w:rPr>
              <w:t>Employers</w:t>
            </w:r>
          </w:p>
        </w:tc>
        <w:tc>
          <w:tcPr>
            <w:tcW w:w="3086" w:type="dxa"/>
          </w:tcPr>
          <w:p w14:paraId="03855F9F" w14:textId="77777777" w:rsidR="00594FF4" w:rsidRDefault="00594FF4" w:rsidP="00B433FE">
            <w:pPr>
              <w:spacing w:before="57"/>
              <w:ind w:left="82"/>
              <w:rPr>
                <w:rFonts w:ascii="Calibri" w:eastAsia="Arial" w:hAnsi="Calibri" w:cs="Calibri"/>
                <w:color w:val="000000"/>
                <w:sz w:val="22"/>
                <w:szCs w:val="22"/>
              </w:rPr>
            </w:pPr>
          </w:p>
        </w:tc>
      </w:tr>
      <w:tr w:rsidR="007A14AC" w14:paraId="1230161D" w14:textId="77777777" w:rsidTr="00B433FE">
        <w:trPr>
          <w:trHeight w:val="318"/>
        </w:trPr>
        <w:tc>
          <w:tcPr>
            <w:tcW w:w="6194" w:type="dxa"/>
          </w:tcPr>
          <w:p w14:paraId="7E510290" w14:textId="77777777" w:rsidR="00594FF4" w:rsidRDefault="00000000" w:rsidP="00B433FE">
            <w:pPr>
              <w:spacing w:before="19"/>
              <w:ind w:left="82"/>
              <w:rPr>
                <w:rFonts w:ascii="Calibri" w:eastAsia="Arial" w:hAnsi="Calibri" w:cs="Calibri"/>
                <w:color w:val="00B0F0"/>
                <w:sz w:val="22"/>
                <w:szCs w:val="22"/>
              </w:rPr>
            </w:pPr>
            <w:r>
              <w:rPr>
                <w:rFonts w:ascii="Calibri" w:eastAsia="Arial" w:hAnsi="Calibri" w:cs="Calibri"/>
                <w:b/>
                <w:color w:val="FF0000"/>
                <w:w w:val="82"/>
                <w:sz w:val="22"/>
                <w:szCs w:val="22"/>
              </w:rPr>
              <w:t>1099-SSA/ 1099-RRB</w:t>
            </w:r>
            <w:r>
              <w:rPr>
                <w:rFonts w:ascii="Calibri" w:eastAsia="Arial" w:hAnsi="Calibri" w:cs="Calibri"/>
                <w:color w:val="0070C0"/>
                <w:w w:val="82"/>
                <w:sz w:val="22"/>
                <w:szCs w:val="22"/>
              </w:rPr>
              <w:t xml:space="preserve">: </w:t>
            </w:r>
            <w:r>
              <w:rPr>
                <w:rFonts w:ascii="Calibri" w:eastAsia="Arial" w:hAnsi="Calibri" w:cs="Calibri"/>
                <w:color w:val="002060"/>
                <w:w w:val="82"/>
                <w:sz w:val="22"/>
                <w:szCs w:val="22"/>
              </w:rPr>
              <w:t>Social Security and Railroad Retirement benefits</w:t>
            </w:r>
          </w:p>
        </w:tc>
        <w:tc>
          <w:tcPr>
            <w:tcW w:w="3086" w:type="dxa"/>
          </w:tcPr>
          <w:p w14:paraId="04DC4AD9" w14:textId="77777777" w:rsidR="00594FF4" w:rsidRDefault="00594FF4" w:rsidP="00B433FE">
            <w:pPr>
              <w:spacing w:before="57"/>
              <w:ind w:left="82"/>
              <w:rPr>
                <w:rFonts w:ascii="Calibri" w:eastAsia="Arial" w:hAnsi="Calibri" w:cs="Calibri"/>
                <w:color w:val="000000"/>
                <w:sz w:val="22"/>
                <w:szCs w:val="22"/>
              </w:rPr>
            </w:pPr>
          </w:p>
        </w:tc>
      </w:tr>
      <w:tr w:rsidR="007A14AC" w14:paraId="7016EBC9" w14:textId="77777777" w:rsidTr="00B433FE">
        <w:trPr>
          <w:trHeight w:val="318"/>
        </w:trPr>
        <w:tc>
          <w:tcPr>
            <w:tcW w:w="6194" w:type="dxa"/>
          </w:tcPr>
          <w:p w14:paraId="59CD219D" w14:textId="77777777" w:rsidR="00594FF4" w:rsidRDefault="00000000" w:rsidP="00B433FE">
            <w:pPr>
              <w:spacing w:before="23"/>
              <w:ind w:left="82"/>
              <w:rPr>
                <w:rFonts w:ascii="Calibri" w:eastAsia="Arial" w:hAnsi="Calibri" w:cs="Calibri"/>
                <w:color w:val="4F81BD"/>
                <w:sz w:val="22"/>
                <w:szCs w:val="22"/>
              </w:rPr>
            </w:pPr>
            <w:r>
              <w:rPr>
                <w:rFonts w:ascii="Calibri" w:eastAsia="Arial" w:hAnsi="Calibri" w:cs="Calibri"/>
                <w:b/>
                <w:color w:val="002060"/>
                <w:w w:val="82"/>
                <w:sz w:val="22"/>
                <w:szCs w:val="22"/>
              </w:rPr>
              <w:t xml:space="preserve">Scholarships, Fellowships and Grants </w:t>
            </w:r>
            <w:r>
              <w:rPr>
                <w:rFonts w:ascii="Calibri" w:eastAsia="Arial" w:hAnsi="Calibri" w:cs="Calibri"/>
                <w:b/>
                <w:color w:val="FF0000"/>
                <w:w w:val="82"/>
                <w:sz w:val="22"/>
                <w:szCs w:val="22"/>
              </w:rPr>
              <w:t>Form 1042 S</w:t>
            </w:r>
          </w:p>
        </w:tc>
        <w:tc>
          <w:tcPr>
            <w:tcW w:w="3086" w:type="dxa"/>
          </w:tcPr>
          <w:p w14:paraId="2D8F5E07" w14:textId="77777777" w:rsidR="00594FF4" w:rsidRDefault="00594FF4" w:rsidP="00B433FE">
            <w:pPr>
              <w:spacing w:before="57"/>
              <w:ind w:left="82"/>
              <w:rPr>
                <w:rFonts w:ascii="Calibri" w:eastAsia="Arial" w:hAnsi="Calibri" w:cs="Calibri"/>
                <w:color w:val="000000"/>
                <w:sz w:val="22"/>
                <w:szCs w:val="22"/>
              </w:rPr>
            </w:pPr>
          </w:p>
        </w:tc>
      </w:tr>
      <w:tr w:rsidR="007A14AC" w14:paraId="3A69A12F" w14:textId="77777777" w:rsidTr="00B433FE">
        <w:trPr>
          <w:trHeight w:val="318"/>
        </w:trPr>
        <w:tc>
          <w:tcPr>
            <w:tcW w:w="6194" w:type="dxa"/>
          </w:tcPr>
          <w:p w14:paraId="3A607588" w14:textId="77777777" w:rsidR="00594FF4" w:rsidRDefault="00000000" w:rsidP="00B433FE">
            <w:pPr>
              <w:spacing w:before="28"/>
              <w:ind w:left="82"/>
              <w:rPr>
                <w:rFonts w:ascii="Calibri" w:eastAsia="Arial" w:hAnsi="Calibri" w:cs="Calibri"/>
                <w:color w:val="4F81BD"/>
                <w:sz w:val="22"/>
                <w:szCs w:val="22"/>
              </w:rPr>
            </w:pPr>
            <w:r>
              <w:rPr>
                <w:rFonts w:ascii="Calibri" w:eastAsia="Arial" w:hAnsi="Calibri" w:cs="Calibri"/>
                <w:b/>
                <w:color w:val="002060"/>
                <w:w w:val="82"/>
                <w:sz w:val="22"/>
                <w:szCs w:val="22"/>
              </w:rPr>
              <w:t xml:space="preserve">Foreign Tax certificate </w:t>
            </w:r>
            <w:proofErr w:type="gramStart"/>
            <w:r>
              <w:rPr>
                <w:rFonts w:ascii="Calibri" w:eastAsia="Arial" w:hAnsi="Calibri" w:cs="Calibri"/>
                <w:b/>
                <w:color w:val="FF0000"/>
                <w:w w:val="82"/>
                <w:sz w:val="22"/>
                <w:szCs w:val="22"/>
              </w:rPr>
              <w:t>( if</w:t>
            </w:r>
            <w:proofErr w:type="gramEnd"/>
            <w:r>
              <w:rPr>
                <w:rFonts w:ascii="Calibri" w:eastAsia="Arial" w:hAnsi="Calibri" w:cs="Calibri"/>
                <w:b/>
                <w:color w:val="FF0000"/>
                <w:w w:val="82"/>
                <w:sz w:val="22"/>
                <w:szCs w:val="22"/>
              </w:rPr>
              <w:t xml:space="preserve"> you made any income from foreign country during 2022)</w:t>
            </w:r>
          </w:p>
        </w:tc>
        <w:tc>
          <w:tcPr>
            <w:tcW w:w="3086" w:type="dxa"/>
          </w:tcPr>
          <w:p w14:paraId="2189B175" w14:textId="77777777" w:rsidR="00594FF4" w:rsidRDefault="00594FF4" w:rsidP="00B433FE">
            <w:pPr>
              <w:spacing w:before="57"/>
              <w:ind w:left="82"/>
              <w:rPr>
                <w:rFonts w:ascii="Calibri" w:eastAsia="Arial" w:hAnsi="Calibri" w:cs="Calibri"/>
                <w:color w:val="000000"/>
                <w:sz w:val="22"/>
                <w:szCs w:val="22"/>
              </w:rPr>
            </w:pPr>
          </w:p>
        </w:tc>
      </w:tr>
      <w:tr w:rsidR="007A14AC" w14:paraId="416B31FF" w14:textId="77777777" w:rsidTr="00B433FE">
        <w:trPr>
          <w:trHeight w:val="318"/>
        </w:trPr>
        <w:tc>
          <w:tcPr>
            <w:tcW w:w="6194" w:type="dxa"/>
          </w:tcPr>
          <w:p w14:paraId="01594D16" w14:textId="77777777" w:rsidR="00594FF4" w:rsidRDefault="00000000" w:rsidP="00B433FE">
            <w:pPr>
              <w:spacing w:before="33"/>
              <w:ind w:left="82"/>
              <w:rPr>
                <w:rFonts w:ascii="Calibri" w:eastAsia="Arial" w:hAnsi="Calibri" w:cs="Calibri"/>
                <w:color w:val="002060"/>
                <w:sz w:val="22"/>
                <w:szCs w:val="22"/>
              </w:rPr>
            </w:pPr>
            <w:r>
              <w:rPr>
                <w:rFonts w:ascii="Calibri" w:eastAsia="Arial" w:hAnsi="Calibri" w:cs="Calibri"/>
                <w:b/>
                <w:color w:val="002060"/>
                <w:spacing w:val="-8"/>
                <w:w w:val="82"/>
                <w:sz w:val="22"/>
                <w:szCs w:val="22"/>
              </w:rPr>
              <w:t>Disability and Sick Pay</w:t>
            </w:r>
          </w:p>
        </w:tc>
        <w:tc>
          <w:tcPr>
            <w:tcW w:w="3086" w:type="dxa"/>
          </w:tcPr>
          <w:p w14:paraId="59EF03A2" w14:textId="77777777" w:rsidR="00594FF4" w:rsidRDefault="00594FF4" w:rsidP="00B433FE">
            <w:pPr>
              <w:spacing w:before="57"/>
              <w:ind w:left="82"/>
              <w:rPr>
                <w:rFonts w:ascii="Calibri" w:eastAsia="Arial" w:hAnsi="Calibri" w:cs="Calibri"/>
                <w:color w:val="000000"/>
                <w:sz w:val="22"/>
                <w:szCs w:val="22"/>
              </w:rPr>
            </w:pPr>
          </w:p>
        </w:tc>
      </w:tr>
      <w:tr w:rsidR="007A14AC" w14:paraId="13C0FC2F" w14:textId="77777777" w:rsidTr="00B433FE">
        <w:trPr>
          <w:trHeight w:val="318"/>
        </w:trPr>
        <w:tc>
          <w:tcPr>
            <w:tcW w:w="6194" w:type="dxa"/>
          </w:tcPr>
          <w:p w14:paraId="4869E844" w14:textId="77777777" w:rsidR="00594FF4" w:rsidRDefault="00000000" w:rsidP="00B433FE">
            <w:pPr>
              <w:spacing w:before="38"/>
              <w:ind w:left="82"/>
              <w:rPr>
                <w:rFonts w:ascii="Calibri" w:eastAsia="Arial" w:hAnsi="Calibri" w:cs="Calibri"/>
                <w:b/>
                <w:color w:val="002060"/>
                <w:w w:val="82"/>
                <w:sz w:val="22"/>
                <w:szCs w:val="22"/>
              </w:rPr>
            </w:pPr>
            <w:r>
              <w:rPr>
                <w:rFonts w:ascii="Calibri" w:eastAsia="Arial" w:hAnsi="Calibri" w:cs="Calibri"/>
                <w:b/>
                <w:color w:val="002060"/>
                <w:w w:val="82"/>
                <w:sz w:val="22"/>
                <w:szCs w:val="22"/>
              </w:rPr>
              <w:t xml:space="preserve">Gambling Winnings </w:t>
            </w:r>
          </w:p>
          <w:p w14:paraId="2200505F" w14:textId="77777777" w:rsidR="00594FF4" w:rsidRDefault="00000000" w:rsidP="00B433FE">
            <w:pPr>
              <w:spacing w:before="38"/>
              <w:ind w:left="82"/>
              <w:rPr>
                <w:rFonts w:ascii="Calibri" w:eastAsia="Arial" w:hAnsi="Calibri" w:cs="Calibri"/>
                <w:color w:val="FF0000"/>
                <w:sz w:val="22"/>
                <w:szCs w:val="22"/>
              </w:rPr>
            </w:pPr>
            <w:r>
              <w:rPr>
                <w:rFonts w:ascii="Calibri" w:eastAsia="Arial" w:hAnsi="Calibri" w:cs="Calibri"/>
                <w:b/>
                <w:color w:val="FF0000"/>
                <w:w w:val="82"/>
                <w:sz w:val="22"/>
                <w:szCs w:val="22"/>
              </w:rPr>
              <w:t xml:space="preserve">Form W-2G </w:t>
            </w:r>
            <w:r>
              <w:rPr>
                <w:rFonts w:ascii="Calibri" w:eastAsia="Arial" w:hAnsi="Calibri" w:cs="Calibri"/>
                <w:b/>
                <w:color w:val="002060"/>
                <w:w w:val="82"/>
                <w:sz w:val="22"/>
                <w:szCs w:val="22"/>
              </w:rPr>
              <w:t>– Income from Gambling</w:t>
            </w:r>
          </w:p>
        </w:tc>
        <w:tc>
          <w:tcPr>
            <w:tcW w:w="3086" w:type="dxa"/>
          </w:tcPr>
          <w:p w14:paraId="011813EC" w14:textId="77777777" w:rsidR="00594FF4" w:rsidRDefault="00594FF4" w:rsidP="00B433FE">
            <w:pPr>
              <w:spacing w:before="57"/>
              <w:ind w:left="82"/>
              <w:rPr>
                <w:rFonts w:ascii="Calibri" w:eastAsia="Arial" w:hAnsi="Calibri" w:cs="Calibri"/>
                <w:color w:val="000000"/>
                <w:sz w:val="22"/>
                <w:szCs w:val="22"/>
              </w:rPr>
            </w:pPr>
          </w:p>
        </w:tc>
      </w:tr>
      <w:tr w:rsidR="007A14AC" w14:paraId="47E41B96" w14:textId="77777777" w:rsidTr="00B433FE">
        <w:trPr>
          <w:trHeight w:val="318"/>
        </w:trPr>
        <w:tc>
          <w:tcPr>
            <w:tcW w:w="6194" w:type="dxa"/>
          </w:tcPr>
          <w:p w14:paraId="6D975A6F" w14:textId="77777777" w:rsidR="00594FF4" w:rsidRDefault="00000000" w:rsidP="00B433FE">
            <w:pPr>
              <w:spacing w:before="43"/>
              <w:ind w:left="82"/>
              <w:rPr>
                <w:rFonts w:ascii="Calibri" w:eastAsia="Arial" w:hAnsi="Calibri" w:cs="Calibri"/>
                <w:color w:val="002060"/>
                <w:sz w:val="22"/>
                <w:szCs w:val="22"/>
              </w:rPr>
            </w:pPr>
            <w:r>
              <w:rPr>
                <w:rFonts w:ascii="Calibri" w:eastAsia="Arial" w:hAnsi="Calibri" w:cs="Calibri"/>
                <w:b/>
                <w:color w:val="002060"/>
                <w:w w:val="82"/>
                <w:sz w:val="22"/>
                <w:szCs w:val="22"/>
              </w:rPr>
              <w:t>Prizes and Awards</w:t>
            </w:r>
          </w:p>
        </w:tc>
        <w:tc>
          <w:tcPr>
            <w:tcW w:w="3086" w:type="dxa"/>
          </w:tcPr>
          <w:p w14:paraId="627544FA" w14:textId="77777777" w:rsidR="00594FF4" w:rsidRDefault="00594FF4" w:rsidP="00B433FE">
            <w:pPr>
              <w:spacing w:before="57"/>
              <w:ind w:left="82"/>
              <w:rPr>
                <w:rFonts w:ascii="Calibri" w:eastAsia="Arial" w:hAnsi="Calibri" w:cs="Calibri"/>
                <w:color w:val="000000"/>
                <w:sz w:val="22"/>
                <w:szCs w:val="22"/>
              </w:rPr>
            </w:pPr>
          </w:p>
        </w:tc>
      </w:tr>
      <w:tr w:rsidR="007A14AC" w14:paraId="15C838F3" w14:textId="77777777" w:rsidTr="00B433FE">
        <w:trPr>
          <w:trHeight w:val="318"/>
        </w:trPr>
        <w:tc>
          <w:tcPr>
            <w:tcW w:w="6194" w:type="dxa"/>
          </w:tcPr>
          <w:p w14:paraId="1503317F" w14:textId="77777777" w:rsidR="00594FF4" w:rsidRDefault="00000000" w:rsidP="00B433FE">
            <w:pPr>
              <w:spacing w:before="48"/>
              <w:ind w:left="82"/>
              <w:rPr>
                <w:rFonts w:ascii="Calibri" w:eastAsia="Arial" w:hAnsi="Calibri" w:cs="Calibri"/>
                <w:color w:val="002060"/>
                <w:sz w:val="22"/>
                <w:szCs w:val="22"/>
              </w:rPr>
            </w:pPr>
            <w:r>
              <w:rPr>
                <w:rFonts w:ascii="Calibri" w:eastAsia="Arial" w:hAnsi="Calibri" w:cs="Calibri"/>
                <w:b/>
                <w:color w:val="002060"/>
                <w:w w:val="82"/>
                <w:sz w:val="22"/>
                <w:szCs w:val="22"/>
              </w:rPr>
              <w:t>Rental Income (if any) INDIA or USA</w:t>
            </w:r>
          </w:p>
        </w:tc>
        <w:tc>
          <w:tcPr>
            <w:tcW w:w="3086" w:type="dxa"/>
          </w:tcPr>
          <w:p w14:paraId="368E8D1C" w14:textId="77777777" w:rsidR="00594FF4" w:rsidRDefault="00594FF4" w:rsidP="00B433FE">
            <w:pPr>
              <w:spacing w:before="57"/>
              <w:ind w:left="82"/>
              <w:rPr>
                <w:rFonts w:ascii="Calibri" w:eastAsia="Arial" w:hAnsi="Calibri" w:cs="Calibri"/>
                <w:color w:val="000000"/>
                <w:sz w:val="22"/>
                <w:szCs w:val="22"/>
              </w:rPr>
            </w:pPr>
          </w:p>
        </w:tc>
      </w:tr>
      <w:tr w:rsidR="007A14AC" w14:paraId="2B7B7C04" w14:textId="77777777" w:rsidTr="00B433FE">
        <w:trPr>
          <w:trHeight w:val="318"/>
        </w:trPr>
        <w:tc>
          <w:tcPr>
            <w:tcW w:w="6194" w:type="dxa"/>
          </w:tcPr>
          <w:p w14:paraId="3D3D8A95" w14:textId="77777777" w:rsidR="00594FF4" w:rsidRDefault="00000000" w:rsidP="00B433FE">
            <w:pPr>
              <w:spacing w:before="52"/>
              <w:ind w:left="82"/>
              <w:rPr>
                <w:rFonts w:ascii="Calibri" w:eastAsia="Arial" w:hAnsi="Calibri" w:cs="Calibri"/>
                <w:color w:val="002060"/>
                <w:sz w:val="22"/>
                <w:szCs w:val="22"/>
              </w:rPr>
            </w:pPr>
            <w:r>
              <w:rPr>
                <w:rFonts w:ascii="Calibri" w:eastAsia="Arial" w:hAnsi="Calibri" w:cs="Calibri"/>
                <w:b/>
                <w:color w:val="002060"/>
                <w:spacing w:val="-3"/>
                <w:w w:val="82"/>
                <w:sz w:val="22"/>
                <w:szCs w:val="22"/>
              </w:rPr>
              <w:t>Alimony Received (if any)</w:t>
            </w:r>
          </w:p>
        </w:tc>
        <w:tc>
          <w:tcPr>
            <w:tcW w:w="3086" w:type="dxa"/>
          </w:tcPr>
          <w:p w14:paraId="7CFA5AD4" w14:textId="77777777" w:rsidR="00594FF4" w:rsidRDefault="00594FF4" w:rsidP="00B433FE">
            <w:pPr>
              <w:spacing w:before="57"/>
              <w:ind w:left="82"/>
              <w:rPr>
                <w:rFonts w:ascii="Calibri" w:eastAsia="Arial" w:hAnsi="Calibri" w:cs="Calibri"/>
                <w:color w:val="000000"/>
                <w:sz w:val="22"/>
                <w:szCs w:val="22"/>
              </w:rPr>
            </w:pPr>
          </w:p>
        </w:tc>
      </w:tr>
      <w:tr w:rsidR="007A14AC" w14:paraId="493CC690" w14:textId="77777777" w:rsidTr="00B433FE">
        <w:trPr>
          <w:trHeight w:val="318"/>
        </w:trPr>
        <w:tc>
          <w:tcPr>
            <w:tcW w:w="6194" w:type="dxa"/>
          </w:tcPr>
          <w:p w14:paraId="3B5168D0" w14:textId="77777777" w:rsidR="00594FF4" w:rsidRDefault="00000000" w:rsidP="00B433FE">
            <w:pPr>
              <w:spacing w:before="52"/>
              <w:ind w:left="82"/>
              <w:rPr>
                <w:rFonts w:ascii="Calibri" w:eastAsia="Arial" w:hAnsi="Calibri" w:cs="Calibri"/>
                <w:color w:val="002060"/>
                <w:sz w:val="22"/>
                <w:szCs w:val="22"/>
              </w:rPr>
            </w:pPr>
            <w:r>
              <w:rPr>
                <w:rFonts w:ascii="Calibri" w:eastAsia="Arial" w:hAnsi="Calibri" w:cs="Calibri"/>
                <w:b/>
                <w:color w:val="002060"/>
                <w:spacing w:val="-3"/>
                <w:w w:val="82"/>
                <w:sz w:val="22"/>
                <w:szCs w:val="22"/>
              </w:rPr>
              <w:t xml:space="preserve"> Home Mortgage Statement (India) (From 01st Jan </w:t>
            </w:r>
            <w:proofErr w:type="gramStart"/>
            <w:r>
              <w:rPr>
                <w:rFonts w:ascii="Calibri" w:eastAsia="Arial" w:hAnsi="Calibri" w:cs="Calibri"/>
                <w:b/>
                <w:color w:val="002060"/>
                <w:spacing w:val="-3"/>
                <w:w w:val="82"/>
                <w:sz w:val="22"/>
                <w:szCs w:val="22"/>
              </w:rPr>
              <w:t>To</w:t>
            </w:r>
            <w:proofErr w:type="gramEnd"/>
            <w:r>
              <w:rPr>
                <w:rFonts w:ascii="Calibri" w:eastAsia="Arial" w:hAnsi="Calibri" w:cs="Calibri"/>
                <w:b/>
                <w:color w:val="002060"/>
                <w:spacing w:val="-3"/>
                <w:w w:val="82"/>
                <w:sz w:val="22"/>
                <w:szCs w:val="22"/>
              </w:rPr>
              <w:t xml:space="preserve"> 31st Dec)</w:t>
            </w:r>
          </w:p>
        </w:tc>
        <w:tc>
          <w:tcPr>
            <w:tcW w:w="3086" w:type="dxa"/>
          </w:tcPr>
          <w:p w14:paraId="3D2ED8B7" w14:textId="77777777" w:rsidR="00594FF4" w:rsidRDefault="00594FF4" w:rsidP="00B433FE">
            <w:pPr>
              <w:spacing w:before="57"/>
              <w:ind w:left="82"/>
              <w:rPr>
                <w:rFonts w:ascii="Calibri" w:eastAsia="Arial" w:hAnsi="Calibri" w:cs="Calibri"/>
                <w:color w:val="000000"/>
                <w:sz w:val="22"/>
                <w:szCs w:val="22"/>
              </w:rPr>
            </w:pPr>
          </w:p>
        </w:tc>
      </w:tr>
      <w:tr w:rsidR="007A14AC" w14:paraId="596D7981" w14:textId="77777777" w:rsidTr="00B433FE">
        <w:trPr>
          <w:trHeight w:val="318"/>
        </w:trPr>
        <w:tc>
          <w:tcPr>
            <w:tcW w:w="6194" w:type="dxa"/>
          </w:tcPr>
          <w:p w14:paraId="3B9A533C" w14:textId="77777777" w:rsidR="00594FF4" w:rsidRDefault="00000000" w:rsidP="00B433FE">
            <w:pPr>
              <w:spacing w:before="57"/>
              <w:ind w:left="82"/>
              <w:rPr>
                <w:rFonts w:ascii="Calibri" w:eastAsia="Arial" w:hAnsi="Calibri" w:cs="Calibri"/>
                <w:b/>
                <w:color w:val="002060"/>
                <w:w w:val="82"/>
                <w:sz w:val="22"/>
                <w:szCs w:val="22"/>
              </w:rPr>
            </w:pPr>
            <w:r>
              <w:rPr>
                <w:rFonts w:ascii="Calibri" w:eastAsia="Arial" w:hAnsi="Calibri" w:cs="Calibri"/>
                <w:b/>
                <w:color w:val="002060"/>
                <w:w w:val="82"/>
                <w:sz w:val="22"/>
                <w:szCs w:val="22"/>
              </w:rPr>
              <w:t>Education Loan Interest Certificate (India) (From 01</w:t>
            </w:r>
            <w:r>
              <w:rPr>
                <w:rFonts w:ascii="Calibri" w:eastAsia="Arial" w:hAnsi="Calibri" w:cs="Calibri"/>
                <w:b/>
                <w:color w:val="002060"/>
                <w:w w:val="82"/>
                <w:sz w:val="22"/>
                <w:szCs w:val="22"/>
                <w:vertAlign w:val="superscript"/>
              </w:rPr>
              <w:t>st</w:t>
            </w:r>
            <w:r>
              <w:rPr>
                <w:rFonts w:ascii="Calibri" w:eastAsia="Arial" w:hAnsi="Calibri" w:cs="Calibri"/>
                <w:b/>
                <w:color w:val="002060"/>
                <w:w w:val="82"/>
                <w:sz w:val="22"/>
                <w:szCs w:val="22"/>
              </w:rPr>
              <w:t xml:space="preserve"> Jan </w:t>
            </w:r>
            <w:proofErr w:type="gramStart"/>
            <w:r>
              <w:rPr>
                <w:rFonts w:ascii="Calibri" w:eastAsia="Arial" w:hAnsi="Calibri" w:cs="Calibri"/>
                <w:b/>
                <w:color w:val="002060"/>
                <w:w w:val="82"/>
                <w:sz w:val="22"/>
                <w:szCs w:val="22"/>
              </w:rPr>
              <w:t>To</w:t>
            </w:r>
            <w:proofErr w:type="gramEnd"/>
            <w:r>
              <w:rPr>
                <w:rFonts w:ascii="Calibri" w:eastAsia="Arial" w:hAnsi="Calibri" w:cs="Calibri"/>
                <w:b/>
                <w:color w:val="002060"/>
                <w:w w:val="82"/>
                <w:sz w:val="22"/>
                <w:szCs w:val="22"/>
              </w:rPr>
              <w:t xml:space="preserve"> 31</w:t>
            </w:r>
            <w:r>
              <w:rPr>
                <w:rFonts w:ascii="Calibri" w:eastAsia="Arial" w:hAnsi="Calibri" w:cs="Calibri"/>
                <w:b/>
                <w:color w:val="002060"/>
                <w:w w:val="82"/>
                <w:sz w:val="22"/>
                <w:szCs w:val="22"/>
                <w:vertAlign w:val="superscript"/>
              </w:rPr>
              <w:t>st</w:t>
            </w:r>
            <w:r>
              <w:rPr>
                <w:rFonts w:ascii="Calibri" w:eastAsia="Arial" w:hAnsi="Calibri" w:cs="Calibri"/>
                <w:b/>
                <w:color w:val="002060"/>
                <w:w w:val="82"/>
                <w:sz w:val="22"/>
                <w:szCs w:val="22"/>
              </w:rPr>
              <w:t xml:space="preserve"> Dec)</w:t>
            </w:r>
          </w:p>
        </w:tc>
        <w:tc>
          <w:tcPr>
            <w:tcW w:w="3086" w:type="dxa"/>
          </w:tcPr>
          <w:p w14:paraId="2A78053B" w14:textId="77777777" w:rsidR="00594FF4" w:rsidRDefault="00594FF4" w:rsidP="00B433FE">
            <w:pPr>
              <w:spacing w:before="57"/>
              <w:ind w:left="82"/>
              <w:rPr>
                <w:rFonts w:ascii="Calibri" w:eastAsia="Arial" w:hAnsi="Calibri" w:cs="Calibri"/>
                <w:color w:val="000000"/>
                <w:sz w:val="22"/>
                <w:szCs w:val="22"/>
              </w:rPr>
            </w:pPr>
          </w:p>
        </w:tc>
      </w:tr>
      <w:tr w:rsidR="007A14AC" w14:paraId="48E8CF3E" w14:textId="77777777" w:rsidTr="00B433FE">
        <w:trPr>
          <w:trHeight w:val="318"/>
        </w:trPr>
        <w:tc>
          <w:tcPr>
            <w:tcW w:w="6194" w:type="dxa"/>
          </w:tcPr>
          <w:p w14:paraId="57DB383B" w14:textId="77777777" w:rsidR="00594FF4" w:rsidRDefault="00000000" w:rsidP="00B433FE">
            <w:pPr>
              <w:spacing w:before="57"/>
              <w:ind w:left="82"/>
              <w:rPr>
                <w:rFonts w:ascii="Calibri" w:eastAsia="Arial" w:hAnsi="Calibri" w:cs="Calibri"/>
                <w:b/>
                <w:color w:val="002060"/>
                <w:w w:val="82"/>
                <w:sz w:val="22"/>
                <w:szCs w:val="22"/>
              </w:rPr>
            </w:pPr>
            <w:r>
              <w:rPr>
                <w:rFonts w:ascii="Calibri" w:eastAsia="Arial" w:hAnsi="Calibri" w:cs="Calibri"/>
                <w:b/>
                <w:color w:val="002060"/>
                <w:w w:val="82"/>
                <w:sz w:val="22"/>
                <w:szCs w:val="22"/>
              </w:rPr>
              <w:t>Form-1099HC</w:t>
            </w:r>
            <w:proofErr w:type="gramStart"/>
            <w:r>
              <w:rPr>
                <w:rFonts w:ascii="Calibri" w:eastAsia="Arial" w:hAnsi="Calibri" w:cs="Calibri"/>
                <w:b/>
                <w:color w:val="002060"/>
                <w:w w:val="82"/>
                <w:sz w:val="22"/>
                <w:szCs w:val="22"/>
              </w:rPr>
              <w:t>-(</w:t>
            </w:r>
            <w:proofErr w:type="gramEnd"/>
            <w:r>
              <w:rPr>
                <w:rFonts w:ascii="Calibri" w:eastAsia="Arial" w:hAnsi="Calibri" w:cs="Calibri"/>
                <w:b/>
                <w:color w:val="002060"/>
                <w:w w:val="82"/>
                <w:sz w:val="22"/>
                <w:szCs w:val="22"/>
              </w:rPr>
              <w:t>Details Required From Tax Payer who is residing in MA)</w:t>
            </w:r>
          </w:p>
        </w:tc>
        <w:tc>
          <w:tcPr>
            <w:tcW w:w="3086" w:type="dxa"/>
          </w:tcPr>
          <w:p w14:paraId="10091EA1" w14:textId="77777777" w:rsidR="00594FF4" w:rsidRDefault="00594FF4" w:rsidP="00B433FE">
            <w:pPr>
              <w:spacing w:before="57"/>
              <w:ind w:left="82"/>
              <w:rPr>
                <w:rFonts w:ascii="Calibri" w:eastAsia="Arial" w:hAnsi="Calibri" w:cs="Calibri"/>
                <w:color w:val="000000"/>
                <w:sz w:val="22"/>
                <w:szCs w:val="22"/>
              </w:rPr>
            </w:pPr>
          </w:p>
        </w:tc>
      </w:tr>
      <w:tr w:rsidR="007A14AC" w14:paraId="173FCF03" w14:textId="77777777" w:rsidTr="00B433FE">
        <w:trPr>
          <w:trHeight w:val="318"/>
        </w:trPr>
        <w:tc>
          <w:tcPr>
            <w:tcW w:w="6194" w:type="dxa"/>
          </w:tcPr>
          <w:p w14:paraId="266365AD" w14:textId="77777777" w:rsidR="00594FF4" w:rsidRDefault="00000000" w:rsidP="00B433FE">
            <w:pPr>
              <w:spacing w:before="57"/>
              <w:ind w:left="82"/>
              <w:rPr>
                <w:rFonts w:ascii="Calibri" w:eastAsia="Arial" w:hAnsi="Calibri" w:cs="Calibri"/>
                <w:b/>
                <w:color w:val="002060"/>
                <w:w w:val="82"/>
                <w:sz w:val="22"/>
                <w:szCs w:val="22"/>
              </w:rPr>
            </w:pPr>
            <w:r>
              <w:rPr>
                <w:rFonts w:ascii="Calibri" w:eastAsia="Arial" w:hAnsi="Calibri" w:cs="Calibri"/>
                <w:b/>
                <w:color w:val="002060"/>
                <w:w w:val="82"/>
                <w:sz w:val="22"/>
                <w:szCs w:val="22"/>
              </w:rPr>
              <w:t>For New ITIN Or Renewal ITIN (Passport and VISA First and Last page is required)</w:t>
            </w:r>
          </w:p>
        </w:tc>
        <w:tc>
          <w:tcPr>
            <w:tcW w:w="3086" w:type="dxa"/>
          </w:tcPr>
          <w:p w14:paraId="4E4063C1" w14:textId="77777777" w:rsidR="00594FF4" w:rsidRDefault="00594FF4" w:rsidP="00B433FE">
            <w:pPr>
              <w:spacing w:before="57"/>
              <w:ind w:left="82"/>
              <w:rPr>
                <w:rFonts w:ascii="Calibri" w:eastAsia="Arial" w:hAnsi="Calibri" w:cs="Calibri"/>
                <w:color w:val="000000"/>
                <w:sz w:val="22"/>
                <w:szCs w:val="22"/>
              </w:rPr>
            </w:pPr>
          </w:p>
        </w:tc>
      </w:tr>
    </w:tbl>
    <w:p w14:paraId="05F56F26" w14:textId="77777777" w:rsidR="00594FF4" w:rsidRDefault="00594FF4" w:rsidP="00594FF4">
      <w:pPr>
        <w:rPr>
          <w:rFonts w:ascii="Calibri" w:hAnsi="Calibri" w:cs="Calibri"/>
          <w:vanish/>
          <w:sz w:val="22"/>
          <w:szCs w:val="22"/>
        </w:rPr>
      </w:pPr>
    </w:p>
    <w:tbl>
      <w:tblPr>
        <w:tblpPr w:leftFromText="180" w:rightFromText="180" w:vertAnchor="text" w:horzAnchor="margin" w:tblpY="183"/>
        <w:tblW w:w="0" w:type="auto"/>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ook w:val="04A0" w:firstRow="1" w:lastRow="0" w:firstColumn="1" w:lastColumn="0" w:noHBand="0" w:noVBand="1"/>
      </w:tblPr>
      <w:tblGrid>
        <w:gridCol w:w="738"/>
        <w:gridCol w:w="2617"/>
        <w:gridCol w:w="4532"/>
        <w:gridCol w:w="2705"/>
      </w:tblGrid>
      <w:tr w:rsidR="007A14AC" w14:paraId="5DFE0D3B" w14:textId="77777777" w:rsidTr="00B433FE">
        <w:trPr>
          <w:trHeight w:val="269"/>
        </w:trPr>
        <w:tc>
          <w:tcPr>
            <w:tcW w:w="10592" w:type="dxa"/>
            <w:gridSpan w:val="4"/>
          </w:tcPr>
          <w:p w14:paraId="33B5BC1A" w14:textId="77777777" w:rsidR="00594FF4" w:rsidRDefault="00000000" w:rsidP="00B433FE">
            <w:pPr>
              <w:spacing w:before="9"/>
              <w:jc w:val="center"/>
              <w:rPr>
                <w:rFonts w:ascii="Calibri" w:eastAsia="Arial" w:hAnsi="Calibri" w:cs="Calibri"/>
                <w:b/>
                <w:color w:val="4F6228"/>
                <w:spacing w:val="-3"/>
                <w:w w:val="79"/>
                <w:position w:val="-1"/>
                <w:sz w:val="22"/>
                <w:szCs w:val="22"/>
              </w:rPr>
            </w:pPr>
            <w:r>
              <w:rPr>
                <w:rFonts w:ascii="Calibri" w:eastAsia="Arial" w:hAnsi="Calibri" w:cs="Calibri"/>
                <w:b/>
                <w:color w:val="4F6228"/>
                <w:spacing w:val="-3"/>
                <w:w w:val="79"/>
                <w:position w:val="-1"/>
                <w:sz w:val="22"/>
                <w:szCs w:val="22"/>
              </w:rPr>
              <w:t xml:space="preserve">Refer a friend(s) to get Referral Bonus@ $ 10 for Each paid client to </w:t>
            </w:r>
            <w:proofErr w:type="gramStart"/>
            <w:r>
              <w:rPr>
                <w:rFonts w:ascii="Calibri" w:eastAsia="Arial" w:hAnsi="Calibri" w:cs="Calibri"/>
                <w:b/>
                <w:color w:val="4F6228"/>
                <w:spacing w:val="-3"/>
                <w:w w:val="79"/>
                <w:position w:val="-1"/>
                <w:sz w:val="22"/>
                <w:szCs w:val="22"/>
              </w:rPr>
              <w:t>us.*</w:t>
            </w:r>
            <w:proofErr w:type="gramEnd"/>
            <w:r>
              <w:rPr>
                <w:rFonts w:ascii="Calibri" w:eastAsia="Arial" w:hAnsi="Calibri" w:cs="Calibri"/>
                <w:b/>
                <w:color w:val="4F6228"/>
                <w:spacing w:val="-3"/>
                <w:w w:val="79"/>
                <w:position w:val="-1"/>
                <w:sz w:val="22"/>
                <w:szCs w:val="22"/>
              </w:rPr>
              <w:t>*</w:t>
            </w:r>
          </w:p>
        </w:tc>
      </w:tr>
      <w:tr w:rsidR="007A14AC" w14:paraId="6F1D390B" w14:textId="77777777" w:rsidTr="00B433FE">
        <w:trPr>
          <w:trHeight w:val="269"/>
        </w:trPr>
        <w:tc>
          <w:tcPr>
            <w:tcW w:w="738" w:type="dxa"/>
          </w:tcPr>
          <w:p w14:paraId="764E7DD3" w14:textId="77777777" w:rsidR="00594FF4" w:rsidRDefault="00000000" w:rsidP="00B433FE">
            <w:pPr>
              <w:spacing w:before="9"/>
              <w:rPr>
                <w:rFonts w:ascii="Calibri" w:eastAsia="Arial" w:hAnsi="Calibri" w:cs="Calibri"/>
                <w:b/>
                <w:color w:val="002060"/>
                <w:spacing w:val="-3"/>
                <w:w w:val="79"/>
                <w:position w:val="-1"/>
                <w:sz w:val="22"/>
                <w:szCs w:val="22"/>
              </w:rPr>
            </w:pPr>
            <w:r>
              <w:rPr>
                <w:rFonts w:ascii="Calibri" w:eastAsia="Arial" w:hAnsi="Calibri" w:cs="Calibri"/>
                <w:b/>
                <w:color w:val="002060"/>
                <w:spacing w:val="-3"/>
                <w:w w:val="79"/>
                <w:position w:val="-1"/>
                <w:sz w:val="22"/>
                <w:szCs w:val="22"/>
              </w:rPr>
              <w:t>S. No</w:t>
            </w:r>
          </w:p>
        </w:tc>
        <w:tc>
          <w:tcPr>
            <w:tcW w:w="2617" w:type="dxa"/>
          </w:tcPr>
          <w:p w14:paraId="3C3E0F59" w14:textId="77777777" w:rsidR="00594FF4" w:rsidRDefault="00000000" w:rsidP="00B433FE">
            <w:pPr>
              <w:spacing w:before="9"/>
              <w:rPr>
                <w:rFonts w:ascii="Calibri" w:eastAsia="Arial" w:hAnsi="Calibri" w:cs="Calibri"/>
                <w:b/>
                <w:color w:val="002060"/>
                <w:spacing w:val="-3"/>
                <w:w w:val="79"/>
                <w:position w:val="-1"/>
                <w:sz w:val="22"/>
                <w:szCs w:val="22"/>
              </w:rPr>
            </w:pPr>
            <w:r>
              <w:rPr>
                <w:rFonts w:ascii="Calibri" w:eastAsia="Arial" w:hAnsi="Calibri" w:cs="Calibri"/>
                <w:b/>
                <w:color w:val="002060"/>
                <w:spacing w:val="-3"/>
                <w:w w:val="79"/>
                <w:position w:val="-1"/>
                <w:sz w:val="22"/>
                <w:szCs w:val="22"/>
              </w:rPr>
              <w:t>Friend(s) Name</w:t>
            </w:r>
          </w:p>
        </w:tc>
        <w:tc>
          <w:tcPr>
            <w:tcW w:w="4532" w:type="dxa"/>
          </w:tcPr>
          <w:p w14:paraId="33DFA160" w14:textId="77777777" w:rsidR="00594FF4" w:rsidRDefault="00000000" w:rsidP="00B433FE">
            <w:pPr>
              <w:spacing w:before="9"/>
              <w:rPr>
                <w:rFonts w:ascii="Calibri" w:eastAsia="Arial" w:hAnsi="Calibri" w:cs="Calibri"/>
                <w:b/>
                <w:color w:val="002060"/>
                <w:spacing w:val="-3"/>
                <w:w w:val="79"/>
                <w:position w:val="-1"/>
                <w:sz w:val="22"/>
                <w:szCs w:val="22"/>
              </w:rPr>
            </w:pPr>
            <w:r>
              <w:rPr>
                <w:rFonts w:ascii="Calibri" w:eastAsia="Arial" w:hAnsi="Calibri" w:cs="Calibri"/>
                <w:b/>
                <w:color w:val="002060"/>
                <w:spacing w:val="-3"/>
                <w:w w:val="79"/>
                <w:position w:val="-1"/>
                <w:sz w:val="22"/>
                <w:szCs w:val="22"/>
              </w:rPr>
              <w:t>Friends E-mail ID</w:t>
            </w:r>
          </w:p>
        </w:tc>
        <w:tc>
          <w:tcPr>
            <w:tcW w:w="2705" w:type="dxa"/>
          </w:tcPr>
          <w:p w14:paraId="253EA3C3" w14:textId="77777777" w:rsidR="00594FF4" w:rsidRDefault="00000000" w:rsidP="00B433FE">
            <w:pPr>
              <w:spacing w:before="9"/>
              <w:rPr>
                <w:rFonts w:ascii="Calibri" w:eastAsia="Arial" w:hAnsi="Calibri" w:cs="Calibri"/>
                <w:b/>
                <w:color w:val="002060"/>
                <w:spacing w:val="-3"/>
                <w:w w:val="79"/>
                <w:position w:val="-1"/>
                <w:sz w:val="22"/>
                <w:szCs w:val="22"/>
              </w:rPr>
            </w:pPr>
            <w:r>
              <w:rPr>
                <w:rFonts w:ascii="Calibri" w:eastAsia="Arial" w:hAnsi="Calibri" w:cs="Calibri"/>
                <w:b/>
                <w:color w:val="002060"/>
                <w:spacing w:val="-3"/>
                <w:w w:val="79"/>
                <w:position w:val="-1"/>
                <w:sz w:val="22"/>
                <w:szCs w:val="22"/>
              </w:rPr>
              <w:t>Contact Number</w:t>
            </w:r>
          </w:p>
        </w:tc>
      </w:tr>
      <w:tr w:rsidR="007A14AC" w14:paraId="3730AD9A" w14:textId="77777777" w:rsidTr="00B433FE">
        <w:trPr>
          <w:trHeight w:val="269"/>
        </w:trPr>
        <w:tc>
          <w:tcPr>
            <w:tcW w:w="738" w:type="dxa"/>
          </w:tcPr>
          <w:p w14:paraId="4F224698" w14:textId="77777777" w:rsidR="00594FF4" w:rsidRDefault="00000000" w:rsidP="00B433FE">
            <w:pPr>
              <w:spacing w:before="9"/>
              <w:rPr>
                <w:rFonts w:ascii="Calibri" w:eastAsia="Arial" w:hAnsi="Calibri" w:cs="Calibri"/>
                <w:b/>
                <w:color w:val="002060"/>
                <w:spacing w:val="-3"/>
                <w:w w:val="79"/>
                <w:position w:val="-1"/>
                <w:sz w:val="22"/>
                <w:szCs w:val="22"/>
              </w:rPr>
            </w:pPr>
            <w:r>
              <w:rPr>
                <w:rFonts w:ascii="Calibri" w:eastAsia="Arial" w:hAnsi="Calibri" w:cs="Calibri"/>
                <w:b/>
                <w:color w:val="002060"/>
                <w:spacing w:val="-3"/>
                <w:w w:val="79"/>
                <w:position w:val="-1"/>
                <w:sz w:val="22"/>
                <w:szCs w:val="22"/>
              </w:rPr>
              <w:t>1</w:t>
            </w:r>
          </w:p>
        </w:tc>
        <w:tc>
          <w:tcPr>
            <w:tcW w:w="2617" w:type="dxa"/>
          </w:tcPr>
          <w:p w14:paraId="70FB08C3" w14:textId="77777777" w:rsidR="00594FF4" w:rsidRDefault="00594FF4" w:rsidP="00B433FE">
            <w:pPr>
              <w:spacing w:before="9"/>
              <w:rPr>
                <w:rFonts w:ascii="Calibri" w:hAnsi="Calibri" w:cs="Calibri"/>
                <w:sz w:val="22"/>
                <w:szCs w:val="22"/>
              </w:rPr>
            </w:pPr>
          </w:p>
        </w:tc>
        <w:tc>
          <w:tcPr>
            <w:tcW w:w="4532" w:type="dxa"/>
          </w:tcPr>
          <w:p w14:paraId="698C0EFB" w14:textId="77777777" w:rsidR="00594FF4" w:rsidRDefault="00594FF4" w:rsidP="00B433FE">
            <w:pPr>
              <w:spacing w:before="9"/>
              <w:rPr>
                <w:rFonts w:ascii="Calibri" w:hAnsi="Calibri" w:cs="Calibri"/>
                <w:sz w:val="22"/>
                <w:szCs w:val="22"/>
              </w:rPr>
            </w:pPr>
          </w:p>
        </w:tc>
        <w:tc>
          <w:tcPr>
            <w:tcW w:w="2705" w:type="dxa"/>
          </w:tcPr>
          <w:p w14:paraId="3D27B3FC" w14:textId="77777777" w:rsidR="00594FF4" w:rsidRDefault="00594FF4" w:rsidP="00B433FE">
            <w:pPr>
              <w:spacing w:before="9"/>
              <w:rPr>
                <w:rFonts w:ascii="Calibri" w:hAnsi="Calibri" w:cs="Calibri"/>
                <w:sz w:val="22"/>
                <w:szCs w:val="22"/>
              </w:rPr>
            </w:pPr>
          </w:p>
        </w:tc>
      </w:tr>
      <w:tr w:rsidR="007A14AC" w14:paraId="5588FE26" w14:textId="77777777" w:rsidTr="00B433FE">
        <w:trPr>
          <w:trHeight w:val="269"/>
        </w:trPr>
        <w:tc>
          <w:tcPr>
            <w:tcW w:w="738" w:type="dxa"/>
          </w:tcPr>
          <w:p w14:paraId="6180CBBA" w14:textId="77777777" w:rsidR="00594FF4" w:rsidRDefault="00000000" w:rsidP="00B433FE">
            <w:pPr>
              <w:spacing w:before="9"/>
              <w:rPr>
                <w:rFonts w:ascii="Calibri" w:eastAsia="Arial" w:hAnsi="Calibri" w:cs="Calibri"/>
                <w:b/>
                <w:color w:val="002060"/>
                <w:spacing w:val="-3"/>
                <w:w w:val="79"/>
                <w:position w:val="-1"/>
                <w:sz w:val="22"/>
                <w:szCs w:val="22"/>
              </w:rPr>
            </w:pPr>
            <w:r>
              <w:rPr>
                <w:rFonts w:ascii="Calibri" w:eastAsia="Arial" w:hAnsi="Calibri" w:cs="Calibri"/>
                <w:b/>
                <w:color w:val="002060"/>
                <w:spacing w:val="-3"/>
                <w:w w:val="79"/>
                <w:position w:val="-1"/>
                <w:sz w:val="22"/>
                <w:szCs w:val="22"/>
              </w:rPr>
              <w:t>2</w:t>
            </w:r>
          </w:p>
        </w:tc>
        <w:tc>
          <w:tcPr>
            <w:tcW w:w="2617" w:type="dxa"/>
          </w:tcPr>
          <w:p w14:paraId="25149628" w14:textId="77777777" w:rsidR="00594FF4" w:rsidRDefault="00594FF4" w:rsidP="00B433FE">
            <w:pPr>
              <w:spacing w:before="9"/>
              <w:rPr>
                <w:rFonts w:ascii="Calibri" w:hAnsi="Calibri" w:cs="Calibri"/>
                <w:sz w:val="22"/>
                <w:szCs w:val="22"/>
              </w:rPr>
            </w:pPr>
          </w:p>
        </w:tc>
        <w:tc>
          <w:tcPr>
            <w:tcW w:w="4532" w:type="dxa"/>
          </w:tcPr>
          <w:p w14:paraId="21D1527A" w14:textId="77777777" w:rsidR="00594FF4" w:rsidRDefault="00594FF4" w:rsidP="00B433FE">
            <w:pPr>
              <w:spacing w:before="9"/>
              <w:rPr>
                <w:rFonts w:ascii="Calibri" w:hAnsi="Calibri" w:cs="Calibri"/>
                <w:sz w:val="22"/>
                <w:szCs w:val="22"/>
              </w:rPr>
            </w:pPr>
          </w:p>
        </w:tc>
        <w:tc>
          <w:tcPr>
            <w:tcW w:w="2705" w:type="dxa"/>
          </w:tcPr>
          <w:p w14:paraId="7655D2E8" w14:textId="77777777" w:rsidR="00594FF4" w:rsidRDefault="00594FF4" w:rsidP="00B433FE">
            <w:pPr>
              <w:spacing w:before="9"/>
              <w:rPr>
                <w:rFonts w:ascii="Calibri" w:hAnsi="Calibri" w:cs="Calibri"/>
                <w:sz w:val="22"/>
                <w:szCs w:val="22"/>
              </w:rPr>
            </w:pPr>
          </w:p>
        </w:tc>
      </w:tr>
      <w:tr w:rsidR="007A14AC" w14:paraId="67B5571A" w14:textId="77777777" w:rsidTr="00B433FE">
        <w:trPr>
          <w:trHeight w:val="269"/>
        </w:trPr>
        <w:tc>
          <w:tcPr>
            <w:tcW w:w="738" w:type="dxa"/>
          </w:tcPr>
          <w:p w14:paraId="038AD8FE" w14:textId="77777777" w:rsidR="00594FF4" w:rsidRDefault="00000000" w:rsidP="00B433FE">
            <w:pPr>
              <w:spacing w:before="9"/>
              <w:rPr>
                <w:rFonts w:ascii="Calibri" w:eastAsia="Arial" w:hAnsi="Calibri" w:cs="Calibri"/>
                <w:b/>
                <w:color w:val="002060"/>
                <w:spacing w:val="-3"/>
                <w:w w:val="79"/>
                <w:position w:val="-1"/>
                <w:sz w:val="22"/>
                <w:szCs w:val="22"/>
              </w:rPr>
            </w:pPr>
            <w:r>
              <w:rPr>
                <w:rFonts w:ascii="Calibri" w:eastAsia="Arial" w:hAnsi="Calibri" w:cs="Calibri"/>
                <w:b/>
                <w:color w:val="002060"/>
                <w:spacing w:val="-3"/>
                <w:w w:val="79"/>
                <w:position w:val="-1"/>
                <w:sz w:val="22"/>
                <w:szCs w:val="22"/>
              </w:rPr>
              <w:t>3</w:t>
            </w:r>
          </w:p>
        </w:tc>
        <w:tc>
          <w:tcPr>
            <w:tcW w:w="2617" w:type="dxa"/>
          </w:tcPr>
          <w:p w14:paraId="00B32BF2" w14:textId="77777777" w:rsidR="00594FF4" w:rsidRDefault="00594FF4" w:rsidP="00B433FE">
            <w:pPr>
              <w:spacing w:before="9"/>
              <w:rPr>
                <w:rFonts w:ascii="Calibri" w:hAnsi="Calibri" w:cs="Calibri"/>
                <w:sz w:val="22"/>
                <w:szCs w:val="22"/>
              </w:rPr>
            </w:pPr>
          </w:p>
        </w:tc>
        <w:tc>
          <w:tcPr>
            <w:tcW w:w="4532" w:type="dxa"/>
          </w:tcPr>
          <w:p w14:paraId="74A981B5" w14:textId="77777777" w:rsidR="00594FF4" w:rsidRDefault="00594FF4" w:rsidP="00B433FE">
            <w:pPr>
              <w:spacing w:before="9"/>
              <w:rPr>
                <w:rFonts w:ascii="Calibri" w:hAnsi="Calibri" w:cs="Calibri"/>
                <w:sz w:val="22"/>
                <w:szCs w:val="22"/>
              </w:rPr>
            </w:pPr>
          </w:p>
        </w:tc>
        <w:tc>
          <w:tcPr>
            <w:tcW w:w="2705" w:type="dxa"/>
          </w:tcPr>
          <w:p w14:paraId="25E1EFB2" w14:textId="77777777" w:rsidR="00594FF4" w:rsidRDefault="00594FF4" w:rsidP="00B433FE">
            <w:pPr>
              <w:spacing w:before="9"/>
              <w:rPr>
                <w:rFonts w:ascii="Calibri" w:hAnsi="Calibri" w:cs="Calibri"/>
                <w:sz w:val="22"/>
                <w:szCs w:val="22"/>
              </w:rPr>
            </w:pPr>
          </w:p>
        </w:tc>
      </w:tr>
      <w:tr w:rsidR="007A14AC" w14:paraId="17E03081" w14:textId="77777777" w:rsidTr="00B433FE">
        <w:trPr>
          <w:trHeight w:val="269"/>
        </w:trPr>
        <w:tc>
          <w:tcPr>
            <w:tcW w:w="738" w:type="dxa"/>
          </w:tcPr>
          <w:p w14:paraId="32DB7FAD" w14:textId="77777777" w:rsidR="00594FF4" w:rsidRDefault="00000000" w:rsidP="00B433FE">
            <w:pPr>
              <w:spacing w:before="9"/>
              <w:rPr>
                <w:rFonts w:ascii="Calibri" w:eastAsia="Arial" w:hAnsi="Calibri" w:cs="Calibri"/>
                <w:b/>
                <w:color w:val="002060"/>
                <w:spacing w:val="-3"/>
                <w:w w:val="79"/>
                <w:position w:val="-1"/>
                <w:sz w:val="22"/>
                <w:szCs w:val="22"/>
              </w:rPr>
            </w:pPr>
            <w:r>
              <w:rPr>
                <w:rFonts w:ascii="Calibri" w:eastAsia="Arial" w:hAnsi="Calibri" w:cs="Calibri"/>
                <w:b/>
                <w:color w:val="002060"/>
                <w:spacing w:val="-3"/>
                <w:w w:val="79"/>
                <w:position w:val="-1"/>
                <w:sz w:val="22"/>
                <w:szCs w:val="22"/>
              </w:rPr>
              <w:t>4</w:t>
            </w:r>
          </w:p>
        </w:tc>
        <w:tc>
          <w:tcPr>
            <w:tcW w:w="2617" w:type="dxa"/>
          </w:tcPr>
          <w:p w14:paraId="29BDD3A9" w14:textId="77777777" w:rsidR="00594FF4" w:rsidRDefault="00594FF4" w:rsidP="00B433FE">
            <w:pPr>
              <w:spacing w:before="9"/>
              <w:rPr>
                <w:rFonts w:ascii="Calibri" w:hAnsi="Calibri" w:cs="Calibri"/>
                <w:sz w:val="22"/>
                <w:szCs w:val="22"/>
              </w:rPr>
            </w:pPr>
          </w:p>
        </w:tc>
        <w:tc>
          <w:tcPr>
            <w:tcW w:w="4532" w:type="dxa"/>
          </w:tcPr>
          <w:p w14:paraId="726DBCA1" w14:textId="77777777" w:rsidR="00594FF4" w:rsidRDefault="00594FF4" w:rsidP="00B433FE">
            <w:pPr>
              <w:spacing w:before="9"/>
              <w:rPr>
                <w:rFonts w:ascii="Calibri" w:hAnsi="Calibri" w:cs="Calibri"/>
                <w:sz w:val="22"/>
                <w:szCs w:val="22"/>
              </w:rPr>
            </w:pPr>
          </w:p>
        </w:tc>
        <w:tc>
          <w:tcPr>
            <w:tcW w:w="2705" w:type="dxa"/>
          </w:tcPr>
          <w:p w14:paraId="76EA5C34" w14:textId="77777777" w:rsidR="00594FF4" w:rsidRDefault="00594FF4" w:rsidP="00B433FE">
            <w:pPr>
              <w:spacing w:before="9"/>
              <w:rPr>
                <w:rFonts w:ascii="Calibri" w:hAnsi="Calibri" w:cs="Calibri"/>
                <w:sz w:val="22"/>
                <w:szCs w:val="22"/>
              </w:rPr>
            </w:pPr>
          </w:p>
        </w:tc>
      </w:tr>
      <w:tr w:rsidR="007A14AC" w14:paraId="4E2E6DD3" w14:textId="77777777" w:rsidTr="00B433FE">
        <w:trPr>
          <w:trHeight w:val="269"/>
        </w:trPr>
        <w:tc>
          <w:tcPr>
            <w:tcW w:w="738" w:type="dxa"/>
          </w:tcPr>
          <w:p w14:paraId="0EB170D9" w14:textId="77777777" w:rsidR="00594FF4" w:rsidRDefault="00000000" w:rsidP="00B433FE">
            <w:pPr>
              <w:spacing w:before="9"/>
              <w:rPr>
                <w:rFonts w:ascii="Calibri" w:eastAsia="Arial" w:hAnsi="Calibri" w:cs="Calibri"/>
                <w:b/>
                <w:color w:val="002060"/>
                <w:spacing w:val="-3"/>
                <w:w w:val="79"/>
                <w:position w:val="-1"/>
                <w:sz w:val="22"/>
                <w:szCs w:val="22"/>
              </w:rPr>
            </w:pPr>
            <w:r>
              <w:rPr>
                <w:rFonts w:ascii="Calibri" w:eastAsia="Arial" w:hAnsi="Calibri" w:cs="Calibri"/>
                <w:b/>
                <w:color w:val="002060"/>
                <w:spacing w:val="-3"/>
                <w:w w:val="79"/>
                <w:position w:val="-1"/>
                <w:sz w:val="22"/>
                <w:szCs w:val="22"/>
              </w:rPr>
              <w:t>5</w:t>
            </w:r>
          </w:p>
        </w:tc>
        <w:tc>
          <w:tcPr>
            <w:tcW w:w="2617" w:type="dxa"/>
          </w:tcPr>
          <w:p w14:paraId="48430036" w14:textId="77777777" w:rsidR="00594FF4" w:rsidRDefault="00594FF4" w:rsidP="00B433FE">
            <w:pPr>
              <w:spacing w:before="9"/>
              <w:rPr>
                <w:rFonts w:ascii="Calibri" w:hAnsi="Calibri" w:cs="Calibri"/>
                <w:sz w:val="22"/>
                <w:szCs w:val="22"/>
              </w:rPr>
            </w:pPr>
          </w:p>
        </w:tc>
        <w:tc>
          <w:tcPr>
            <w:tcW w:w="4532" w:type="dxa"/>
          </w:tcPr>
          <w:p w14:paraId="4D6BE71E" w14:textId="77777777" w:rsidR="00594FF4" w:rsidRDefault="00594FF4" w:rsidP="00B433FE">
            <w:pPr>
              <w:spacing w:before="9"/>
              <w:rPr>
                <w:rFonts w:ascii="Calibri" w:hAnsi="Calibri" w:cs="Calibri"/>
                <w:sz w:val="22"/>
                <w:szCs w:val="22"/>
              </w:rPr>
            </w:pPr>
          </w:p>
        </w:tc>
        <w:tc>
          <w:tcPr>
            <w:tcW w:w="2705" w:type="dxa"/>
          </w:tcPr>
          <w:p w14:paraId="3F8E3906" w14:textId="77777777" w:rsidR="00594FF4" w:rsidRDefault="00594FF4" w:rsidP="00B433FE">
            <w:pPr>
              <w:spacing w:before="9"/>
              <w:rPr>
                <w:rFonts w:ascii="Calibri" w:hAnsi="Calibri" w:cs="Calibri"/>
                <w:sz w:val="22"/>
                <w:szCs w:val="22"/>
              </w:rPr>
            </w:pPr>
          </w:p>
        </w:tc>
      </w:tr>
      <w:tr w:rsidR="007A14AC" w14:paraId="045ADF9F" w14:textId="77777777" w:rsidTr="00B433FE">
        <w:trPr>
          <w:trHeight w:val="269"/>
        </w:trPr>
        <w:tc>
          <w:tcPr>
            <w:tcW w:w="738" w:type="dxa"/>
          </w:tcPr>
          <w:p w14:paraId="66381EE7" w14:textId="77777777" w:rsidR="00594FF4" w:rsidRDefault="00000000" w:rsidP="00B433FE">
            <w:pPr>
              <w:spacing w:before="9"/>
              <w:rPr>
                <w:rFonts w:ascii="Calibri" w:eastAsia="Arial" w:hAnsi="Calibri" w:cs="Calibri"/>
                <w:b/>
                <w:color w:val="002060"/>
                <w:spacing w:val="-3"/>
                <w:w w:val="79"/>
                <w:position w:val="-1"/>
                <w:sz w:val="22"/>
                <w:szCs w:val="22"/>
              </w:rPr>
            </w:pPr>
            <w:r>
              <w:rPr>
                <w:rFonts w:ascii="Calibri" w:eastAsia="Arial" w:hAnsi="Calibri" w:cs="Calibri"/>
                <w:b/>
                <w:color w:val="002060"/>
                <w:spacing w:val="-3"/>
                <w:w w:val="79"/>
                <w:position w:val="-1"/>
                <w:sz w:val="22"/>
                <w:szCs w:val="22"/>
              </w:rPr>
              <w:t>6</w:t>
            </w:r>
          </w:p>
        </w:tc>
        <w:tc>
          <w:tcPr>
            <w:tcW w:w="2617" w:type="dxa"/>
          </w:tcPr>
          <w:p w14:paraId="1206694D" w14:textId="77777777" w:rsidR="00594FF4" w:rsidRDefault="00594FF4" w:rsidP="00B433FE">
            <w:pPr>
              <w:spacing w:before="9"/>
              <w:rPr>
                <w:rFonts w:ascii="Calibri" w:hAnsi="Calibri" w:cs="Calibri"/>
                <w:sz w:val="22"/>
                <w:szCs w:val="22"/>
              </w:rPr>
            </w:pPr>
          </w:p>
        </w:tc>
        <w:tc>
          <w:tcPr>
            <w:tcW w:w="4532" w:type="dxa"/>
          </w:tcPr>
          <w:p w14:paraId="1B02593C" w14:textId="77777777" w:rsidR="00594FF4" w:rsidRDefault="00594FF4" w:rsidP="00B433FE">
            <w:pPr>
              <w:spacing w:before="9"/>
              <w:rPr>
                <w:rFonts w:ascii="Calibri" w:hAnsi="Calibri" w:cs="Calibri"/>
                <w:sz w:val="22"/>
                <w:szCs w:val="22"/>
              </w:rPr>
            </w:pPr>
          </w:p>
        </w:tc>
        <w:tc>
          <w:tcPr>
            <w:tcW w:w="2705" w:type="dxa"/>
          </w:tcPr>
          <w:p w14:paraId="4426175B" w14:textId="77777777" w:rsidR="00594FF4" w:rsidRDefault="00594FF4" w:rsidP="00B433FE">
            <w:pPr>
              <w:spacing w:before="9"/>
              <w:rPr>
                <w:rFonts w:ascii="Calibri" w:hAnsi="Calibri" w:cs="Calibri"/>
                <w:sz w:val="22"/>
                <w:szCs w:val="22"/>
              </w:rPr>
            </w:pPr>
          </w:p>
        </w:tc>
      </w:tr>
    </w:tbl>
    <w:p w14:paraId="2D4176E8" w14:textId="77777777" w:rsidR="00594FF4" w:rsidRDefault="00594FF4" w:rsidP="00594FF4">
      <w:pPr>
        <w:spacing w:before="9"/>
        <w:jc w:val="both"/>
        <w:rPr>
          <w:rFonts w:ascii="Calibri" w:eastAsia="Arial" w:hAnsi="Calibri" w:cs="Calibri"/>
          <w:w w:val="82"/>
          <w:sz w:val="22"/>
          <w:szCs w:val="22"/>
        </w:rPr>
      </w:pPr>
    </w:p>
    <w:p w14:paraId="437B7933" w14:textId="77777777" w:rsidR="001E5897" w:rsidRDefault="001E5897" w:rsidP="007C5320">
      <w:pPr>
        <w:rPr>
          <w:rFonts w:ascii="Calibri" w:hAnsi="Calibri" w:cs="Calibri"/>
          <w:sz w:val="22"/>
          <w:szCs w:val="22"/>
        </w:rPr>
      </w:pPr>
    </w:p>
    <w:sectPr w:rsidR="001E5897" w:rsidSect="0087309D">
      <w:headerReference w:type="default" r:id="rId9"/>
      <w:footerReference w:type="default" r:id="rId10"/>
      <w:pgSz w:w="12240" w:h="15840"/>
      <w:pgMar w:top="810" w:right="720" w:bottom="1350" w:left="720" w:header="144" w:footer="195" w:gutter="0"/>
      <w:pgBorders w:offsetFrom="page">
        <w:top w:val="single" w:sz="4" w:space="24" w:color="002060"/>
        <w:left w:val="single" w:sz="4" w:space="24" w:color="002060"/>
        <w:bottom w:val="single" w:sz="4" w:space="24" w:color="002060"/>
        <w:right w:val="single" w:sz="4" w:space="24" w:color="002060"/>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0C745F" w14:textId="77777777" w:rsidR="00013E28" w:rsidRDefault="00013E28">
      <w:r>
        <w:separator/>
      </w:r>
    </w:p>
  </w:endnote>
  <w:endnote w:type="continuationSeparator" w:id="0">
    <w:p w14:paraId="3A440D7C" w14:textId="77777777" w:rsidR="00013E28" w:rsidRDefault="00013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FF24D8" w14:textId="77777777" w:rsidR="00C8092E" w:rsidRDefault="00C8092E" w:rsidP="00A727F5">
    <w:pPr>
      <w:spacing w:line="120" w:lineRule="exact"/>
      <w:ind w:right="288"/>
      <w:rPr>
        <w:b/>
        <w:color w:val="FF0000"/>
        <w:sz w:val="16"/>
        <w:szCs w:val="16"/>
      </w:rPr>
    </w:pPr>
  </w:p>
  <w:p w14:paraId="7B355D17" w14:textId="77777777" w:rsidR="00C8092E" w:rsidRDefault="00C8092E" w:rsidP="00A727F5">
    <w:pPr>
      <w:spacing w:line="120" w:lineRule="exact"/>
      <w:ind w:right="288"/>
      <w:rPr>
        <w:b/>
        <w:color w:val="FF0000"/>
        <w:sz w:val="16"/>
        <w:szCs w:val="16"/>
      </w:rPr>
    </w:pPr>
  </w:p>
  <w:p w14:paraId="4941277A" w14:textId="77777777" w:rsidR="00C8092E" w:rsidRPr="00A000E0" w:rsidRDefault="00000000" w:rsidP="00A727F5">
    <w:pPr>
      <w:spacing w:line="120" w:lineRule="exact"/>
      <w:ind w:right="288"/>
      <w:rPr>
        <w:b/>
        <w:color w:val="FF0000"/>
        <w:sz w:val="16"/>
        <w:szCs w:val="16"/>
      </w:rPr>
    </w:pPr>
    <w:r w:rsidRPr="00A000E0">
      <w:rPr>
        <w:b/>
        <w:color w:val="FF0000"/>
        <w:sz w:val="16"/>
        <w:szCs w:val="16"/>
      </w:rPr>
      <w:t>-----------------------------------------------------------------------------------------------------------------------------------------------------------------------------------------------------</w:t>
    </w:r>
  </w:p>
  <w:p w14:paraId="6394515A" w14:textId="77777777" w:rsidR="00C8092E" w:rsidRDefault="00C8092E" w:rsidP="00B23708">
    <w:pPr>
      <w:ind w:right="288"/>
      <w:jc w:val="center"/>
      <w:rPr>
        <w:rFonts w:ascii="Cambria" w:hAnsi="Cambria"/>
      </w:rPr>
    </w:pPr>
  </w:p>
  <w:p w14:paraId="4C01E853" w14:textId="77777777" w:rsidR="00C8092E" w:rsidRDefault="00C8092E" w:rsidP="00B23708">
    <w:pPr>
      <w:ind w:right="288"/>
      <w:jc w:val="center"/>
      <w:rPr>
        <w:rFonts w:ascii="Cambria" w:hAnsi="Cambria"/>
      </w:rPr>
    </w:pPr>
  </w:p>
  <w:p w14:paraId="003A90F2" w14:textId="77777777" w:rsidR="00C8092E" w:rsidRPr="002B2F01" w:rsidRDefault="00000000" w:rsidP="00B23708">
    <w:pPr>
      <w:ind w:right="288"/>
      <w:jc w:val="center"/>
      <w:rPr>
        <w:sz w:val="22"/>
      </w:rPr>
    </w:pPr>
    <w:r>
      <w:rPr>
        <w:noProof/>
        <w:szCs w:val="16"/>
      </w:rPr>
      <w:pict w14:anchorId="0EA76779">
        <v:shapetype id="_x0000_t202" coordsize="21600,21600" o:spt="202" path="m,l,21600r21600,l21600,xe">
          <v:stroke joinstyle="miter"/>
          <v:path gradientshapeok="t" o:connecttype="rect"/>
        </v:shapetype>
        <v:shape id="Text Box 1" o:spid="_x0000_s1027" type="#_x0000_t202" style="position:absolute;left:0;text-align:left;margin-left:302.55pt;margin-top:777.4pt;width:7.2pt;height:9pt;z-index:-2;visibility:visible;mso-position-horizontal-relative:page;mso-position-vertical-relative:page" filled="f" stroked="f">
          <v:textbox inset="0,0,0,0">
            <w:txbxContent>
              <w:p w14:paraId="0E1B9791" w14:textId="77777777" w:rsidR="00C8092E" w:rsidRDefault="00000000">
                <w:pPr>
                  <w:spacing w:before="3"/>
                  <w:ind w:left="40"/>
                  <w:rPr>
                    <w:rFonts w:ascii="Arial" w:eastAsia="Arial" w:hAnsi="Arial" w:cs="Arial"/>
                    <w:sz w:val="14"/>
                    <w:szCs w:val="14"/>
                  </w:rPr>
                </w:pPr>
                <w:r>
                  <w:fldChar w:fldCharType="begin"/>
                </w:r>
                <w:r>
                  <w:rPr>
                    <w:rFonts w:ascii="Arial" w:eastAsia="Arial" w:hAnsi="Arial" w:cs="Arial"/>
                    <w:color w:val="363435"/>
                    <w:w w:val="82"/>
                    <w:sz w:val="14"/>
                    <w:szCs w:val="14"/>
                  </w:rPr>
                  <w:instrText xml:space="preserve"> PAGE </w:instrText>
                </w:r>
                <w:r>
                  <w:fldChar w:fldCharType="separate"/>
                </w:r>
                <w:r w:rsidR="00594FF4">
                  <w:rPr>
                    <w:rFonts w:ascii="Arial" w:eastAsia="Arial" w:hAnsi="Arial" w:cs="Arial"/>
                    <w:noProof/>
                    <w:color w:val="363435"/>
                    <w:w w:val="82"/>
                    <w:sz w:val="14"/>
                    <w:szCs w:val="14"/>
                  </w:rPr>
                  <w:t>1</w:t>
                </w:r>
                <w:r>
                  <w:fldChar w:fldCharType="end"/>
                </w:r>
              </w:p>
            </w:txbxContent>
          </v:textbox>
          <w10:wrap anchorx="page" anchory="page"/>
        </v:shape>
      </w:pict>
    </w:r>
    <w:r>
      <w:rPr>
        <w:szCs w:val="16"/>
      </w:rPr>
      <w:t xml:space="preserve">Write to us at: </w:t>
    </w:r>
    <w:hyperlink r:id="rId1" w:history="1">
      <w:r w:rsidR="00AD3098" w:rsidRPr="000F654C">
        <w:rPr>
          <w:rStyle w:val="Hyperlink"/>
          <w:szCs w:val="16"/>
        </w:rPr>
        <w:t>INFO@gtaxfile.com</w:t>
      </w:r>
    </w:hyperlink>
    <w:r w:rsidRPr="002B2F01">
      <w:rPr>
        <w:szCs w:val="16"/>
      </w:rPr>
      <w:t xml:space="preserve">or call us at </w:t>
    </w:r>
    <w:r w:rsidR="00AD3098">
      <w:rPr>
        <w:szCs w:val="16"/>
      </w:rPr>
      <w:t>(470)-480-1881, (470) 480-1882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5646E9" w14:textId="77777777" w:rsidR="00013E28" w:rsidRDefault="00013E28">
      <w:r>
        <w:separator/>
      </w:r>
    </w:p>
  </w:footnote>
  <w:footnote w:type="continuationSeparator" w:id="0">
    <w:p w14:paraId="5EC8D30C" w14:textId="77777777" w:rsidR="00013E28" w:rsidRDefault="00013E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CE47A9" w14:textId="77777777" w:rsidR="00C8092E" w:rsidRDefault="00C8092E">
    <w:pPr>
      <w:pStyle w:val="Header"/>
    </w:pPr>
  </w:p>
  <w:p w14:paraId="719FF84E" w14:textId="77777777" w:rsidR="00C8092E" w:rsidRDefault="00C8092E">
    <w:pPr>
      <w:pStyle w:val="Header"/>
    </w:pPr>
  </w:p>
  <w:p w14:paraId="2105C757" w14:textId="77777777" w:rsidR="00C8092E" w:rsidRDefault="00000000">
    <w:pPr>
      <w:pStyle w:val="Header"/>
    </w:pPr>
    <w:r>
      <w:rPr>
        <w:noProof/>
        <w:lang w:eastAsia="zh-TW"/>
      </w:rPr>
      <w:pict w14:anchorId="278E311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43297377" o:spid="_x0000_s1025" type="#_x0000_t136" style="position:absolute;margin-left:0;margin-top:0;width:657.05pt;height:134.3pt;rotation:315;z-index:-1;mso-position-horizontal:center;mso-position-horizontal-relative:margin;mso-position-vertical:center;mso-position-vertical-relative:margin" o:allowincell="f" fillcolor="#fbd4b4" stroked="f">
          <v:fill opacity=".5"/>
          <v:textpath style="font-family:&quot;Calibri&quot;;font-size:1pt" string="GLOBAL TAXES LLC"/>
          <w10:wrap anchorx="margin" anchory="margin"/>
        </v:shape>
      </w:pict>
    </w:r>
    <w:r w:rsidR="00960ADA">
      <w:rPr>
        <w:noProof/>
      </w:rPr>
      <w:pict w14:anchorId="14FED1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6" type="#_x0000_t75" style="width:158.95pt;height:40.7pt;visibility:visible">
          <v:imagedata r:id="rId1" o:title="gradientee"/>
        </v:shape>
      </w:pict>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48.15pt;height:31.3pt" o:bullet="t">
        <v:imagedata r:id="rId1" o:title="nwt"/>
      </v:shape>
    </w:pict>
  </w:numPicBullet>
  <w:abstractNum w:abstractNumId="0" w15:restartNumberingAfterBreak="0">
    <w:nsid w:val="FFFFFF1D"/>
    <w:multiLevelType w:val="multilevel"/>
    <w:tmpl w:val="CA546BC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119E07A3"/>
    <w:multiLevelType w:val="hybridMultilevel"/>
    <w:tmpl w:val="339074BC"/>
    <w:lvl w:ilvl="0" w:tplc="F12E171C">
      <w:start w:val="1"/>
      <w:numFmt w:val="decimal"/>
      <w:lvlText w:val="%1."/>
      <w:lvlJc w:val="left"/>
      <w:pPr>
        <w:ind w:left="1440" w:hanging="360"/>
      </w:pPr>
    </w:lvl>
    <w:lvl w:ilvl="1" w:tplc="FC82AA62" w:tentative="1">
      <w:start w:val="1"/>
      <w:numFmt w:val="lowerLetter"/>
      <w:lvlText w:val="%2."/>
      <w:lvlJc w:val="left"/>
      <w:pPr>
        <w:ind w:left="2160" w:hanging="360"/>
      </w:pPr>
    </w:lvl>
    <w:lvl w:ilvl="2" w:tplc="F5C8BADE" w:tentative="1">
      <w:start w:val="1"/>
      <w:numFmt w:val="lowerRoman"/>
      <w:lvlText w:val="%3."/>
      <w:lvlJc w:val="right"/>
      <w:pPr>
        <w:ind w:left="2880" w:hanging="180"/>
      </w:pPr>
    </w:lvl>
    <w:lvl w:ilvl="3" w:tplc="50BEEFEE" w:tentative="1">
      <w:start w:val="1"/>
      <w:numFmt w:val="decimal"/>
      <w:lvlText w:val="%4."/>
      <w:lvlJc w:val="left"/>
      <w:pPr>
        <w:ind w:left="3600" w:hanging="360"/>
      </w:pPr>
    </w:lvl>
    <w:lvl w:ilvl="4" w:tplc="344474FC" w:tentative="1">
      <w:start w:val="1"/>
      <w:numFmt w:val="lowerLetter"/>
      <w:lvlText w:val="%5."/>
      <w:lvlJc w:val="left"/>
      <w:pPr>
        <w:ind w:left="4320" w:hanging="360"/>
      </w:pPr>
    </w:lvl>
    <w:lvl w:ilvl="5" w:tplc="6030A4EA" w:tentative="1">
      <w:start w:val="1"/>
      <w:numFmt w:val="lowerRoman"/>
      <w:lvlText w:val="%6."/>
      <w:lvlJc w:val="right"/>
      <w:pPr>
        <w:ind w:left="5040" w:hanging="180"/>
      </w:pPr>
    </w:lvl>
    <w:lvl w:ilvl="6" w:tplc="54B66284" w:tentative="1">
      <w:start w:val="1"/>
      <w:numFmt w:val="decimal"/>
      <w:lvlText w:val="%7."/>
      <w:lvlJc w:val="left"/>
      <w:pPr>
        <w:ind w:left="5760" w:hanging="360"/>
      </w:pPr>
    </w:lvl>
    <w:lvl w:ilvl="7" w:tplc="B776E118" w:tentative="1">
      <w:start w:val="1"/>
      <w:numFmt w:val="lowerLetter"/>
      <w:lvlText w:val="%8."/>
      <w:lvlJc w:val="left"/>
      <w:pPr>
        <w:ind w:left="6480" w:hanging="360"/>
      </w:pPr>
    </w:lvl>
    <w:lvl w:ilvl="8" w:tplc="DED07A5E" w:tentative="1">
      <w:start w:val="1"/>
      <w:numFmt w:val="lowerRoman"/>
      <w:lvlText w:val="%9."/>
      <w:lvlJc w:val="right"/>
      <w:pPr>
        <w:ind w:left="7200" w:hanging="180"/>
      </w:pPr>
    </w:lvl>
  </w:abstractNum>
  <w:abstractNum w:abstractNumId="2" w15:restartNumberingAfterBreak="0">
    <w:nsid w:val="11AC1829"/>
    <w:multiLevelType w:val="hybridMultilevel"/>
    <w:tmpl w:val="2512A1AE"/>
    <w:lvl w:ilvl="0" w:tplc="D3340702">
      <w:start w:val="1"/>
      <w:numFmt w:val="bullet"/>
      <w:lvlText w:val=""/>
      <w:lvlPicBulletId w:val="0"/>
      <w:lvlJc w:val="left"/>
      <w:pPr>
        <w:tabs>
          <w:tab w:val="num" w:pos="720"/>
        </w:tabs>
        <w:ind w:left="720" w:hanging="360"/>
      </w:pPr>
      <w:rPr>
        <w:rFonts w:ascii="Symbol" w:hAnsi="Symbol" w:hint="default"/>
      </w:rPr>
    </w:lvl>
    <w:lvl w:ilvl="1" w:tplc="5510A96E" w:tentative="1">
      <w:start w:val="1"/>
      <w:numFmt w:val="bullet"/>
      <w:lvlText w:val=""/>
      <w:lvlJc w:val="left"/>
      <w:pPr>
        <w:tabs>
          <w:tab w:val="num" w:pos="1440"/>
        </w:tabs>
        <w:ind w:left="1440" w:hanging="360"/>
      </w:pPr>
      <w:rPr>
        <w:rFonts w:ascii="Symbol" w:hAnsi="Symbol" w:hint="default"/>
      </w:rPr>
    </w:lvl>
    <w:lvl w:ilvl="2" w:tplc="75E41284" w:tentative="1">
      <w:start w:val="1"/>
      <w:numFmt w:val="bullet"/>
      <w:lvlText w:val=""/>
      <w:lvlJc w:val="left"/>
      <w:pPr>
        <w:tabs>
          <w:tab w:val="num" w:pos="2160"/>
        </w:tabs>
        <w:ind w:left="2160" w:hanging="360"/>
      </w:pPr>
      <w:rPr>
        <w:rFonts w:ascii="Symbol" w:hAnsi="Symbol" w:hint="default"/>
      </w:rPr>
    </w:lvl>
    <w:lvl w:ilvl="3" w:tplc="A5DEE6AA" w:tentative="1">
      <w:start w:val="1"/>
      <w:numFmt w:val="bullet"/>
      <w:lvlText w:val=""/>
      <w:lvlJc w:val="left"/>
      <w:pPr>
        <w:tabs>
          <w:tab w:val="num" w:pos="2880"/>
        </w:tabs>
        <w:ind w:left="2880" w:hanging="360"/>
      </w:pPr>
      <w:rPr>
        <w:rFonts w:ascii="Symbol" w:hAnsi="Symbol" w:hint="default"/>
      </w:rPr>
    </w:lvl>
    <w:lvl w:ilvl="4" w:tplc="99E435DA" w:tentative="1">
      <w:start w:val="1"/>
      <w:numFmt w:val="bullet"/>
      <w:lvlText w:val=""/>
      <w:lvlJc w:val="left"/>
      <w:pPr>
        <w:tabs>
          <w:tab w:val="num" w:pos="3600"/>
        </w:tabs>
        <w:ind w:left="3600" w:hanging="360"/>
      </w:pPr>
      <w:rPr>
        <w:rFonts w:ascii="Symbol" w:hAnsi="Symbol" w:hint="default"/>
      </w:rPr>
    </w:lvl>
    <w:lvl w:ilvl="5" w:tplc="44D8817E" w:tentative="1">
      <w:start w:val="1"/>
      <w:numFmt w:val="bullet"/>
      <w:lvlText w:val=""/>
      <w:lvlJc w:val="left"/>
      <w:pPr>
        <w:tabs>
          <w:tab w:val="num" w:pos="4320"/>
        </w:tabs>
        <w:ind w:left="4320" w:hanging="360"/>
      </w:pPr>
      <w:rPr>
        <w:rFonts w:ascii="Symbol" w:hAnsi="Symbol" w:hint="default"/>
      </w:rPr>
    </w:lvl>
    <w:lvl w:ilvl="6" w:tplc="235E3A1C" w:tentative="1">
      <w:start w:val="1"/>
      <w:numFmt w:val="bullet"/>
      <w:lvlText w:val=""/>
      <w:lvlJc w:val="left"/>
      <w:pPr>
        <w:tabs>
          <w:tab w:val="num" w:pos="5040"/>
        </w:tabs>
        <w:ind w:left="5040" w:hanging="360"/>
      </w:pPr>
      <w:rPr>
        <w:rFonts w:ascii="Symbol" w:hAnsi="Symbol" w:hint="default"/>
      </w:rPr>
    </w:lvl>
    <w:lvl w:ilvl="7" w:tplc="958CC9A4" w:tentative="1">
      <w:start w:val="1"/>
      <w:numFmt w:val="bullet"/>
      <w:lvlText w:val=""/>
      <w:lvlJc w:val="left"/>
      <w:pPr>
        <w:tabs>
          <w:tab w:val="num" w:pos="5760"/>
        </w:tabs>
        <w:ind w:left="5760" w:hanging="360"/>
      </w:pPr>
      <w:rPr>
        <w:rFonts w:ascii="Symbol" w:hAnsi="Symbol" w:hint="default"/>
      </w:rPr>
    </w:lvl>
    <w:lvl w:ilvl="8" w:tplc="491C1A44"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F84508D"/>
    <w:multiLevelType w:val="multilevel"/>
    <w:tmpl w:val="0CD21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00A4738"/>
    <w:multiLevelType w:val="hybridMultilevel"/>
    <w:tmpl w:val="7F8EFDCC"/>
    <w:lvl w:ilvl="0" w:tplc="305A3D1C">
      <w:start w:val="1"/>
      <w:numFmt w:val="lowerLetter"/>
      <w:lvlText w:val="%1)"/>
      <w:lvlJc w:val="left"/>
      <w:pPr>
        <w:ind w:left="720" w:hanging="360"/>
      </w:pPr>
      <w:rPr>
        <w:rFonts w:hint="default"/>
      </w:rPr>
    </w:lvl>
    <w:lvl w:ilvl="1" w:tplc="D0EC85F0" w:tentative="1">
      <w:start w:val="1"/>
      <w:numFmt w:val="lowerLetter"/>
      <w:lvlText w:val="%2."/>
      <w:lvlJc w:val="left"/>
      <w:pPr>
        <w:ind w:left="1440" w:hanging="360"/>
      </w:pPr>
    </w:lvl>
    <w:lvl w:ilvl="2" w:tplc="AC18AB6A" w:tentative="1">
      <w:start w:val="1"/>
      <w:numFmt w:val="lowerRoman"/>
      <w:lvlText w:val="%3."/>
      <w:lvlJc w:val="right"/>
      <w:pPr>
        <w:ind w:left="2160" w:hanging="180"/>
      </w:pPr>
    </w:lvl>
    <w:lvl w:ilvl="3" w:tplc="AED83BB0" w:tentative="1">
      <w:start w:val="1"/>
      <w:numFmt w:val="decimal"/>
      <w:lvlText w:val="%4."/>
      <w:lvlJc w:val="left"/>
      <w:pPr>
        <w:ind w:left="2880" w:hanging="360"/>
      </w:pPr>
    </w:lvl>
    <w:lvl w:ilvl="4" w:tplc="1C428B72" w:tentative="1">
      <w:start w:val="1"/>
      <w:numFmt w:val="lowerLetter"/>
      <w:lvlText w:val="%5."/>
      <w:lvlJc w:val="left"/>
      <w:pPr>
        <w:ind w:left="3600" w:hanging="360"/>
      </w:pPr>
    </w:lvl>
    <w:lvl w:ilvl="5" w:tplc="3F10D57E" w:tentative="1">
      <w:start w:val="1"/>
      <w:numFmt w:val="lowerRoman"/>
      <w:lvlText w:val="%6."/>
      <w:lvlJc w:val="right"/>
      <w:pPr>
        <w:ind w:left="4320" w:hanging="180"/>
      </w:pPr>
    </w:lvl>
    <w:lvl w:ilvl="6" w:tplc="D07CB448" w:tentative="1">
      <w:start w:val="1"/>
      <w:numFmt w:val="decimal"/>
      <w:lvlText w:val="%7."/>
      <w:lvlJc w:val="left"/>
      <w:pPr>
        <w:ind w:left="5040" w:hanging="360"/>
      </w:pPr>
    </w:lvl>
    <w:lvl w:ilvl="7" w:tplc="AAEEE706" w:tentative="1">
      <w:start w:val="1"/>
      <w:numFmt w:val="lowerLetter"/>
      <w:lvlText w:val="%8."/>
      <w:lvlJc w:val="left"/>
      <w:pPr>
        <w:ind w:left="5760" w:hanging="360"/>
      </w:pPr>
    </w:lvl>
    <w:lvl w:ilvl="8" w:tplc="5B36C294" w:tentative="1">
      <w:start w:val="1"/>
      <w:numFmt w:val="lowerRoman"/>
      <w:lvlText w:val="%9."/>
      <w:lvlJc w:val="right"/>
      <w:pPr>
        <w:ind w:left="6480" w:hanging="180"/>
      </w:pPr>
    </w:lvl>
  </w:abstractNum>
  <w:abstractNum w:abstractNumId="5" w15:restartNumberingAfterBreak="0">
    <w:nsid w:val="263A383A"/>
    <w:multiLevelType w:val="hybridMultilevel"/>
    <w:tmpl w:val="53A2E88E"/>
    <w:lvl w:ilvl="0" w:tplc="013A6468">
      <w:start w:val="1"/>
      <w:numFmt w:val="bullet"/>
      <w:lvlText w:val=""/>
      <w:lvlJc w:val="left"/>
      <w:pPr>
        <w:ind w:left="720" w:hanging="360"/>
      </w:pPr>
      <w:rPr>
        <w:rFonts w:ascii="Symbol" w:hAnsi="Symbol" w:hint="default"/>
      </w:rPr>
    </w:lvl>
    <w:lvl w:ilvl="1" w:tplc="667E8160" w:tentative="1">
      <w:start w:val="1"/>
      <w:numFmt w:val="bullet"/>
      <w:lvlText w:val="o"/>
      <w:lvlJc w:val="left"/>
      <w:pPr>
        <w:ind w:left="1440" w:hanging="360"/>
      </w:pPr>
      <w:rPr>
        <w:rFonts w:ascii="Courier New" w:hAnsi="Courier New" w:cs="Courier New" w:hint="default"/>
      </w:rPr>
    </w:lvl>
    <w:lvl w:ilvl="2" w:tplc="B3A2D4F8" w:tentative="1">
      <w:start w:val="1"/>
      <w:numFmt w:val="bullet"/>
      <w:lvlText w:val=""/>
      <w:lvlJc w:val="left"/>
      <w:pPr>
        <w:ind w:left="2160" w:hanging="360"/>
      </w:pPr>
      <w:rPr>
        <w:rFonts w:ascii="Wingdings" w:hAnsi="Wingdings" w:hint="default"/>
      </w:rPr>
    </w:lvl>
    <w:lvl w:ilvl="3" w:tplc="EE1E8FC8" w:tentative="1">
      <w:start w:val="1"/>
      <w:numFmt w:val="bullet"/>
      <w:lvlText w:val=""/>
      <w:lvlJc w:val="left"/>
      <w:pPr>
        <w:ind w:left="2880" w:hanging="360"/>
      </w:pPr>
      <w:rPr>
        <w:rFonts w:ascii="Symbol" w:hAnsi="Symbol" w:hint="default"/>
      </w:rPr>
    </w:lvl>
    <w:lvl w:ilvl="4" w:tplc="78028AB8" w:tentative="1">
      <w:start w:val="1"/>
      <w:numFmt w:val="bullet"/>
      <w:lvlText w:val="o"/>
      <w:lvlJc w:val="left"/>
      <w:pPr>
        <w:ind w:left="3600" w:hanging="360"/>
      </w:pPr>
      <w:rPr>
        <w:rFonts w:ascii="Courier New" w:hAnsi="Courier New" w:cs="Courier New" w:hint="default"/>
      </w:rPr>
    </w:lvl>
    <w:lvl w:ilvl="5" w:tplc="3FE80D14" w:tentative="1">
      <w:start w:val="1"/>
      <w:numFmt w:val="bullet"/>
      <w:lvlText w:val=""/>
      <w:lvlJc w:val="left"/>
      <w:pPr>
        <w:ind w:left="4320" w:hanging="360"/>
      </w:pPr>
      <w:rPr>
        <w:rFonts w:ascii="Wingdings" w:hAnsi="Wingdings" w:hint="default"/>
      </w:rPr>
    </w:lvl>
    <w:lvl w:ilvl="6" w:tplc="F5544AA6" w:tentative="1">
      <w:start w:val="1"/>
      <w:numFmt w:val="bullet"/>
      <w:lvlText w:val=""/>
      <w:lvlJc w:val="left"/>
      <w:pPr>
        <w:ind w:left="5040" w:hanging="360"/>
      </w:pPr>
      <w:rPr>
        <w:rFonts w:ascii="Symbol" w:hAnsi="Symbol" w:hint="default"/>
      </w:rPr>
    </w:lvl>
    <w:lvl w:ilvl="7" w:tplc="1A0A3374" w:tentative="1">
      <w:start w:val="1"/>
      <w:numFmt w:val="bullet"/>
      <w:lvlText w:val="o"/>
      <w:lvlJc w:val="left"/>
      <w:pPr>
        <w:ind w:left="5760" w:hanging="360"/>
      </w:pPr>
      <w:rPr>
        <w:rFonts w:ascii="Courier New" w:hAnsi="Courier New" w:cs="Courier New" w:hint="default"/>
      </w:rPr>
    </w:lvl>
    <w:lvl w:ilvl="8" w:tplc="674E814A" w:tentative="1">
      <w:start w:val="1"/>
      <w:numFmt w:val="bullet"/>
      <w:lvlText w:val=""/>
      <w:lvlJc w:val="left"/>
      <w:pPr>
        <w:ind w:left="6480" w:hanging="360"/>
      </w:pPr>
      <w:rPr>
        <w:rFonts w:ascii="Wingdings" w:hAnsi="Wingdings" w:hint="default"/>
      </w:rPr>
    </w:lvl>
  </w:abstractNum>
  <w:abstractNum w:abstractNumId="6" w15:restartNumberingAfterBreak="0">
    <w:nsid w:val="2A2C0F20"/>
    <w:multiLevelType w:val="hybridMultilevel"/>
    <w:tmpl w:val="D78495D4"/>
    <w:lvl w:ilvl="0" w:tplc="347A837C">
      <w:start w:val="1"/>
      <w:numFmt w:val="decimal"/>
      <w:lvlText w:val="%1."/>
      <w:lvlJc w:val="left"/>
      <w:pPr>
        <w:ind w:left="1440" w:hanging="360"/>
      </w:pPr>
    </w:lvl>
    <w:lvl w:ilvl="1" w:tplc="8E2EF0E0" w:tentative="1">
      <w:start w:val="1"/>
      <w:numFmt w:val="lowerLetter"/>
      <w:lvlText w:val="%2."/>
      <w:lvlJc w:val="left"/>
      <w:pPr>
        <w:ind w:left="2160" w:hanging="360"/>
      </w:pPr>
    </w:lvl>
    <w:lvl w:ilvl="2" w:tplc="5476A150" w:tentative="1">
      <w:start w:val="1"/>
      <w:numFmt w:val="lowerRoman"/>
      <w:lvlText w:val="%3."/>
      <w:lvlJc w:val="right"/>
      <w:pPr>
        <w:ind w:left="2880" w:hanging="180"/>
      </w:pPr>
    </w:lvl>
    <w:lvl w:ilvl="3" w:tplc="00AAF6B8" w:tentative="1">
      <w:start w:val="1"/>
      <w:numFmt w:val="decimal"/>
      <w:lvlText w:val="%4."/>
      <w:lvlJc w:val="left"/>
      <w:pPr>
        <w:ind w:left="3600" w:hanging="360"/>
      </w:pPr>
    </w:lvl>
    <w:lvl w:ilvl="4" w:tplc="72BE5CA6" w:tentative="1">
      <w:start w:val="1"/>
      <w:numFmt w:val="lowerLetter"/>
      <w:lvlText w:val="%5."/>
      <w:lvlJc w:val="left"/>
      <w:pPr>
        <w:ind w:left="4320" w:hanging="360"/>
      </w:pPr>
    </w:lvl>
    <w:lvl w:ilvl="5" w:tplc="C8DC5C4E" w:tentative="1">
      <w:start w:val="1"/>
      <w:numFmt w:val="lowerRoman"/>
      <w:lvlText w:val="%6."/>
      <w:lvlJc w:val="right"/>
      <w:pPr>
        <w:ind w:left="5040" w:hanging="180"/>
      </w:pPr>
    </w:lvl>
    <w:lvl w:ilvl="6" w:tplc="87789D88" w:tentative="1">
      <w:start w:val="1"/>
      <w:numFmt w:val="decimal"/>
      <w:lvlText w:val="%7."/>
      <w:lvlJc w:val="left"/>
      <w:pPr>
        <w:ind w:left="5760" w:hanging="360"/>
      </w:pPr>
    </w:lvl>
    <w:lvl w:ilvl="7" w:tplc="00A64F08" w:tentative="1">
      <w:start w:val="1"/>
      <w:numFmt w:val="lowerLetter"/>
      <w:lvlText w:val="%8."/>
      <w:lvlJc w:val="left"/>
      <w:pPr>
        <w:ind w:left="6480" w:hanging="360"/>
      </w:pPr>
    </w:lvl>
    <w:lvl w:ilvl="8" w:tplc="5E6A8032" w:tentative="1">
      <w:start w:val="1"/>
      <w:numFmt w:val="lowerRoman"/>
      <w:lvlText w:val="%9."/>
      <w:lvlJc w:val="right"/>
      <w:pPr>
        <w:ind w:left="7200" w:hanging="180"/>
      </w:pPr>
    </w:lvl>
  </w:abstractNum>
  <w:abstractNum w:abstractNumId="7" w15:restartNumberingAfterBreak="0">
    <w:nsid w:val="2B15791E"/>
    <w:multiLevelType w:val="hybridMultilevel"/>
    <w:tmpl w:val="B2560D8A"/>
    <w:lvl w:ilvl="0" w:tplc="AE962A70">
      <w:start w:val="1"/>
      <w:numFmt w:val="bullet"/>
      <w:lvlText w:val=""/>
      <w:lvlJc w:val="left"/>
      <w:pPr>
        <w:ind w:left="720" w:hanging="360"/>
      </w:pPr>
      <w:rPr>
        <w:rFonts w:ascii="Symbol" w:hAnsi="Symbol" w:hint="default"/>
      </w:rPr>
    </w:lvl>
    <w:lvl w:ilvl="1" w:tplc="8D7A0B60" w:tentative="1">
      <w:start w:val="1"/>
      <w:numFmt w:val="bullet"/>
      <w:lvlText w:val="o"/>
      <w:lvlJc w:val="left"/>
      <w:pPr>
        <w:ind w:left="1440" w:hanging="360"/>
      </w:pPr>
      <w:rPr>
        <w:rFonts w:ascii="Courier New" w:hAnsi="Courier New" w:cs="Courier New" w:hint="default"/>
      </w:rPr>
    </w:lvl>
    <w:lvl w:ilvl="2" w:tplc="CFEADE82" w:tentative="1">
      <w:start w:val="1"/>
      <w:numFmt w:val="bullet"/>
      <w:lvlText w:val=""/>
      <w:lvlJc w:val="left"/>
      <w:pPr>
        <w:ind w:left="2160" w:hanging="360"/>
      </w:pPr>
      <w:rPr>
        <w:rFonts w:ascii="Wingdings" w:hAnsi="Wingdings" w:hint="default"/>
      </w:rPr>
    </w:lvl>
    <w:lvl w:ilvl="3" w:tplc="BF1C05C4" w:tentative="1">
      <w:start w:val="1"/>
      <w:numFmt w:val="bullet"/>
      <w:lvlText w:val=""/>
      <w:lvlJc w:val="left"/>
      <w:pPr>
        <w:ind w:left="2880" w:hanging="360"/>
      </w:pPr>
      <w:rPr>
        <w:rFonts w:ascii="Symbol" w:hAnsi="Symbol" w:hint="default"/>
      </w:rPr>
    </w:lvl>
    <w:lvl w:ilvl="4" w:tplc="6A28034A" w:tentative="1">
      <w:start w:val="1"/>
      <w:numFmt w:val="bullet"/>
      <w:lvlText w:val="o"/>
      <w:lvlJc w:val="left"/>
      <w:pPr>
        <w:ind w:left="3600" w:hanging="360"/>
      </w:pPr>
      <w:rPr>
        <w:rFonts w:ascii="Courier New" w:hAnsi="Courier New" w:cs="Courier New" w:hint="default"/>
      </w:rPr>
    </w:lvl>
    <w:lvl w:ilvl="5" w:tplc="91D63E1E" w:tentative="1">
      <w:start w:val="1"/>
      <w:numFmt w:val="bullet"/>
      <w:lvlText w:val=""/>
      <w:lvlJc w:val="left"/>
      <w:pPr>
        <w:ind w:left="4320" w:hanging="360"/>
      </w:pPr>
      <w:rPr>
        <w:rFonts w:ascii="Wingdings" w:hAnsi="Wingdings" w:hint="default"/>
      </w:rPr>
    </w:lvl>
    <w:lvl w:ilvl="6" w:tplc="8F3A3C32" w:tentative="1">
      <w:start w:val="1"/>
      <w:numFmt w:val="bullet"/>
      <w:lvlText w:val=""/>
      <w:lvlJc w:val="left"/>
      <w:pPr>
        <w:ind w:left="5040" w:hanging="360"/>
      </w:pPr>
      <w:rPr>
        <w:rFonts w:ascii="Symbol" w:hAnsi="Symbol" w:hint="default"/>
      </w:rPr>
    </w:lvl>
    <w:lvl w:ilvl="7" w:tplc="D2E6662E" w:tentative="1">
      <w:start w:val="1"/>
      <w:numFmt w:val="bullet"/>
      <w:lvlText w:val="o"/>
      <w:lvlJc w:val="left"/>
      <w:pPr>
        <w:ind w:left="5760" w:hanging="360"/>
      </w:pPr>
      <w:rPr>
        <w:rFonts w:ascii="Courier New" w:hAnsi="Courier New" w:cs="Courier New" w:hint="default"/>
      </w:rPr>
    </w:lvl>
    <w:lvl w:ilvl="8" w:tplc="5A9A629E" w:tentative="1">
      <w:start w:val="1"/>
      <w:numFmt w:val="bullet"/>
      <w:lvlText w:val=""/>
      <w:lvlJc w:val="left"/>
      <w:pPr>
        <w:ind w:left="6480" w:hanging="360"/>
      </w:pPr>
      <w:rPr>
        <w:rFonts w:ascii="Wingdings" w:hAnsi="Wingdings" w:hint="default"/>
      </w:rPr>
    </w:lvl>
  </w:abstractNum>
  <w:abstractNum w:abstractNumId="8" w15:restartNumberingAfterBreak="0">
    <w:nsid w:val="3F1A1834"/>
    <w:multiLevelType w:val="hybridMultilevel"/>
    <w:tmpl w:val="53D6ACE2"/>
    <w:lvl w:ilvl="0" w:tplc="E78EE3A6">
      <w:start w:val="1"/>
      <w:numFmt w:val="bullet"/>
      <w:lvlText w:val=""/>
      <w:lvlJc w:val="left"/>
      <w:pPr>
        <w:ind w:left="720" w:hanging="360"/>
      </w:pPr>
      <w:rPr>
        <w:rFonts w:ascii="Wingdings" w:hAnsi="Wingdings" w:hint="default"/>
        <w:b/>
        <w:color w:val="00B050"/>
        <w:sz w:val="22"/>
      </w:rPr>
    </w:lvl>
    <w:lvl w:ilvl="1" w:tplc="E57E9AA6" w:tentative="1">
      <w:start w:val="1"/>
      <w:numFmt w:val="bullet"/>
      <w:lvlText w:val="o"/>
      <w:lvlJc w:val="left"/>
      <w:pPr>
        <w:ind w:left="1440" w:hanging="360"/>
      </w:pPr>
      <w:rPr>
        <w:rFonts w:ascii="Courier New" w:hAnsi="Courier New" w:cs="Courier New" w:hint="default"/>
      </w:rPr>
    </w:lvl>
    <w:lvl w:ilvl="2" w:tplc="62A60408" w:tentative="1">
      <w:start w:val="1"/>
      <w:numFmt w:val="bullet"/>
      <w:lvlText w:val=""/>
      <w:lvlJc w:val="left"/>
      <w:pPr>
        <w:ind w:left="2160" w:hanging="360"/>
      </w:pPr>
      <w:rPr>
        <w:rFonts w:ascii="Wingdings" w:hAnsi="Wingdings" w:hint="default"/>
      </w:rPr>
    </w:lvl>
    <w:lvl w:ilvl="3" w:tplc="174AEAF2" w:tentative="1">
      <w:start w:val="1"/>
      <w:numFmt w:val="bullet"/>
      <w:lvlText w:val=""/>
      <w:lvlJc w:val="left"/>
      <w:pPr>
        <w:ind w:left="2880" w:hanging="360"/>
      </w:pPr>
      <w:rPr>
        <w:rFonts w:ascii="Symbol" w:hAnsi="Symbol" w:hint="default"/>
      </w:rPr>
    </w:lvl>
    <w:lvl w:ilvl="4" w:tplc="C37852AE" w:tentative="1">
      <w:start w:val="1"/>
      <w:numFmt w:val="bullet"/>
      <w:lvlText w:val="o"/>
      <w:lvlJc w:val="left"/>
      <w:pPr>
        <w:ind w:left="3600" w:hanging="360"/>
      </w:pPr>
      <w:rPr>
        <w:rFonts w:ascii="Courier New" w:hAnsi="Courier New" w:cs="Courier New" w:hint="default"/>
      </w:rPr>
    </w:lvl>
    <w:lvl w:ilvl="5" w:tplc="4DBA3E7A" w:tentative="1">
      <w:start w:val="1"/>
      <w:numFmt w:val="bullet"/>
      <w:lvlText w:val=""/>
      <w:lvlJc w:val="left"/>
      <w:pPr>
        <w:ind w:left="4320" w:hanging="360"/>
      </w:pPr>
      <w:rPr>
        <w:rFonts w:ascii="Wingdings" w:hAnsi="Wingdings" w:hint="default"/>
      </w:rPr>
    </w:lvl>
    <w:lvl w:ilvl="6" w:tplc="22C2E11A" w:tentative="1">
      <w:start w:val="1"/>
      <w:numFmt w:val="bullet"/>
      <w:lvlText w:val=""/>
      <w:lvlJc w:val="left"/>
      <w:pPr>
        <w:ind w:left="5040" w:hanging="360"/>
      </w:pPr>
      <w:rPr>
        <w:rFonts w:ascii="Symbol" w:hAnsi="Symbol" w:hint="default"/>
      </w:rPr>
    </w:lvl>
    <w:lvl w:ilvl="7" w:tplc="2872074C" w:tentative="1">
      <w:start w:val="1"/>
      <w:numFmt w:val="bullet"/>
      <w:lvlText w:val="o"/>
      <w:lvlJc w:val="left"/>
      <w:pPr>
        <w:ind w:left="5760" w:hanging="360"/>
      </w:pPr>
      <w:rPr>
        <w:rFonts w:ascii="Courier New" w:hAnsi="Courier New" w:cs="Courier New" w:hint="default"/>
      </w:rPr>
    </w:lvl>
    <w:lvl w:ilvl="8" w:tplc="3D38F66C" w:tentative="1">
      <w:start w:val="1"/>
      <w:numFmt w:val="bullet"/>
      <w:lvlText w:val=""/>
      <w:lvlJc w:val="left"/>
      <w:pPr>
        <w:ind w:left="6480" w:hanging="360"/>
      </w:pPr>
      <w:rPr>
        <w:rFonts w:ascii="Wingdings" w:hAnsi="Wingdings" w:hint="default"/>
      </w:rPr>
    </w:lvl>
  </w:abstractNum>
  <w:abstractNum w:abstractNumId="9" w15:restartNumberingAfterBreak="0">
    <w:nsid w:val="426B5108"/>
    <w:multiLevelType w:val="multilevel"/>
    <w:tmpl w:val="84E261E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2A33837"/>
    <w:multiLevelType w:val="hybridMultilevel"/>
    <w:tmpl w:val="92EAC982"/>
    <w:lvl w:ilvl="0" w:tplc="48E6FA38">
      <w:start w:val="1"/>
      <w:numFmt w:val="bullet"/>
      <w:lvlText w:val=""/>
      <w:lvlJc w:val="left"/>
      <w:pPr>
        <w:ind w:left="720" w:hanging="360"/>
      </w:pPr>
      <w:rPr>
        <w:rFonts w:ascii="Symbol" w:hAnsi="Symbol" w:hint="default"/>
      </w:rPr>
    </w:lvl>
    <w:lvl w:ilvl="1" w:tplc="E0722F7C" w:tentative="1">
      <w:start w:val="1"/>
      <w:numFmt w:val="bullet"/>
      <w:lvlText w:val="o"/>
      <w:lvlJc w:val="left"/>
      <w:pPr>
        <w:ind w:left="1440" w:hanging="360"/>
      </w:pPr>
      <w:rPr>
        <w:rFonts w:ascii="Courier New" w:hAnsi="Courier New" w:cs="Courier New" w:hint="default"/>
      </w:rPr>
    </w:lvl>
    <w:lvl w:ilvl="2" w:tplc="0992659C" w:tentative="1">
      <w:start w:val="1"/>
      <w:numFmt w:val="bullet"/>
      <w:lvlText w:val=""/>
      <w:lvlJc w:val="left"/>
      <w:pPr>
        <w:ind w:left="2160" w:hanging="360"/>
      </w:pPr>
      <w:rPr>
        <w:rFonts w:ascii="Wingdings" w:hAnsi="Wingdings" w:hint="default"/>
      </w:rPr>
    </w:lvl>
    <w:lvl w:ilvl="3" w:tplc="8682CC46" w:tentative="1">
      <w:start w:val="1"/>
      <w:numFmt w:val="bullet"/>
      <w:lvlText w:val=""/>
      <w:lvlJc w:val="left"/>
      <w:pPr>
        <w:ind w:left="2880" w:hanging="360"/>
      </w:pPr>
      <w:rPr>
        <w:rFonts w:ascii="Symbol" w:hAnsi="Symbol" w:hint="default"/>
      </w:rPr>
    </w:lvl>
    <w:lvl w:ilvl="4" w:tplc="4F9EC4AA" w:tentative="1">
      <w:start w:val="1"/>
      <w:numFmt w:val="bullet"/>
      <w:lvlText w:val="o"/>
      <w:lvlJc w:val="left"/>
      <w:pPr>
        <w:ind w:left="3600" w:hanging="360"/>
      </w:pPr>
      <w:rPr>
        <w:rFonts w:ascii="Courier New" w:hAnsi="Courier New" w:cs="Courier New" w:hint="default"/>
      </w:rPr>
    </w:lvl>
    <w:lvl w:ilvl="5" w:tplc="27740174" w:tentative="1">
      <w:start w:val="1"/>
      <w:numFmt w:val="bullet"/>
      <w:lvlText w:val=""/>
      <w:lvlJc w:val="left"/>
      <w:pPr>
        <w:ind w:left="4320" w:hanging="360"/>
      </w:pPr>
      <w:rPr>
        <w:rFonts w:ascii="Wingdings" w:hAnsi="Wingdings" w:hint="default"/>
      </w:rPr>
    </w:lvl>
    <w:lvl w:ilvl="6" w:tplc="274032D2" w:tentative="1">
      <w:start w:val="1"/>
      <w:numFmt w:val="bullet"/>
      <w:lvlText w:val=""/>
      <w:lvlJc w:val="left"/>
      <w:pPr>
        <w:ind w:left="5040" w:hanging="360"/>
      </w:pPr>
      <w:rPr>
        <w:rFonts w:ascii="Symbol" w:hAnsi="Symbol" w:hint="default"/>
      </w:rPr>
    </w:lvl>
    <w:lvl w:ilvl="7" w:tplc="0E3674D4" w:tentative="1">
      <w:start w:val="1"/>
      <w:numFmt w:val="bullet"/>
      <w:lvlText w:val="o"/>
      <w:lvlJc w:val="left"/>
      <w:pPr>
        <w:ind w:left="5760" w:hanging="360"/>
      </w:pPr>
      <w:rPr>
        <w:rFonts w:ascii="Courier New" w:hAnsi="Courier New" w:cs="Courier New" w:hint="default"/>
      </w:rPr>
    </w:lvl>
    <w:lvl w:ilvl="8" w:tplc="8B2EF512" w:tentative="1">
      <w:start w:val="1"/>
      <w:numFmt w:val="bullet"/>
      <w:lvlText w:val=""/>
      <w:lvlJc w:val="left"/>
      <w:pPr>
        <w:ind w:left="6480" w:hanging="360"/>
      </w:pPr>
      <w:rPr>
        <w:rFonts w:ascii="Wingdings" w:hAnsi="Wingdings" w:hint="default"/>
      </w:rPr>
    </w:lvl>
  </w:abstractNum>
  <w:abstractNum w:abstractNumId="11" w15:restartNumberingAfterBreak="0">
    <w:nsid w:val="4F6227C2"/>
    <w:multiLevelType w:val="hybridMultilevel"/>
    <w:tmpl w:val="ED046EA0"/>
    <w:lvl w:ilvl="0" w:tplc="7966A1A6">
      <w:start w:val="1"/>
      <w:numFmt w:val="decimal"/>
      <w:lvlText w:val="%1."/>
      <w:lvlJc w:val="left"/>
      <w:pPr>
        <w:ind w:left="720" w:hanging="360"/>
      </w:pPr>
      <w:rPr>
        <w:rFonts w:hint="default"/>
        <w:w w:val="82"/>
      </w:rPr>
    </w:lvl>
    <w:lvl w:ilvl="1" w:tplc="05C6CFA8" w:tentative="1">
      <w:start w:val="1"/>
      <w:numFmt w:val="lowerLetter"/>
      <w:lvlText w:val="%2."/>
      <w:lvlJc w:val="left"/>
      <w:pPr>
        <w:ind w:left="1440" w:hanging="360"/>
      </w:pPr>
    </w:lvl>
    <w:lvl w:ilvl="2" w:tplc="0916EBEA" w:tentative="1">
      <w:start w:val="1"/>
      <w:numFmt w:val="lowerRoman"/>
      <w:lvlText w:val="%3."/>
      <w:lvlJc w:val="right"/>
      <w:pPr>
        <w:ind w:left="2160" w:hanging="180"/>
      </w:pPr>
    </w:lvl>
    <w:lvl w:ilvl="3" w:tplc="28DAB0B2" w:tentative="1">
      <w:start w:val="1"/>
      <w:numFmt w:val="decimal"/>
      <w:lvlText w:val="%4."/>
      <w:lvlJc w:val="left"/>
      <w:pPr>
        <w:ind w:left="2880" w:hanging="360"/>
      </w:pPr>
    </w:lvl>
    <w:lvl w:ilvl="4" w:tplc="43F20662" w:tentative="1">
      <w:start w:val="1"/>
      <w:numFmt w:val="lowerLetter"/>
      <w:lvlText w:val="%5."/>
      <w:lvlJc w:val="left"/>
      <w:pPr>
        <w:ind w:left="3600" w:hanging="360"/>
      </w:pPr>
    </w:lvl>
    <w:lvl w:ilvl="5" w:tplc="17045202" w:tentative="1">
      <w:start w:val="1"/>
      <w:numFmt w:val="lowerRoman"/>
      <w:lvlText w:val="%6."/>
      <w:lvlJc w:val="right"/>
      <w:pPr>
        <w:ind w:left="4320" w:hanging="180"/>
      </w:pPr>
    </w:lvl>
    <w:lvl w:ilvl="6" w:tplc="8888529C" w:tentative="1">
      <w:start w:val="1"/>
      <w:numFmt w:val="decimal"/>
      <w:lvlText w:val="%7."/>
      <w:lvlJc w:val="left"/>
      <w:pPr>
        <w:ind w:left="5040" w:hanging="360"/>
      </w:pPr>
    </w:lvl>
    <w:lvl w:ilvl="7" w:tplc="8D1AA27E" w:tentative="1">
      <w:start w:val="1"/>
      <w:numFmt w:val="lowerLetter"/>
      <w:lvlText w:val="%8."/>
      <w:lvlJc w:val="left"/>
      <w:pPr>
        <w:ind w:left="5760" w:hanging="360"/>
      </w:pPr>
    </w:lvl>
    <w:lvl w:ilvl="8" w:tplc="4CEECDD0" w:tentative="1">
      <w:start w:val="1"/>
      <w:numFmt w:val="lowerRoman"/>
      <w:lvlText w:val="%9."/>
      <w:lvlJc w:val="right"/>
      <w:pPr>
        <w:ind w:left="6480" w:hanging="180"/>
      </w:pPr>
    </w:lvl>
  </w:abstractNum>
  <w:abstractNum w:abstractNumId="12" w15:restartNumberingAfterBreak="0">
    <w:nsid w:val="519D3140"/>
    <w:multiLevelType w:val="hybridMultilevel"/>
    <w:tmpl w:val="E6561B96"/>
    <w:lvl w:ilvl="0" w:tplc="596CFABE">
      <w:start w:val="1"/>
      <w:numFmt w:val="decimal"/>
      <w:lvlText w:val="%1."/>
      <w:lvlJc w:val="left"/>
      <w:pPr>
        <w:ind w:left="720" w:hanging="360"/>
      </w:pPr>
      <w:rPr>
        <w:rFonts w:hint="default"/>
        <w:w w:val="82"/>
      </w:rPr>
    </w:lvl>
    <w:lvl w:ilvl="1" w:tplc="E6A628A2" w:tentative="1">
      <w:start w:val="1"/>
      <w:numFmt w:val="lowerLetter"/>
      <w:lvlText w:val="%2."/>
      <w:lvlJc w:val="left"/>
      <w:pPr>
        <w:ind w:left="1440" w:hanging="360"/>
      </w:pPr>
    </w:lvl>
    <w:lvl w:ilvl="2" w:tplc="27D8DAFE" w:tentative="1">
      <w:start w:val="1"/>
      <w:numFmt w:val="lowerRoman"/>
      <w:lvlText w:val="%3."/>
      <w:lvlJc w:val="right"/>
      <w:pPr>
        <w:ind w:left="2160" w:hanging="180"/>
      </w:pPr>
    </w:lvl>
    <w:lvl w:ilvl="3" w:tplc="D47E88F6" w:tentative="1">
      <w:start w:val="1"/>
      <w:numFmt w:val="decimal"/>
      <w:lvlText w:val="%4."/>
      <w:lvlJc w:val="left"/>
      <w:pPr>
        <w:ind w:left="2880" w:hanging="360"/>
      </w:pPr>
    </w:lvl>
    <w:lvl w:ilvl="4" w:tplc="D766F7EA" w:tentative="1">
      <w:start w:val="1"/>
      <w:numFmt w:val="lowerLetter"/>
      <w:lvlText w:val="%5."/>
      <w:lvlJc w:val="left"/>
      <w:pPr>
        <w:ind w:left="3600" w:hanging="360"/>
      </w:pPr>
    </w:lvl>
    <w:lvl w:ilvl="5" w:tplc="55DE86A4" w:tentative="1">
      <w:start w:val="1"/>
      <w:numFmt w:val="lowerRoman"/>
      <w:lvlText w:val="%6."/>
      <w:lvlJc w:val="right"/>
      <w:pPr>
        <w:ind w:left="4320" w:hanging="180"/>
      </w:pPr>
    </w:lvl>
    <w:lvl w:ilvl="6" w:tplc="D7C2C27C" w:tentative="1">
      <w:start w:val="1"/>
      <w:numFmt w:val="decimal"/>
      <w:lvlText w:val="%7."/>
      <w:lvlJc w:val="left"/>
      <w:pPr>
        <w:ind w:left="5040" w:hanging="360"/>
      </w:pPr>
    </w:lvl>
    <w:lvl w:ilvl="7" w:tplc="A9D4BCB8" w:tentative="1">
      <w:start w:val="1"/>
      <w:numFmt w:val="lowerLetter"/>
      <w:lvlText w:val="%8."/>
      <w:lvlJc w:val="left"/>
      <w:pPr>
        <w:ind w:left="5760" w:hanging="360"/>
      </w:pPr>
    </w:lvl>
    <w:lvl w:ilvl="8" w:tplc="7EA8938E" w:tentative="1">
      <w:start w:val="1"/>
      <w:numFmt w:val="lowerRoman"/>
      <w:lvlText w:val="%9."/>
      <w:lvlJc w:val="right"/>
      <w:pPr>
        <w:ind w:left="6480" w:hanging="180"/>
      </w:pPr>
    </w:lvl>
  </w:abstractNum>
  <w:abstractNum w:abstractNumId="13" w15:restartNumberingAfterBreak="0">
    <w:nsid w:val="73EC6AD3"/>
    <w:multiLevelType w:val="hybridMultilevel"/>
    <w:tmpl w:val="425400CC"/>
    <w:lvl w:ilvl="0" w:tplc="7AF8FB1A">
      <w:start w:val="1"/>
      <w:numFmt w:val="decimal"/>
      <w:lvlText w:val="%1."/>
      <w:lvlJc w:val="left"/>
      <w:pPr>
        <w:ind w:left="720" w:hanging="360"/>
      </w:pPr>
      <w:rPr>
        <w:rFonts w:hint="default"/>
      </w:rPr>
    </w:lvl>
    <w:lvl w:ilvl="1" w:tplc="C220E02E" w:tentative="1">
      <w:start w:val="1"/>
      <w:numFmt w:val="lowerLetter"/>
      <w:lvlText w:val="%2."/>
      <w:lvlJc w:val="left"/>
      <w:pPr>
        <w:ind w:left="1440" w:hanging="360"/>
      </w:pPr>
    </w:lvl>
    <w:lvl w:ilvl="2" w:tplc="02863B6A" w:tentative="1">
      <w:start w:val="1"/>
      <w:numFmt w:val="lowerRoman"/>
      <w:lvlText w:val="%3."/>
      <w:lvlJc w:val="right"/>
      <w:pPr>
        <w:ind w:left="2160" w:hanging="180"/>
      </w:pPr>
    </w:lvl>
    <w:lvl w:ilvl="3" w:tplc="C0BEB76A" w:tentative="1">
      <w:start w:val="1"/>
      <w:numFmt w:val="decimal"/>
      <w:lvlText w:val="%4."/>
      <w:lvlJc w:val="left"/>
      <w:pPr>
        <w:ind w:left="2880" w:hanging="360"/>
      </w:pPr>
    </w:lvl>
    <w:lvl w:ilvl="4" w:tplc="DCB46044" w:tentative="1">
      <w:start w:val="1"/>
      <w:numFmt w:val="lowerLetter"/>
      <w:lvlText w:val="%5."/>
      <w:lvlJc w:val="left"/>
      <w:pPr>
        <w:ind w:left="3600" w:hanging="360"/>
      </w:pPr>
    </w:lvl>
    <w:lvl w:ilvl="5" w:tplc="95B4BC00" w:tentative="1">
      <w:start w:val="1"/>
      <w:numFmt w:val="lowerRoman"/>
      <w:lvlText w:val="%6."/>
      <w:lvlJc w:val="right"/>
      <w:pPr>
        <w:ind w:left="4320" w:hanging="180"/>
      </w:pPr>
    </w:lvl>
    <w:lvl w:ilvl="6" w:tplc="EB049E42" w:tentative="1">
      <w:start w:val="1"/>
      <w:numFmt w:val="decimal"/>
      <w:lvlText w:val="%7."/>
      <w:lvlJc w:val="left"/>
      <w:pPr>
        <w:ind w:left="5040" w:hanging="360"/>
      </w:pPr>
    </w:lvl>
    <w:lvl w:ilvl="7" w:tplc="EFFE749A" w:tentative="1">
      <w:start w:val="1"/>
      <w:numFmt w:val="lowerLetter"/>
      <w:lvlText w:val="%8."/>
      <w:lvlJc w:val="left"/>
      <w:pPr>
        <w:ind w:left="5760" w:hanging="360"/>
      </w:pPr>
    </w:lvl>
    <w:lvl w:ilvl="8" w:tplc="C8643AFE" w:tentative="1">
      <w:start w:val="1"/>
      <w:numFmt w:val="lowerRoman"/>
      <w:lvlText w:val="%9."/>
      <w:lvlJc w:val="right"/>
      <w:pPr>
        <w:ind w:left="6480" w:hanging="180"/>
      </w:pPr>
    </w:lvl>
  </w:abstractNum>
  <w:abstractNum w:abstractNumId="14" w15:restartNumberingAfterBreak="0">
    <w:nsid w:val="776959D0"/>
    <w:multiLevelType w:val="hybridMultilevel"/>
    <w:tmpl w:val="7D8E173E"/>
    <w:lvl w:ilvl="0" w:tplc="173A8842">
      <w:start w:val="1"/>
      <w:numFmt w:val="bullet"/>
      <w:lvlText w:val=""/>
      <w:lvlJc w:val="left"/>
      <w:pPr>
        <w:ind w:left="720" w:hanging="360"/>
      </w:pPr>
      <w:rPr>
        <w:rFonts w:ascii="Wingdings" w:hAnsi="Wingdings" w:hint="default"/>
        <w:b/>
        <w:color w:val="FF0000"/>
        <w:sz w:val="36"/>
      </w:rPr>
    </w:lvl>
    <w:lvl w:ilvl="1" w:tplc="AD9604BA" w:tentative="1">
      <w:start w:val="1"/>
      <w:numFmt w:val="bullet"/>
      <w:lvlText w:val="o"/>
      <w:lvlJc w:val="left"/>
      <w:pPr>
        <w:ind w:left="1440" w:hanging="360"/>
      </w:pPr>
      <w:rPr>
        <w:rFonts w:ascii="Courier New" w:hAnsi="Courier New" w:cs="Courier New" w:hint="default"/>
      </w:rPr>
    </w:lvl>
    <w:lvl w:ilvl="2" w:tplc="C51EB82C" w:tentative="1">
      <w:start w:val="1"/>
      <w:numFmt w:val="bullet"/>
      <w:lvlText w:val=""/>
      <w:lvlJc w:val="left"/>
      <w:pPr>
        <w:ind w:left="2160" w:hanging="360"/>
      </w:pPr>
      <w:rPr>
        <w:rFonts w:ascii="Wingdings" w:hAnsi="Wingdings" w:hint="default"/>
      </w:rPr>
    </w:lvl>
    <w:lvl w:ilvl="3" w:tplc="2834ABE6" w:tentative="1">
      <w:start w:val="1"/>
      <w:numFmt w:val="bullet"/>
      <w:lvlText w:val=""/>
      <w:lvlJc w:val="left"/>
      <w:pPr>
        <w:ind w:left="2880" w:hanging="360"/>
      </w:pPr>
      <w:rPr>
        <w:rFonts w:ascii="Symbol" w:hAnsi="Symbol" w:hint="default"/>
      </w:rPr>
    </w:lvl>
    <w:lvl w:ilvl="4" w:tplc="3FC6ED64" w:tentative="1">
      <w:start w:val="1"/>
      <w:numFmt w:val="bullet"/>
      <w:lvlText w:val="o"/>
      <w:lvlJc w:val="left"/>
      <w:pPr>
        <w:ind w:left="3600" w:hanging="360"/>
      </w:pPr>
      <w:rPr>
        <w:rFonts w:ascii="Courier New" w:hAnsi="Courier New" w:cs="Courier New" w:hint="default"/>
      </w:rPr>
    </w:lvl>
    <w:lvl w:ilvl="5" w:tplc="9B20B69E" w:tentative="1">
      <w:start w:val="1"/>
      <w:numFmt w:val="bullet"/>
      <w:lvlText w:val=""/>
      <w:lvlJc w:val="left"/>
      <w:pPr>
        <w:ind w:left="4320" w:hanging="360"/>
      </w:pPr>
      <w:rPr>
        <w:rFonts w:ascii="Wingdings" w:hAnsi="Wingdings" w:hint="default"/>
      </w:rPr>
    </w:lvl>
    <w:lvl w:ilvl="6" w:tplc="53706620" w:tentative="1">
      <w:start w:val="1"/>
      <w:numFmt w:val="bullet"/>
      <w:lvlText w:val=""/>
      <w:lvlJc w:val="left"/>
      <w:pPr>
        <w:ind w:left="5040" w:hanging="360"/>
      </w:pPr>
      <w:rPr>
        <w:rFonts w:ascii="Symbol" w:hAnsi="Symbol" w:hint="default"/>
      </w:rPr>
    </w:lvl>
    <w:lvl w:ilvl="7" w:tplc="6068D06E" w:tentative="1">
      <w:start w:val="1"/>
      <w:numFmt w:val="bullet"/>
      <w:lvlText w:val="o"/>
      <w:lvlJc w:val="left"/>
      <w:pPr>
        <w:ind w:left="5760" w:hanging="360"/>
      </w:pPr>
      <w:rPr>
        <w:rFonts w:ascii="Courier New" w:hAnsi="Courier New" w:cs="Courier New" w:hint="default"/>
      </w:rPr>
    </w:lvl>
    <w:lvl w:ilvl="8" w:tplc="A6B621E0" w:tentative="1">
      <w:start w:val="1"/>
      <w:numFmt w:val="bullet"/>
      <w:lvlText w:val=""/>
      <w:lvlJc w:val="left"/>
      <w:pPr>
        <w:ind w:left="6480" w:hanging="360"/>
      </w:pPr>
      <w:rPr>
        <w:rFonts w:ascii="Wingdings" w:hAnsi="Wingdings" w:hint="default"/>
      </w:rPr>
    </w:lvl>
  </w:abstractNum>
  <w:abstractNum w:abstractNumId="15" w15:restartNumberingAfterBreak="0">
    <w:nsid w:val="793940E2"/>
    <w:multiLevelType w:val="hybridMultilevel"/>
    <w:tmpl w:val="F0FA5FE0"/>
    <w:lvl w:ilvl="0" w:tplc="F04C2F38">
      <w:start w:val="1"/>
      <w:numFmt w:val="lowerLetter"/>
      <w:lvlText w:val="%1)"/>
      <w:lvlJc w:val="left"/>
      <w:pPr>
        <w:ind w:left="720" w:hanging="360"/>
      </w:pPr>
      <w:rPr>
        <w:rFonts w:hint="default"/>
      </w:rPr>
    </w:lvl>
    <w:lvl w:ilvl="1" w:tplc="D8B899B8" w:tentative="1">
      <w:start w:val="1"/>
      <w:numFmt w:val="lowerLetter"/>
      <w:lvlText w:val="%2."/>
      <w:lvlJc w:val="left"/>
      <w:pPr>
        <w:ind w:left="1440" w:hanging="360"/>
      </w:pPr>
    </w:lvl>
    <w:lvl w:ilvl="2" w:tplc="9D7293D0" w:tentative="1">
      <w:start w:val="1"/>
      <w:numFmt w:val="lowerRoman"/>
      <w:lvlText w:val="%3."/>
      <w:lvlJc w:val="right"/>
      <w:pPr>
        <w:ind w:left="2160" w:hanging="180"/>
      </w:pPr>
    </w:lvl>
    <w:lvl w:ilvl="3" w:tplc="2C507A82" w:tentative="1">
      <w:start w:val="1"/>
      <w:numFmt w:val="decimal"/>
      <w:lvlText w:val="%4."/>
      <w:lvlJc w:val="left"/>
      <w:pPr>
        <w:ind w:left="2880" w:hanging="360"/>
      </w:pPr>
    </w:lvl>
    <w:lvl w:ilvl="4" w:tplc="312E0AEA" w:tentative="1">
      <w:start w:val="1"/>
      <w:numFmt w:val="lowerLetter"/>
      <w:lvlText w:val="%5."/>
      <w:lvlJc w:val="left"/>
      <w:pPr>
        <w:ind w:left="3600" w:hanging="360"/>
      </w:pPr>
    </w:lvl>
    <w:lvl w:ilvl="5" w:tplc="0C2647F2" w:tentative="1">
      <w:start w:val="1"/>
      <w:numFmt w:val="lowerRoman"/>
      <w:lvlText w:val="%6."/>
      <w:lvlJc w:val="right"/>
      <w:pPr>
        <w:ind w:left="4320" w:hanging="180"/>
      </w:pPr>
    </w:lvl>
    <w:lvl w:ilvl="6" w:tplc="79680B46" w:tentative="1">
      <w:start w:val="1"/>
      <w:numFmt w:val="decimal"/>
      <w:lvlText w:val="%7."/>
      <w:lvlJc w:val="left"/>
      <w:pPr>
        <w:ind w:left="5040" w:hanging="360"/>
      </w:pPr>
    </w:lvl>
    <w:lvl w:ilvl="7" w:tplc="D2582A6A" w:tentative="1">
      <w:start w:val="1"/>
      <w:numFmt w:val="lowerLetter"/>
      <w:lvlText w:val="%8."/>
      <w:lvlJc w:val="left"/>
      <w:pPr>
        <w:ind w:left="5760" w:hanging="360"/>
      </w:pPr>
    </w:lvl>
    <w:lvl w:ilvl="8" w:tplc="760C42F4" w:tentative="1">
      <w:start w:val="1"/>
      <w:numFmt w:val="lowerRoman"/>
      <w:lvlText w:val="%9."/>
      <w:lvlJc w:val="right"/>
      <w:pPr>
        <w:ind w:left="6480" w:hanging="180"/>
      </w:pPr>
    </w:lvl>
  </w:abstractNum>
  <w:abstractNum w:abstractNumId="16" w15:restartNumberingAfterBreak="0">
    <w:nsid w:val="7A820E5D"/>
    <w:multiLevelType w:val="hybridMultilevel"/>
    <w:tmpl w:val="5F0CB546"/>
    <w:lvl w:ilvl="0" w:tplc="3D1CBDCA">
      <w:start w:val="1"/>
      <w:numFmt w:val="bullet"/>
      <w:lvlText w:val=""/>
      <w:lvlJc w:val="left"/>
      <w:pPr>
        <w:ind w:left="881" w:hanging="360"/>
      </w:pPr>
      <w:rPr>
        <w:rFonts w:ascii="Symbol" w:hAnsi="Symbol" w:hint="default"/>
      </w:rPr>
    </w:lvl>
    <w:lvl w:ilvl="1" w:tplc="77B86EE4" w:tentative="1">
      <w:start w:val="1"/>
      <w:numFmt w:val="bullet"/>
      <w:lvlText w:val="o"/>
      <w:lvlJc w:val="left"/>
      <w:pPr>
        <w:ind w:left="1601" w:hanging="360"/>
      </w:pPr>
      <w:rPr>
        <w:rFonts w:ascii="Courier New" w:hAnsi="Courier New" w:cs="Courier New" w:hint="default"/>
      </w:rPr>
    </w:lvl>
    <w:lvl w:ilvl="2" w:tplc="A008D162" w:tentative="1">
      <w:start w:val="1"/>
      <w:numFmt w:val="bullet"/>
      <w:lvlText w:val=""/>
      <w:lvlJc w:val="left"/>
      <w:pPr>
        <w:ind w:left="2321" w:hanging="360"/>
      </w:pPr>
      <w:rPr>
        <w:rFonts w:ascii="Wingdings" w:hAnsi="Wingdings" w:hint="default"/>
      </w:rPr>
    </w:lvl>
    <w:lvl w:ilvl="3" w:tplc="26D2C72E" w:tentative="1">
      <w:start w:val="1"/>
      <w:numFmt w:val="bullet"/>
      <w:lvlText w:val=""/>
      <w:lvlJc w:val="left"/>
      <w:pPr>
        <w:ind w:left="3041" w:hanging="360"/>
      </w:pPr>
      <w:rPr>
        <w:rFonts w:ascii="Symbol" w:hAnsi="Symbol" w:hint="default"/>
      </w:rPr>
    </w:lvl>
    <w:lvl w:ilvl="4" w:tplc="BD2CDC4E" w:tentative="1">
      <w:start w:val="1"/>
      <w:numFmt w:val="bullet"/>
      <w:lvlText w:val="o"/>
      <w:lvlJc w:val="left"/>
      <w:pPr>
        <w:ind w:left="3761" w:hanging="360"/>
      </w:pPr>
      <w:rPr>
        <w:rFonts w:ascii="Courier New" w:hAnsi="Courier New" w:cs="Courier New" w:hint="default"/>
      </w:rPr>
    </w:lvl>
    <w:lvl w:ilvl="5" w:tplc="1FA2D396" w:tentative="1">
      <w:start w:val="1"/>
      <w:numFmt w:val="bullet"/>
      <w:lvlText w:val=""/>
      <w:lvlJc w:val="left"/>
      <w:pPr>
        <w:ind w:left="4481" w:hanging="360"/>
      </w:pPr>
      <w:rPr>
        <w:rFonts w:ascii="Wingdings" w:hAnsi="Wingdings" w:hint="default"/>
      </w:rPr>
    </w:lvl>
    <w:lvl w:ilvl="6" w:tplc="ACE0A4C2" w:tentative="1">
      <w:start w:val="1"/>
      <w:numFmt w:val="bullet"/>
      <w:lvlText w:val=""/>
      <w:lvlJc w:val="left"/>
      <w:pPr>
        <w:ind w:left="5201" w:hanging="360"/>
      </w:pPr>
      <w:rPr>
        <w:rFonts w:ascii="Symbol" w:hAnsi="Symbol" w:hint="default"/>
      </w:rPr>
    </w:lvl>
    <w:lvl w:ilvl="7" w:tplc="2FC86040" w:tentative="1">
      <w:start w:val="1"/>
      <w:numFmt w:val="bullet"/>
      <w:lvlText w:val="o"/>
      <w:lvlJc w:val="left"/>
      <w:pPr>
        <w:ind w:left="5921" w:hanging="360"/>
      </w:pPr>
      <w:rPr>
        <w:rFonts w:ascii="Courier New" w:hAnsi="Courier New" w:cs="Courier New" w:hint="default"/>
      </w:rPr>
    </w:lvl>
    <w:lvl w:ilvl="8" w:tplc="D0004E2A" w:tentative="1">
      <w:start w:val="1"/>
      <w:numFmt w:val="bullet"/>
      <w:lvlText w:val=""/>
      <w:lvlJc w:val="left"/>
      <w:pPr>
        <w:ind w:left="6641" w:hanging="360"/>
      </w:pPr>
      <w:rPr>
        <w:rFonts w:ascii="Wingdings" w:hAnsi="Wingdings" w:hint="default"/>
      </w:rPr>
    </w:lvl>
  </w:abstractNum>
  <w:num w:numId="1" w16cid:durableId="520705239">
    <w:abstractNumId w:val="9"/>
  </w:num>
  <w:num w:numId="2" w16cid:durableId="1917663980">
    <w:abstractNumId w:val="8"/>
  </w:num>
  <w:num w:numId="3" w16cid:durableId="745106514">
    <w:abstractNumId w:val="14"/>
  </w:num>
  <w:num w:numId="4" w16cid:durableId="120195353">
    <w:abstractNumId w:val="10"/>
  </w:num>
  <w:num w:numId="5" w16cid:durableId="430197634">
    <w:abstractNumId w:val="6"/>
  </w:num>
  <w:num w:numId="6" w16cid:durableId="2052729689">
    <w:abstractNumId w:val="1"/>
  </w:num>
  <w:num w:numId="7" w16cid:durableId="307902342">
    <w:abstractNumId w:val="7"/>
  </w:num>
  <w:num w:numId="8" w16cid:durableId="1077051051">
    <w:abstractNumId w:val="2"/>
  </w:num>
  <w:num w:numId="9" w16cid:durableId="1524128127">
    <w:abstractNumId w:val="16"/>
  </w:num>
  <w:num w:numId="10" w16cid:durableId="1989672982">
    <w:abstractNumId w:val="5"/>
  </w:num>
  <w:num w:numId="11" w16cid:durableId="1958444374">
    <w:abstractNumId w:val="15"/>
  </w:num>
  <w:num w:numId="12" w16cid:durableId="321003852">
    <w:abstractNumId w:val="4"/>
  </w:num>
  <w:num w:numId="13" w16cid:durableId="986862655">
    <w:abstractNumId w:val="12"/>
  </w:num>
  <w:num w:numId="14" w16cid:durableId="1593932759">
    <w:abstractNumId w:val="11"/>
  </w:num>
  <w:num w:numId="15" w16cid:durableId="575363877">
    <w:abstractNumId w:val="13"/>
  </w:num>
  <w:num w:numId="16" w16cid:durableId="1486509707">
    <w:abstractNumId w:val="0"/>
  </w:num>
  <w:num w:numId="17" w16cid:durableId="14829673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grammar="clean"/>
  <w:attachedTemplate r:id="rId1"/>
  <w:doNotTrackMoves/>
  <w:defaultTabStop w:val="720"/>
  <w:drawingGridHorizontalSpacing w:val="100"/>
  <w:displayHorizontalDrawingGridEvery w:val="2"/>
  <w:characterSpacingControl w:val="doNotCompress"/>
  <w:hdrShapeDefaults>
    <o:shapedefaults v:ext="edit" spidmax="2053"/>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11827"/>
    <w:rsid w:val="000062C6"/>
    <w:rsid w:val="00006CCE"/>
    <w:rsid w:val="00013E28"/>
    <w:rsid w:val="00015303"/>
    <w:rsid w:val="000157BF"/>
    <w:rsid w:val="00016534"/>
    <w:rsid w:val="00017351"/>
    <w:rsid w:val="0002006F"/>
    <w:rsid w:val="000227FF"/>
    <w:rsid w:val="00024D39"/>
    <w:rsid w:val="00030248"/>
    <w:rsid w:val="0003755F"/>
    <w:rsid w:val="00044B40"/>
    <w:rsid w:val="00053B01"/>
    <w:rsid w:val="000634E1"/>
    <w:rsid w:val="000658DD"/>
    <w:rsid w:val="000700AD"/>
    <w:rsid w:val="000726B6"/>
    <w:rsid w:val="000A39D9"/>
    <w:rsid w:val="000A6AB1"/>
    <w:rsid w:val="000B3F28"/>
    <w:rsid w:val="000B5FC8"/>
    <w:rsid w:val="000B7F87"/>
    <w:rsid w:val="000C0B6B"/>
    <w:rsid w:val="000C104F"/>
    <w:rsid w:val="000C165B"/>
    <w:rsid w:val="000C2B49"/>
    <w:rsid w:val="000C5202"/>
    <w:rsid w:val="000C7688"/>
    <w:rsid w:val="000C7864"/>
    <w:rsid w:val="000D14D6"/>
    <w:rsid w:val="000D6E3A"/>
    <w:rsid w:val="000E4CF0"/>
    <w:rsid w:val="000E4E8D"/>
    <w:rsid w:val="000E74A4"/>
    <w:rsid w:val="000F2725"/>
    <w:rsid w:val="000F654C"/>
    <w:rsid w:val="000F7600"/>
    <w:rsid w:val="00110CC1"/>
    <w:rsid w:val="00111827"/>
    <w:rsid w:val="001120EA"/>
    <w:rsid w:val="0011308F"/>
    <w:rsid w:val="00120B24"/>
    <w:rsid w:val="001217F1"/>
    <w:rsid w:val="00123015"/>
    <w:rsid w:val="0013242F"/>
    <w:rsid w:val="00136801"/>
    <w:rsid w:val="00151422"/>
    <w:rsid w:val="0016007D"/>
    <w:rsid w:val="0016228B"/>
    <w:rsid w:val="00163A64"/>
    <w:rsid w:val="00173E68"/>
    <w:rsid w:val="00176184"/>
    <w:rsid w:val="001827EA"/>
    <w:rsid w:val="00191835"/>
    <w:rsid w:val="0019305F"/>
    <w:rsid w:val="00194A98"/>
    <w:rsid w:val="00194ACE"/>
    <w:rsid w:val="001A2598"/>
    <w:rsid w:val="001A4C61"/>
    <w:rsid w:val="001A5934"/>
    <w:rsid w:val="001B62D2"/>
    <w:rsid w:val="001C38D1"/>
    <w:rsid w:val="001D05D6"/>
    <w:rsid w:val="001D39A8"/>
    <w:rsid w:val="001E2750"/>
    <w:rsid w:val="001E5897"/>
    <w:rsid w:val="001F45AF"/>
    <w:rsid w:val="001F6993"/>
    <w:rsid w:val="00201D50"/>
    <w:rsid w:val="00203034"/>
    <w:rsid w:val="00203F9F"/>
    <w:rsid w:val="002071E4"/>
    <w:rsid w:val="0021347E"/>
    <w:rsid w:val="002241DF"/>
    <w:rsid w:val="00226216"/>
    <w:rsid w:val="00226590"/>
    <w:rsid w:val="00226740"/>
    <w:rsid w:val="002276FE"/>
    <w:rsid w:val="00231212"/>
    <w:rsid w:val="00233ABF"/>
    <w:rsid w:val="00236012"/>
    <w:rsid w:val="00237985"/>
    <w:rsid w:val="00246467"/>
    <w:rsid w:val="00253AF0"/>
    <w:rsid w:val="00253CED"/>
    <w:rsid w:val="0025639D"/>
    <w:rsid w:val="0026129D"/>
    <w:rsid w:val="00263263"/>
    <w:rsid w:val="0026328C"/>
    <w:rsid w:val="00264000"/>
    <w:rsid w:val="00267B20"/>
    <w:rsid w:val="00270C6F"/>
    <w:rsid w:val="00275519"/>
    <w:rsid w:val="0028089E"/>
    <w:rsid w:val="00283094"/>
    <w:rsid w:val="002838FF"/>
    <w:rsid w:val="002A108D"/>
    <w:rsid w:val="002A1853"/>
    <w:rsid w:val="002A2CD3"/>
    <w:rsid w:val="002A3467"/>
    <w:rsid w:val="002A3B1D"/>
    <w:rsid w:val="002A3F69"/>
    <w:rsid w:val="002B14C1"/>
    <w:rsid w:val="002B2F01"/>
    <w:rsid w:val="002C6B3B"/>
    <w:rsid w:val="002D24A3"/>
    <w:rsid w:val="002D4253"/>
    <w:rsid w:val="002D437F"/>
    <w:rsid w:val="002D79DE"/>
    <w:rsid w:val="002E0346"/>
    <w:rsid w:val="002E4259"/>
    <w:rsid w:val="002E4C5B"/>
    <w:rsid w:val="002E58F5"/>
    <w:rsid w:val="002F14B9"/>
    <w:rsid w:val="002F40E6"/>
    <w:rsid w:val="002F42A3"/>
    <w:rsid w:val="002F52D9"/>
    <w:rsid w:val="0030241E"/>
    <w:rsid w:val="00304C80"/>
    <w:rsid w:val="0030732B"/>
    <w:rsid w:val="00312F75"/>
    <w:rsid w:val="003257EF"/>
    <w:rsid w:val="00327713"/>
    <w:rsid w:val="003313CD"/>
    <w:rsid w:val="00331AA7"/>
    <w:rsid w:val="00332077"/>
    <w:rsid w:val="00334011"/>
    <w:rsid w:val="00335914"/>
    <w:rsid w:val="00337F10"/>
    <w:rsid w:val="00340837"/>
    <w:rsid w:val="003432BE"/>
    <w:rsid w:val="00344E06"/>
    <w:rsid w:val="00357C45"/>
    <w:rsid w:val="00370DC0"/>
    <w:rsid w:val="0037132C"/>
    <w:rsid w:val="0038553B"/>
    <w:rsid w:val="003926FD"/>
    <w:rsid w:val="0039687A"/>
    <w:rsid w:val="00397479"/>
    <w:rsid w:val="00397709"/>
    <w:rsid w:val="00397EC3"/>
    <w:rsid w:val="003A41BD"/>
    <w:rsid w:val="003A469E"/>
    <w:rsid w:val="003A55F9"/>
    <w:rsid w:val="003B1763"/>
    <w:rsid w:val="003B2513"/>
    <w:rsid w:val="003B3DFF"/>
    <w:rsid w:val="003B475F"/>
    <w:rsid w:val="003B5F69"/>
    <w:rsid w:val="003B60F5"/>
    <w:rsid w:val="003B6143"/>
    <w:rsid w:val="003C002E"/>
    <w:rsid w:val="003C5D66"/>
    <w:rsid w:val="003D596A"/>
    <w:rsid w:val="003D76D6"/>
    <w:rsid w:val="003E0013"/>
    <w:rsid w:val="003E2E35"/>
    <w:rsid w:val="003E6940"/>
    <w:rsid w:val="003F447B"/>
    <w:rsid w:val="0040296B"/>
    <w:rsid w:val="004037E5"/>
    <w:rsid w:val="00405FA7"/>
    <w:rsid w:val="0040605C"/>
    <w:rsid w:val="00414C0D"/>
    <w:rsid w:val="00420089"/>
    <w:rsid w:val="004209A4"/>
    <w:rsid w:val="0042510F"/>
    <w:rsid w:val="00426D28"/>
    <w:rsid w:val="0043309E"/>
    <w:rsid w:val="00436C79"/>
    <w:rsid w:val="004416C2"/>
    <w:rsid w:val="00445544"/>
    <w:rsid w:val="00450CE5"/>
    <w:rsid w:val="00450D8F"/>
    <w:rsid w:val="00453249"/>
    <w:rsid w:val="004543F3"/>
    <w:rsid w:val="004637AB"/>
    <w:rsid w:val="00464E04"/>
    <w:rsid w:val="00465B06"/>
    <w:rsid w:val="0046634A"/>
    <w:rsid w:val="00467545"/>
    <w:rsid w:val="00475522"/>
    <w:rsid w:val="00484004"/>
    <w:rsid w:val="00485C9E"/>
    <w:rsid w:val="004A10AC"/>
    <w:rsid w:val="004A1B9D"/>
    <w:rsid w:val="004A2316"/>
    <w:rsid w:val="004A528E"/>
    <w:rsid w:val="004A638E"/>
    <w:rsid w:val="004A678A"/>
    <w:rsid w:val="004B1028"/>
    <w:rsid w:val="004B1179"/>
    <w:rsid w:val="004B23E9"/>
    <w:rsid w:val="004B26CD"/>
    <w:rsid w:val="004B5D2A"/>
    <w:rsid w:val="004C04DB"/>
    <w:rsid w:val="004C39A4"/>
    <w:rsid w:val="004D4477"/>
    <w:rsid w:val="004E16AC"/>
    <w:rsid w:val="004E18C6"/>
    <w:rsid w:val="004E30DC"/>
    <w:rsid w:val="004E485D"/>
    <w:rsid w:val="004F00D6"/>
    <w:rsid w:val="004F2E9A"/>
    <w:rsid w:val="004F7F23"/>
    <w:rsid w:val="005004B6"/>
    <w:rsid w:val="00500F77"/>
    <w:rsid w:val="00503B54"/>
    <w:rsid w:val="0050554F"/>
    <w:rsid w:val="00540382"/>
    <w:rsid w:val="00547937"/>
    <w:rsid w:val="00555D6F"/>
    <w:rsid w:val="0055714B"/>
    <w:rsid w:val="005637CA"/>
    <w:rsid w:val="00564D68"/>
    <w:rsid w:val="005678A3"/>
    <w:rsid w:val="005745DC"/>
    <w:rsid w:val="005755AD"/>
    <w:rsid w:val="00575CF9"/>
    <w:rsid w:val="005821F2"/>
    <w:rsid w:val="00582970"/>
    <w:rsid w:val="00583501"/>
    <w:rsid w:val="0058694B"/>
    <w:rsid w:val="0059241F"/>
    <w:rsid w:val="00594FF4"/>
    <w:rsid w:val="0059536C"/>
    <w:rsid w:val="00596A8D"/>
    <w:rsid w:val="00596C8C"/>
    <w:rsid w:val="005A093C"/>
    <w:rsid w:val="005A1330"/>
    <w:rsid w:val="005A2988"/>
    <w:rsid w:val="005A2CD3"/>
    <w:rsid w:val="005B04A7"/>
    <w:rsid w:val="005B1956"/>
    <w:rsid w:val="005B2D2B"/>
    <w:rsid w:val="005B3100"/>
    <w:rsid w:val="005C1B27"/>
    <w:rsid w:val="005C1F49"/>
    <w:rsid w:val="005C5AE8"/>
    <w:rsid w:val="005C5FDC"/>
    <w:rsid w:val="005D5AF4"/>
    <w:rsid w:val="005D77C2"/>
    <w:rsid w:val="005E1EB1"/>
    <w:rsid w:val="005E1EDC"/>
    <w:rsid w:val="005E5585"/>
    <w:rsid w:val="005E6703"/>
    <w:rsid w:val="005F1438"/>
    <w:rsid w:val="005F5E20"/>
    <w:rsid w:val="005F75D1"/>
    <w:rsid w:val="005F7FCA"/>
    <w:rsid w:val="006079C1"/>
    <w:rsid w:val="006106D7"/>
    <w:rsid w:val="00624E4D"/>
    <w:rsid w:val="00632AD7"/>
    <w:rsid w:val="00634D2E"/>
    <w:rsid w:val="00636620"/>
    <w:rsid w:val="00637228"/>
    <w:rsid w:val="0064317E"/>
    <w:rsid w:val="0065072C"/>
    <w:rsid w:val="00654223"/>
    <w:rsid w:val="006551C6"/>
    <w:rsid w:val="0065632C"/>
    <w:rsid w:val="006565F7"/>
    <w:rsid w:val="006623D8"/>
    <w:rsid w:val="00665064"/>
    <w:rsid w:val="0066522E"/>
    <w:rsid w:val="00670A63"/>
    <w:rsid w:val="00671F0E"/>
    <w:rsid w:val="00674249"/>
    <w:rsid w:val="00675AC7"/>
    <w:rsid w:val="006801BE"/>
    <w:rsid w:val="00685178"/>
    <w:rsid w:val="00691188"/>
    <w:rsid w:val="00693BFE"/>
    <w:rsid w:val="00695760"/>
    <w:rsid w:val="006A0462"/>
    <w:rsid w:val="006A2E1D"/>
    <w:rsid w:val="006B4A17"/>
    <w:rsid w:val="006C00B5"/>
    <w:rsid w:val="006C5062"/>
    <w:rsid w:val="006C5784"/>
    <w:rsid w:val="006D1F7A"/>
    <w:rsid w:val="006E2931"/>
    <w:rsid w:val="006E39FD"/>
    <w:rsid w:val="006E3E33"/>
    <w:rsid w:val="006E4070"/>
    <w:rsid w:val="006E447E"/>
    <w:rsid w:val="006E4515"/>
    <w:rsid w:val="006F28EE"/>
    <w:rsid w:val="006F3254"/>
    <w:rsid w:val="006F40C4"/>
    <w:rsid w:val="006F622F"/>
    <w:rsid w:val="00700066"/>
    <w:rsid w:val="007144DA"/>
    <w:rsid w:val="007237E9"/>
    <w:rsid w:val="00725448"/>
    <w:rsid w:val="00737CCD"/>
    <w:rsid w:val="00751150"/>
    <w:rsid w:val="00754924"/>
    <w:rsid w:val="00756A2E"/>
    <w:rsid w:val="00764430"/>
    <w:rsid w:val="007658AE"/>
    <w:rsid w:val="00767AE2"/>
    <w:rsid w:val="007706AD"/>
    <w:rsid w:val="00771D45"/>
    <w:rsid w:val="007720AD"/>
    <w:rsid w:val="007737B1"/>
    <w:rsid w:val="00773CBE"/>
    <w:rsid w:val="00774D4E"/>
    <w:rsid w:val="0077576B"/>
    <w:rsid w:val="00776004"/>
    <w:rsid w:val="007763E2"/>
    <w:rsid w:val="007771B7"/>
    <w:rsid w:val="007809B9"/>
    <w:rsid w:val="00782352"/>
    <w:rsid w:val="00792BC3"/>
    <w:rsid w:val="007936D7"/>
    <w:rsid w:val="00797DEB"/>
    <w:rsid w:val="007A0C6D"/>
    <w:rsid w:val="007A14AC"/>
    <w:rsid w:val="007A4676"/>
    <w:rsid w:val="007A763F"/>
    <w:rsid w:val="007A7DB5"/>
    <w:rsid w:val="007B0EA9"/>
    <w:rsid w:val="007B0FD0"/>
    <w:rsid w:val="007B4551"/>
    <w:rsid w:val="007B515C"/>
    <w:rsid w:val="007C060E"/>
    <w:rsid w:val="007C064F"/>
    <w:rsid w:val="007C06E5"/>
    <w:rsid w:val="007C1B7C"/>
    <w:rsid w:val="007C3BCC"/>
    <w:rsid w:val="007C5320"/>
    <w:rsid w:val="007C6B7F"/>
    <w:rsid w:val="007C7119"/>
    <w:rsid w:val="007D1B1F"/>
    <w:rsid w:val="007E2D24"/>
    <w:rsid w:val="007E46C7"/>
    <w:rsid w:val="007F04AF"/>
    <w:rsid w:val="007F4870"/>
    <w:rsid w:val="00800D1E"/>
    <w:rsid w:val="00801EE3"/>
    <w:rsid w:val="00805AAE"/>
    <w:rsid w:val="00805E57"/>
    <w:rsid w:val="00807A7A"/>
    <w:rsid w:val="00811F4D"/>
    <w:rsid w:val="008156F8"/>
    <w:rsid w:val="00817B4E"/>
    <w:rsid w:val="00820F53"/>
    <w:rsid w:val="00822A2E"/>
    <w:rsid w:val="00824B2A"/>
    <w:rsid w:val="0082505C"/>
    <w:rsid w:val="00830996"/>
    <w:rsid w:val="00830FBB"/>
    <w:rsid w:val="008350EC"/>
    <w:rsid w:val="00842712"/>
    <w:rsid w:val="0084455D"/>
    <w:rsid w:val="00845D9C"/>
    <w:rsid w:val="00847DAB"/>
    <w:rsid w:val="00850BCF"/>
    <w:rsid w:val="00852C1D"/>
    <w:rsid w:val="008530B1"/>
    <w:rsid w:val="00856A06"/>
    <w:rsid w:val="00866C2D"/>
    <w:rsid w:val="00866DCF"/>
    <w:rsid w:val="0087243E"/>
    <w:rsid w:val="00872D04"/>
    <w:rsid w:val="0087309D"/>
    <w:rsid w:val="00873D93"/>
    <w:rsid w:val="00874FDA"/>
    <w:rsid w:val="008841A7"/>
    <w:rsid w:val="00884FCE"/>
    <w:rsid w:val="0088581A"/>
    <w:rsid w:val="008902C6"/>
    <w:rsid w:val="008906A0"/>
    <w:rsid w:val="0089083E"/>
    <w:rsid w:val="008929CF"/>
    <w:rsid w:val="008A20BA"/>
    <w:rsid w:val="008A2139"/>
    <w:rsid w:val="008A2750"/>
    <w:rsid w:val="008B2591"/>
    <w:rsid w:val="008B3894"/>
    <w:rsid w:val="008B42F8"/>
    <w:rsid w:val="008B480A"/>
    <w:rsid w:val="008C341B"/>
    <w:rsid w:val="008C4F92"/>
    <w:rsid w:val="008D0E6A"/>
    <w:rsid w:val="008D3BA1"/>
    <w:rsid w:val="008E06C5"/>
    <w:rsid w:val="008E19CA"/>
    <w:rsid w:val="008E2CC9"/>
    <w:rsid w:val="008E335E"/>
    <w:rsid w:val="008E68A2"/>
    <w:rsid w:val="008F06AE"/>
    <w:rsid w:val="008F2644"/>
    <w:rsid w:val="008F53D7"/>
    <w:rsid w:val="008F64D5"/>
    <w:rsid w:val="009102FA"/>
    <w:rsid w:val="00910353"/>
    <w:rsid w:val="00910ABD"/>
    <w:rsid w:val="009223FC"/>
    <w:rsid w:val="0094051C"/>
    <w:rsid w:val="00942DB8"/>
    <w:rsid w:val="009439A7"/>
    <w:rsid w:val="009448BA"/>
    <w:rsid w:val="00950DCF"/>
    <w:rsid w:val="0095214E"/>
    <w:rsid w:val="009571E1"/>
    <w:rsid w:val="009602F4"/>
    <w:rsid w:val="00960ADA"/>
    <w:rsid w:val="00965C0C"/>
    <w:rsid w:val="009720DD"/>
    <w:rsid w:val="0097231D"/>
    <w:rsid w:val="009779C4"/>
    <w:rsid w:val="009810B8"/>
    <w:rsid w:val="00981970"/>
    <w:rsid w:val="00982278"/>
    <w:rsid w:val="00982806"/>
    <w:rsid w:val="00983210"/>
    <w:rsid w:val="00987E77"/>
    <w:rsid w:val="009918C0"/>
    <w:rsid w:val="009B4845"/>
    <w:rsid w:val="009B4CB6"/>
    <w:rsid w:val="009B7D88"/>
    <w:rsid w:val="009C5490"/>
    <w:rsid w:val="009C5F02"/>
    <w:rsid w:val="009C6259"/>
    <w:rsid w:val="009D3FDC"/>
    <w:rsid w:val="009E4905"/>
    <w:rsid w:val="009E698E"/>
    <w:rsid w:val="009E7594"/>
    <w:rsid w:val="009F1586"/>
    <w:rsid w:val="009F4FA1"/>
    <w:rsid w:val="009F6CBA"/>
    <w:rsid w:val="00A000E0"/>
    <w:rsid w:val="00A05ECC"/>
    <w:rsid w:val="00A06AEE"/>
    <w:rsid w:val="00A11A2F"/>
    <w:rsid w:val="00A13D48"/>
    <w:rsid w:val="00A14DE4"/>
    <w:rsid w:val="00A14E24"/>
    <w:rsid w:val="00A22A6B"/>
    <w:rsid w:val="00A360E8"/>
    <w:rsid w:val="00A3703D"/>
    <w:rsid w:val="00A3713A"/>
    <w:rsid w:val="00A375C6"/>
    <w:rsid w:val="00A4238B"/>
    <w:rsid w:val="00A50094"/>
    <w:rsid w:val="00A5765E"/>
    <w:rsid w:val="00A61D7C"/>
    <w:rsid w:val="00A621D9"/>
    <w:rsid w:val="00A649CB"/>
    <w:rsid w:val="00A70A69"/>
    <w:rsid w:val="00A70CEA"/>
    <w:rsid w:val="00A70F8A"/>
    <w:rsid w:val="00A727F5"/>
    <w:rsid w:val="00A7596B"/>
    <w:rsid w:val="00A765C5"/>
    <w:rsid w:val="00A76AE5"/>
    <w:rsid w:val="00A803BC"/>
    <w:rsid w:val="00A91336"/>
    <w:rsid w:val="00A92961"/>
    <w:rsid w:val="00A93ADA"/>
    <w:rsid w:val="00AA1D8C"/>
    <w:rsid w:val="00AA21F3"/>
    <w:rsid w:val="00AB12C1"/>
    <w:rsid w:val="00AB4459"/>
    <w:rsid w:val="00AB62F7"/>
    <w:rsid w:val="00AB794E"/>
    <w:rsid w:val="00AC0634"/>
    <w:rsid w:val="00AC2320"/>
    <w:rsid w:val="00AC2405"/>
    <w:rsid w:val="00AC5D01"/>
    <w:rsid w:val="00AD3098"/>
    <w:rsid w:val="00AE424A"/>
    <w:rsid w:val="00AF30E7"/>
    <w:rsid w:val="00AF75AC"/>
    <w:rsid w:val="00B016E9"/>
    <w:rsid w:val="00B01C55"/>
    <w:rsid w:val="00B1309D"/>
    <w:rsid w:val="00B23708"/>
    <w:rsid w:val="00B256D2"/>
    <w:rsid w:val="00B3167B"/>
    <w:rsid w:val="00B33167"/>
    <w:rsid w:val="00B34E04"/>
    <w:rsid w:val="00B40DBB"/>
    <w:rsid w:val="00B433FE"/>
    <w:rsid w:val="00B434E1"/>
    <w:rsid w:val="00B46D2A"/>
    <w:rsid w:val="00B514FB"/>
    <w:rsid w:val="00B51C1B"/>
    <w:rsid w:val="00B56012"/>
    <w:rsid w:val="00B6045F"/>
    <w:rsid w:val="00B60B1B"/>
    <w:rsid w:val="00B647D6"/>
    <w:rsid w:val="00B64CD8"/>
    <w:rsid w:val="00B71F8C"/>
    <w:rsid w:val="00B7583E"/>
    <w:rsid w:val="00B76B57"/>
    <w:rsid w:val="00B855D9"/>
    <w:rsid w:val="00B95496"/>
    <w:rsid w:val="00B95528"/>
    <w:rsid w:val="00BA624C"/>
    <w:rsid w:val="00BB05A8"/>
    <w:rsid w:val="00BB0992"/>
    <w:rsid w:val="00BB46B7"/>
    <w:rsid w:val="00BB5099"/>
    <w:rsid w:val="00BC05AB"/>
    <w:rsid w:val="00BC27BB"/>
    <w:rsid w:val="00BC3ACD"/>
    <w:rsid w:val="00BC4AF6"/>
    <w:rsid w:val="00BC4B14"/>
    <w:rsid w:val="00BC7295"/>
    <w:rsid w:val="00BC75A1"/>
    <w:rsid w:val="00BD0E04"/>
    <w:rsid w:val="00BD1014"/>
    <w:rsid w:val="00BD731E"/>
    <w:rsid w:val="00BE6078"/>
    <w:rsid w:val="00BE79F8"/>
    <w:rsid w:val="00BF18BB"/>
    <w:rsid w:val="00BF71E6"/>
    <w:rsid w:val="00C00265"/>
    <w:rsid w:val="00C03D07"/>
    <w:rsid w:val="00C0611F"/>
    <w:rsid w:val="00C12218"/>
    <w:rsid w:val="00C1556A"/>
    <w:rsid w:val="00C1676B"/>
    <w:rsid w:val="00C17061"/>
    <w:rsid w:val="00C171D7"/>
    <w:rsid w:val="00C17A08"/>
    <w:rsid w:val="00C17D19"/>
    <w:rsid w:val="00C2016D"/>
    <w:rsid w:val="00C2174F"/>
    <w:rsid w:val="00C22C37"/>
    <w:rsid w:val="00C23297"/>
    <w:rsid w:val="00C27558"/>
    <w:rsid w:val="00C42784"/>
    <w:rsid w:val="00C54BA4"/>
    <w:rsid w:val="00C578D0"/>
    <w:rsid w:val="00C61BF5"/>
    <w:rsid w:val="00C70FF4"/>
    <w:rsid w:val="00C8092E"/>
    <w:rsid w:val="00C82D37"/>
    <w:rsid w:val="00C85FEE"/>
    <w:rsid w:val="00C9419B"/>
    <w:rsid w:val="00C96EFC"/>
    <w:rsid w:val="00C97FA6"/>
    <w:rsid w:val="00CA49E7"/>
    <w:rsid w:val="00CA5523"/>
    <w:rsid w:val="00CB373F"/>
    <w:rsid w:val="00CB43ED"/>
    <w:rsid w:val="00CB653F"/>
    <w:rsid w:val="00CC2C3A"/>
    <w:rsid w:val="00CC6EC0"/>
    <w:rsid w:val="00CD166F"/>
    <w:rsid w:val="00CD3AB9"/>
    <w:rsid w:val="00CD79FF"/>
    <w:rsid w:val="00CE432A"/>
    <w:rsid w:val="00CE6B69"/>
    <w:rsid w:val="00CE6C99"/>
    <w:rsid w:val="00CE6FE7"/>
    <w:rsid w:val="00CF17AB"/>
    <w:rsid w:val="00D047D7"/>
    <w:rsid w:val="00D06F47"/>
    <w:rsid w:val="00D106CA"/>
    <w:rsid w:val="00D140E6"/>
    <w:rsid w:val="00D15AEC"/>
    <w:rsid w:val="00D30138"/>
    <w:rsid w:val="00D31C82"/>
    <w:rsid w:val="00D33991"/>
    <w:rsid w:val="00D34156"/>
    <w:rsid w:val="00D36005"/>
    <w:rsid w:val="00D46985"/>
    <w:rsid w:val="00D46E19"/>
    <w:rsid w:val="00D5157B"/>
    <w:rsid w:val="00D55C92"/>
    <w:rsid w:val="00D57F59"/>
    <w:rsid w:val="00D6542B"/>
    <w:rsid w:val="00D817D7"/>
    <w:rsid w:val="00D84545"/>
    <w:rsid w:val="00D90155"/>
    <w:rsid w:val="00D913A7"/>
    <w:rsid w:val="00D92BD1"/>
    <w:rsid w:val="00D934CB"/>
    <w:rsid w:val="00D93E0D"/>
    <w:rsid w:val="00D9503C"/>
    <w:rsid w:val="00DA1387"/>
    <w:rsid w:val="00DA2151"/>
    <w:rsid w:val="00DA3CB8"/>
    <w:rsid w:val="00DA4563"/>
    <w:rsid w:val="00DA6613"/>
    <w:rsid w:val="00DB49D7"/>
    <w:rsid w:val="00DC2A95"/>
    <w:rsid w:val="00DC3AD6"/>
    <w:rsid w:val="00DD27C5"/>
    <w:rsid w:val="00DD50A2"/>
    <w:rsid w:val="00DD5879"/>
    <w:rsid w:val="00DF60DA"/>
    <w:rsid w:val="00DF6E88"/>
    <w:rsid w:val="00E059E1"/>
    <w:rsid w:val="00E05D2E"/>
    <w:rsid w:val="00E15CCB"/>
    <w:rsid w:val="00E17D5D"/>
    <w:rsid w:val="00E2132C"/>
    <w:rsid w:val="00E22D12"/>
    <w:rsid w:val="00E23E4A"/>
    <w:rsid w:val="00E32D93"/>
    <w:rsid w:val="00E33F13"/>
    <w:rsid w:val="00E44208"/>
    <w:rsid w:val="00E47982"/>
    <w:rsid w:val="00E56B45"/>
    <w:rsid w:val="00E6306B"/>
    <w:rsid w:val="00E64D41"/>
    <w:rsid w:val="00E66099"/>
    <w:rsid w:val="00E71F17"/>
    <w:rsid w:val="00E777C7"/>
    <w:rsid w:val="00E82EB6"/>
    <w:rsid w:val="00E832E8"/>
    <w:rsid w:val="00E84649"/>
    <w:rsid w:val="00E93E61"/>
    <w:rsid w:val="00EA082F"/>
    <w:rsid w:val="00EA49F5"/>
    <w:rsid w:val="00EB73EA"/>
    <w:rsid w:val="00EC3BE3"/>
    <w:rsid w:val="00EC4DB6"/>
    <w:rsid w:val="00EC52C9"/>
    <w:rsid w:val="00EC6739"/>
    <w:rsid w:val="00ED0124"/>
    <w:rsid w:val="00ED1672"/>
    <w:rsid w:val="00ED1C7F"/>
    <w:rsid w:val="00ED6F7F"/>
    <w:rsid w:val="00ED707C"/>
    <w:rsid w:val="00EE0678"/>
    <w:rsid w:val="00EE2B2F"/>
    <w:rsid w:val="00EE6B84"/>
    <w:rsid w:val="00EF538D"/>
    <w:rsid w:val="00EF7F62"/>
    <w:rsid w:val="00F21CB2"/>
    <w:rsid w:val="00F247E3"/>
    <w:rsid w:val="00F26226"/>
    <w:rsid w:val="00F273C1"/>
    <w:rsid w:val="00F2754F"/>
    <w:rsid w:val="00F30137"/>
    <w:rsid w:val="00F30B3C"/>
    <w:rsid w:val="00F329BA"/>
    <w:rsid w:val="00F3633E"/>
    <w:rsid w:val="00F4015B"/>
    <w:rsid w:val="00F41DE1"/>
    <w:rsid w:val="00F463BE"/>
    <w:rsid w:val="00F5010A"/>
    <w:rsid w:val="00F534E4"/>
    <w:rsid w:val="00F62FE1"/>
    <w:rsid w:val="00F63E59"/>
    <w:rsid w:val="00F67D9B"/>
    <w:rsid w:val="00F67FF2"/>
    <w:rsid w:val="00F72265"/>
    <w:rsid w:val="00F75F57"/>
    <w:rsid w:val="00F7616A"/>
    <w:rsid w:val="00F82DFB"/>
    <w:rsid w:val="00F8438C"/>
    <w:rsid w:val="00F86040"/>
    <w:rsid w:val="00FA1BDE"/>
    <w:rsid w:val="00FA23B1"/>
    <w:rsid w:val="00FA44D5"/>
    <w:rsid w:val="00FB2CA6"/>
    <w:rsid w:val="00FB475C"/>
    <w:rsid w:val="00FB5D32"/>
    <w:rsid w:val="00FB7CC2"/>
    <w:rsid w:val="00FC29AE"/>
    <w:rsid w:val="00FC43FE"/>
    <w:rsid w:val="00FC636A"/>
    <w:rsid w:val="00FD523D"/>
    <w:rsid w:val="00FE1284"/>
    <w:rsid w:val="00FE6452"/>
    <w:rsid w:val="00FF0A2D"/>
    <w:rsid w:val="00FF3F9A"/>
    <w:rsid w:val="00FF7BE5"/>
  </w:rsids>
  <m:mathPr>
    <m:mathFont m:val="Cambria Math"/>
    <m:brkBin m:val="before"/>
    <m:brkBinSub m:val="--"/>
    <m:smallFrac/>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6AAE1136"/>
  <w15:docId w15:val="{FD466BAE-63DD-4EAA-8644-AF07550CA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tabs>
        <w:tab w:val="num" w:pos="720"/>
      </w:tabs>
      <w:spacing w:before="240" w:after="60"/>
      <w:ind w:left="720" w:hanging="720"/>
      <w:outlineLvl w:val="0"/>
    </w:pPr>
    <w:rPr>
      <w:rFonts w:ascii="Cambria" w:hAnsi="Cambria"/>
      <w:b/>
      <w:bCs/>
      <w:kern w:val="32"/>
      <w:sz w:val="32"/>
      <w:szCs w:val="32"/>
      <w:lang w:val="x-none" w:eastAsia="x-none"/>
    </w:rPr>
  </w:style>
  <w:style w:type="paragraph" w:styleId="Heading2">
    <w:name w:val="heading 2"/>
    <w:basedOn w:val="Normal"/>
    <w:next w:val="Normal"/>
    <w:link w:val="Heading2Char"/>
    <w:uiPriority w:val="9"/>
    <w:qFormat/>
    <w:rsid w:val="001B3490"/>
    <w:pPr>
      <w:keepNext/>
      <w:tabs>
        <w:tab w:val="num" w:pos="1440"/>
      </w:tabs>
      <w:spacing w:before="240" w:after="60"/>
      <w:ind w:left="1440" w:hanging="720"/>
      <w:outlineLvl w:val="1"/>
    </w:pPr>
    <w:rPr>
      <w:rFonts w:ascii="Cambria" w:hAnsi="Cambria"/>
      <w:b/>
      <w:bCs/>
      <w:i/>
      <w:iCs/>
      <w:sz w:val="28"/>
      <w:szCs w:val="28"/>
      <w:lang w:val="x-none" w:eastAsia="x-none"/>
    </w:rPr>
  </w:style>
  <w:style w:type="paragraph" w:styleId="Heading3">
    <w:name w:val="heading 3"/>
    <w:basedOn w:val="Normal"/>
    <w:next w:val="Normal"/>
    <w:link w:val="Heading3Char"/>
    <w:uiPriority w:val="9"/>
    <w:qFormat/>
    <w:rsid w:val="001B3490"/>
    <w:pPr>
      <w:keepNext/>
      <w:tabs>
        <w:tab w:val="num" w:pos="2160"/>
      </w:tabs>
      <w:spacing w:before="240" w:after="60"/>
      <w:ind w:left="2160" w:hanging="720"/>
      <w:outlineLvl w:val="2"/>
    </w:pPr>
    <w:rPr>
      <w:rFonts w:ascii="Cambria" w:hAnsi="Cambria"/>
      <w:b/>
      <w:bCs/>
      <w:sz w:val="26"/>
      <w:szCs w:val="26"/>
      <w:lang w:val="x-none" w:eastAsia="x-none"/>
    </w:rPr>
  </w:style>
  <w:style w:type="paragraph" w:styleId="Heading4">
    <w:name w:val="heading 4"/>
    <w:basedOn w:val="Normal"/>
    <w:next w:val="Normal"/>
    <w:link w:val="Heading4Char"/>
    <w:uiPriority w:val="9"/>
    <w:qFormat/>
    <w:rsid w:val="001B3490"/>
    <w:pPr>
      <w:keepNext/>
      <w:tabs>
        <w:tab w:val="num" w:pos="2880"/>
      </w:tabs>
      <w:spacing w:before="240" w:after="60"/>
      <w:ind w:left="2880" w:hanging="720"/>
      <w:outlineLvl w:val="3"/>
    </w:pPr>
    <w:rPr>
      <w:rFonts w:ascii="Calibri" w:hAnsi="Calibri"/>
      <w:b/>
      <w:bCs/>
      <w:sz w:val="28"/>
      <w:szCs w:val="28"/>
      <w:lang w:val="x-none" w:eastAsia="x-none"/>
    </w:rPr>
  </w:style>
  <w:style w:type="paragraph" w:styleId="Heading5">
    <w:name w:val="heading 5"/>
    <w:basedOn w:val="Normal"/>
    <w:next w:val="Normal"/>
    <w:link w:val="Heading5Char"/>
    <w:uiPriority w:val="9"/>
    <w:qFormat/>
    <w:rsid w:val="001B3490"/>
    <w:pPr>
      <w:tabs>
        <w:tab w:val="num" w:pos="3600"/>
      </w:tabs>
      <w:spacing w:before="240" w:after="60"/>
      <w:ind w:left="3600" w:hanging="720"/>
      <w:outlineLvl w:val="4"/>
    </w:pPr>
    <w:rPr>
      <w:rFonts w:ascii="Calibri" w:hAnsi="Calibri"/>
      <w:b/>
      <w:bCs/>
      <w:i/>
      <w:iCs/>
      <w:sz w:val="26"/>
      <w:szCs w:val="26"/>
      <w:lang w:val="x-none" w:eastAsia="x-none"/>
    </w:rPr>
  </w:style>
  <w:style w:type="paragraph" w:styleId="Heading6">
    <w:name w:val="heading 6"/>
    <w:basedOn w:val="Normal"/>
    <w:next w:val="Normal"/>
    <w:link w:val="Heading6Char"/>
    <w:qFormat/>
    <w:rsid w:val="001B3490"/>
    <w:pPr>
      <w:tabs>
        <w:tab w:val="num" w:pos="4320"/>
      </w:tabs>
      <w:spacing w:before="240" w:after="60"/>
      <w:ind w:left="4320" w:hanging="720"/>
      <w:outlineLvl w:val="5"/>
    </w:pPr>
    <w:rPr>
      <w:b/>
      <w:bCs/>
      <w:sz w:val="22"/>
      <w:szCs w:val="22"/>
      <w:lang w:val="x-none" w:eastAsia="x-none"/>
    </w:rPr>
  </w:style>
  <w:style w:type="paragraph" w:styleId="Heading7">
    <w:name w:val="heading 7"/>
    <w:basedOn w:val="Normal"/>
    <w:next w:val="Normal"/>
    <w:link w:val="Heading7Char"/>
    <w:uiPriority w:val="9"/>
    <w:qFormat/>
    <w:rsid w:val="001B3490"/>
    <w:pPr>
      <w:tabs>
        <w:tab w:val="num" w:pos="5040"/>
      </w:tabs>
      <w:spacing w:before="240" w:after="60"/>
      <w:ind w:left="5040" w:hanging="720"/>
      <w:outlineLvl w:val="6"/>
    </w:pPr>
    <w:rPr>
      <w:rFonts w:ascii="Calibri" w:hAnsi="Calibri"/>
      <w:sz w:val="24"/>
      <w:szCs w:val="24"/>
      <w:lang w:val="x-none" w:eastAsia="x-none"/>
    </w:rPr>
  </w:style>
  <w:style w:type="paragraph" w:styleId="Heading8">
    <w:name w:val="heading 8"/>
    <w:basedOn w:val="Normal"/>
    <w:next w:val="Normal"/>
    <w:link w:val="Heading8Char"/>
    <w:uiPriority w:val="9"/>
    <w:qFormat/>
    <w:rsid w:val="001B3490"/>
    <w:pPr>
      <w:tabs>
        <w:tab w:val="num" w:pos="5760"/>
      </w:tabs>
      <w:spacing w:before="240" w:after="60"/>
      <w:ind w:left="5760" w:hanging="720"/>
      <w:outlineLvl w:val="7"/>
    </w:pPr>
    <w:rPr>
      <w:rFonts w:ascii="Calibri" w:hAnsi="Calibri"/>
      <w:i/>
      <w:iCs/>
      <w:sz w:val="24"/>
      <w:szCs w:val="24"/>
      <w:lang w:val="x-none" w:eastAsia="x-none"/>
    </w:rPr>
  </w:style>
  <w:style w:type="paragraph" w:styleId="Heading9">
    <w:name w:val="heading 9"/>
    <w:basedOn w:val="Normal"/>
    <w:next w:val="Normal"/>
    <w:link w:val="Heading9Char"/>
    <w:uiPriority w:val="9"/>
    <w:qFormat/>
    <w:rsid w:val="001B3490"/>
    <w:pPr>
      <w:tabs>
        <w:tab w:val="num" w:pos="6480"/>
      </w:tabs>
      <w:spacing w:before="240" w:after="60"/>
      <w:ind w:left="6480" w:hanging="720"/>
      <w:outlineLvl w:val="8"/>
    </w:pPr>
    <w:rPr>
      <w:rFonts w:ascii="Cambria" w:hAnsi="Cambria"/>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1B3490"/>
    <w:rPr>
      <w:rFonts w:ascii="Cambria" w:eastAsia="Times New Roman" w:hAnsi="Cambria" w:cs="Times New Roman"/>
      <w:b/>
      <w:bCs/>
      <w:kern w:val="32"/>
      <w:sz w:val="32"/>
      <w:szCs w:val="32"/>
    </w:rPr>
  </w:style>
  <w:style w:type="character" w:customStyle="1" w:styleId="Heading2Char">
    <w:name w:val="Heading 2 Char"/>
    <w:link w:val="Heading2"/>
    <w:uiPriority w:val="9"/>
    <w:semiHidden/>
    <w:rsid w:val="001B3490"/>
    <w:rPr>
      <w:rFonts w:ascii="Cambria" w:eastAsia="Times New Roman" w:hAnsi="Cambria" w:cs="Times New Roman"/>
      <w:b/>
      <w:bCs/>
      <w:i/>
      <w:iCs/>
      <w:sz w:val="28"/>
      <w:szCs w:val="28"/>
    </w:rPr>
  </w:style>
  <w:style w:type="character" w:customStyle="1" w:styleId="Heading3Char">
    <w:name w:val="Heading 3 Char"/>
    <w:link w:val="Heading3"/>
    <w:uiPriority w:val="9"/>
    <w:semiHidden/>
    <w:rsid w:val="001B3490"/>
    <w:rPr>
      <w:rFonts w:ascii="Cambria" w:eastAsia="Times New Roman" w:hAnsi="Cambria" w:cs="Times New Roman"/>
      <w:b/>
      <w:bCs/>
      <w:sz w:val="26"/>
      <w:szCs w:val="26"/>
    </w:rPr>
  </w:style>
  <w:style w:type="character" w:customStyle="1" w:styleId="Heading4Char">
    <w:name w:val="Heading 4 Char"/>
    <w:link w:val="Heading4"/>
    <w:uiPriority w:val="9"/>
    <w:semiHidden/>
    <w:rsid w:val="001B3490"/>
    <w:rPr>
      <w:rFonts w:ascii="Calibri" w:eastAsia="Times New Roman" w:hAnsi="Calibri" w:cs="Times New Roman"/>
      <w:b/>
      <w:bCs/>
      <w:sz w:val="28"/>
      <w:szCs w:val="28"/>
    </w:rPr>
  </w:style>
  <w:style w:type="character" w:customStyle="1" w:styleId="Heading5Char">
    <w:name w:val="Heading 5 Char"/>
    <w:link w:val="Heading5"/>
    <w:uiPriority w:val="9"/>
    <w:semiHidden/>
    <w:rsid w:val="001B3490"/>
    <w:rPr>
      <w:rFonts w:ascii="Calibri" w:eastAsia="Times New Roman" w:hAnsi="Calibri" w:cs="Times New Roman"/>
      <w:b/>
      <w:bCs/>
      <w:i/>
      <w:iCs/>
      <w:sz w:val="26"/>
      <w:szCs w:val="26"/>
    </w:rPr>
  </w:style>
  <w:style w:type="character" w:customStyle="1" w:styleId="Heading6Char">
    <w:name w:val="Heading 6 Char"/>
    <w:link w:val="Heading6"/>
    <w:rsid w:val="001B3490"/>
    <w:rPr>
      <w:b/>
      <w:bCs/>
      <w:sz w:val="22"/>
      <w:szCs w:val="22"/>
    </w:rPr>
  </w:style>
  <w:style w:type="character" w:customStyle="1" w:styleId="Heading7Char">
    <w:name w:val="Heading 7 Char"/>
    <w:link w:val="Heading7"/>
    <w:uiPriority w:val="9"/>
    <w:semiHidden/>
    <w:rsid w:val="001B3490"/>
    <w:rPr>
      <w:rFonts w:ascii="Calibri" w:eastAsia="Times New Roman" w:hAnsi="Calibri" w:cs="Times New Roman"/>
      <w:sz w:val="24"/>
      <w:szCs w:val="24"/>
    </w:rPr>
  </w:style>
  <w:style w:type="character" w:customStyle="1" w:styleId="Heading8Char">
    <w:name w:val="Heading 8 Char"/>
    <w:link w:val="Heading8"/>
    <w:uiPriority w:val="9"/>
    <w:semiHidden/>
    <w:rsid w:val="001B3490"/>
    <w:rPr>
      <w:rFonts w:ascii="Calibri" w:eastAsia="Times New Roman" w:hAnsi="Calibri" w:cs="Times New Roman"/>
      <w:i/>
      <w:iCs/>
      <w:sz w:val="24"/>
      <w:szCs w:val="24"/>
    </w:rPr>
  </w:style>
  <w:style w:type="character" w:customStyle="1" w:styleId="Heading9Char">
    <w:name w:val="Heading 9 Char"/>
    <w:link w:val="Heading9"/>
    <w:uiPriority w:val="9"/>
    <w:semiHidden/>
    <w:rsid w:val="001B3490"/>
    <w:rPr>
      <w:rFonts w:ascii="Cambria" w:eastAsia="Times New Roman" w:hAnsi="Cambria" w:cs="Times New Roman"/>
      <w:sz w:val="22"/>
      <w:szCs w:val="22"/>
    </w:rPr>
  </w:style>
  <w:style w:type="character" w:styleId="Hyperlink">
    <w:name w:val="Hyperlink"/>
    <w:uiPriority w:val="99"/>
    <w:unhideWhenUsed/>
    <w:rsid w:val="00357C45"/>
    <w:rPr>
      <w:color w:val="0000FF"/>
      <w:u w:val="single"/>
    </w:rPr>
  </w:style>
  <w:style w:type="table" w:styleId="TableGrid">
    <w:name w:val="Table Grid"/>
    <w:basedOn w:val="TableNormal"/>
    <w:uiPriority w:val="59"/>
    <w:rsid w:val="00357C4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EC3BE3"/>
    <w:rPr>
      <w:rFonts w:ascii="Tahoma" w:hAnsi="Tahoma"/>
      <w:sz w:val="16"/>
      <w:szCs w:val="16"/>
      <w:lang w:val="x-none" w:eastAsia="x-none"/>
    </w:rPr>
  </w:style>
  <w:style w:type="character" w:customStyle="1" w:styleId="BalloonTextChar">
    <w:name w:val="Balloon Text Char"/>
    <w:link w:val="BalloonText"/>
    <w:uiPriority w:val="99"/>
    <w:semiHidden/>
    <w:rsid w:val="00EC3BE3"/>
    <w:rPr>
      <w:rFonts w:ascii="Tahoma" w:hAnsi="Tahoma" w:cs="Tahoma"/>
      <w:sz w:val="16"/>
      <w:szCs w:val="16"/>
    </w:rPr>
  </w:style>
  <w:style w:type="paragraph" w:styleId="Header">
    <w:name w:val="header"/>
    <w:basedOn w:val="Normal"/>
    <w:link w:val="HeaderChar"/>
    <w:uiPriority w:val="99"/>
    <w:unhideWhenUsed/>
    <w:rsid w:val="00B34E04"/>
    <w:pPr>
      <w:tabs>
        <w:tab w:val="center" w:pos="4680"/>
        <w:tab w:val="right" w:pos="9360"/>
      </w:tabs>
    </w:pPr>
  </w:style>
  <w:style w:type="character" w:customStyle="1" w:styleId="HeaderChar">
    <w:name w:val="Header Char"/>
    <w:basedOn w:val="DefaultParagraphFont"/>
    <w:link w:val="Header"/>
    <w:uiPriority w:val="99"/>
    <w:rsid w:val="00B34E04"/>
  </w:style>
  <w:style w:type="paragraph" w:styleId="Footer">
    <w:name w:val="footer"/>
    <w:basedOn w:val="Normal"/>
    <w:link w:val="FooterChar"/>
    <w:uiPriority w:val="99"/>
    <w:unhideWhenUsed/>
    <w:rsid w:val="00B34E04"/>
    <w:pPr>
      <w:tabs>
        <w:tab w:val="center" w:pos="4680"/>
        <w:tab w:val="right" w:pos="9360"/>
      </w:tabs>
    </w:pPr>
  </w:style>
  <w:style w:type="character" w:customStyle="1" w:styleId="FooterChar">
    <w:name w:val="Footer Char"/>
    <w:basedOn w:val="DefaultParagraphFont"/>
    <w:link w:val="Footer"/>
    <w:uiPriority w:val="99"/>
    <w:rsid w:val="00B34E04"/>
  </w:style>
  <w:style w:type="table" w:customStyle="1" w:styleId="LightShading-Accent11">
    <w:name w:val="Light Shading - Accent 11"/>
    <w:basedOn w:val="TableNormal"/>
    <w:uiPriority w:val="60"/>
    <w:rsid w:val="00B51C1B"/>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NoSpacing1">
    <w:name w:val="No Spacing1"/>
    <w:uiPriority w:val="1"/>
    <w:qFormat/>
    <w:rsid w:val="007658AE"/>
  </w:style>
  <w:style w:type="character" w:styleId="FollowedHyperlink">
    <w:name w:val="FollowedHyperlink"/>
    <w:uiPriority w:val="99"/>
    <w:semiHidden/>
    <w:unhideWhenUsed/>
    <w:rsid w:val="00C22C37"/>
    <w:rPr>
      <w:color w:val="800080"/>
      <w:u w:val="single"/>
    </w:rPr>
  </w:style>
  <w:style w:type="paragraph" w:styleId="DocumentMap">
    <w:name w:val="Document Map"/>
    <w:basedOn w:val="Normal"/>
    <w:link w:val="DocumentMapChar"/>
    <w:uiPriority w:val="99"/>
    <w:semiHidden/>
    <w:unhideWhenUsed/>
    <w:rsid w:val="00C82D37"/>
    <w:rPr>
      <w:rFonts w:ascii="Tahoma" w:hAnsi="Tahoma"/>
      <w:sz w:val="16"/>
      <w:szCs w:val="16"/>
      <w:lang w:val="x-none" w:eastAsia="x-none"/>
    </w:rPr>
  </w:style>
  <w:style w:type="character" w:customStyle="1" w:styleId="DocumentMapChar">
    <w:name w:val="Document Map Char"/>
    <w:link w:val="DocumentMap"/>
    <w:uiPriority w:val="99"/>
    <w:semiHidden/>
    <w:rsid w:val="00C82D37"/>
    <w:rPr>
      <w:rFonts w:ascii="Tahoma" w:hAnsi="Tahoma" w:cs="Tahoma"/>
      <w:sz w:val="16"/>
      <w:szCs w:val="16"/>
    </w:rPr>
  </w:style>
  <w:style w:type="character" w:styleId="Emphasis">
    <w:name w:val="Emphasis"/>
    <w:uiPriority w:val="20"/>
    <w:qFormat/>
    <w:rsid w:val="004B5D2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gtaxfile.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INFO@gtaxfil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avikiran\Desktop\Value%20My%20Tax%20Services%20-Tax-Notes%202016.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84C6B4-B8FE-4424-AB22-8A5C9B22E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Value My Tax Services -Tax-Notes 2016.dotx</Template>
  <TotalTime>7</TotalTime>
  <Pages>8</Pages>
  <Words>1140</Words>
  <Characters>6503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RightTaxMate Raghavendra Varma</cp:lastModifiedBy>
  <cp:revision>3</cp:revision>
  <cp:lastPrinted>2017-11-30T17:51:00Z</cp:lastPrinted>
  <dcterms:created xsi:type="dcterms:W3CDTF">2023-01-27T18:43:00Z</dcterms:created>
  <dcterms:modified xsi:type="dcterms:W3CDTF">2024-07-15T20:15:00Z</dcterms:modified>
</cp:coreProperties>
</file>